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B86AD" w14:textId="77777777" w:rsidR="009E70BB" w:rsidRDefault="009E70BB" w:rsidP="00042AB0">
      <w:pPr>
        <w:rPr>
          <w:b/>
          <w:sz w:val="28"/>
          <w:szCs w:val="28"/>
        </w:rPr>
      </w:pPr>
    </w:p>
    <w:p w14:paraId="4D95F6B1" w14:textId="75AC162C" w:rsidR="00042AB0" w:rsidRDefault="00DE0303" w:rsidP="00042AB0">
      <w:pPr>
        <w:rPr>
          <w:b/>
          <w:sz w:val="40"/>
          <w:szCs w:val="40"/>
        </w:rPr>
      </w:pPr>
      <w:r w:rsidRPr="009E70BB">
        <w:rPr>
          <w:b/>
          <w:sz w:val="32"/>
          <w:szCs w:val="32"/>
        </w:rPr>
        <w:t xml:space="preserve"> </w:t>
      </w:r>
      <w:proofErr w:type="spellStart"/>
      <w:r w:rsidR="00042AB0" w:rsidRPr="009E70BB">
        <w:rPr>
          <w:b/>
          <w:sz w:val="32"/>
          <w:szCs w:val="32"/>
        </w:rPr>
        <w:t>Denumire</w:t>
      </w:r>
      <w:proofErr w:type="spellEnd"/>
      <w:r w:rsidR="00042AB0" w:rsidRPr="009E70BB">
        <w:rPr>
          <w:b/>
          <w:sz w:val="32"/>
          <w:szCs w:val="32"/>
        </w:rPr>
        <w:t xml:space="preserve"> </w:t>
      </w:r>
      <w:proofErr w:type="spellStart"/>
      <w:proofErr w:type="gramStart"/>
      <w:r w:rsidR="00042AB0" w:rsidRPr="009E70BB">
        <w:rPr>
          <w:b/>
          <w:sz w:val="32"/>
          <w:szCs w:val="32"/>
        </w:rPr>
        <w:t>investitie</w:t>
      </w:r>
      <w:proofErr w:type="spellEnd"/>
      <w:r w:rsidR="00042AB0">
        <w:rPr>
          <w:b/>
          <w:sz w:val="40"/>
          <w:szCs w:val="40"/>
        </w:rPr>
        <w:t xml:space="preserve"> </w:t>
      </w:r>
      <w:r w:rsidR="00042AB0" w:rsidRPr="00934257">
        <w:rPr>
          <w:b/>
          <w:sz w:val="40"/>
          <w:szCs w:val="40"/>
        </w:rPr>
        <w:t xml:space="preserve"> :</w:t>
      </w:r>
      <w:proofErr w:type="gramEnd"/>
    </w:p>
    <w:p w14:paraId="0D25B77A" w14:textId="77777777" w:rsidR="00042AB0" w:rsidRPr="00A53F05" w:rsidRDefault="00042AB0" w:rsidP="00042AB0">
      <w:pPr>
        <w:rPr>
          <w:b/>
          <w:sz w:val="32"/>
          <w:szCs w:val="32"/>
        </w:rPr>
      </w:pPr>
    </w:p>
    <w:p w14:paraId="1DACC5E5" w14:textId="77777777" w:rsidR="009E70BB" w:rsidRPr="004F0FA5" w:rsidRDefault="009E70BB" w:rsidP="009E70BB">
      <w:pPr>
        <w:jc w:val="center"/>
        <w:rPr>
          <w:b/>
          <w:bCs/>
          <w:sz w:val="36"/>
          <w:szCs w:val="36"/>
          <w:lang w:val="it-IT"/>
        </w:rPr>
      </w:pPr>
      <w:r w:rsidRPr="004F0FA5">
        <w:rPr>
          <w:b/>
          <w:bCs/>
          <w:sz w:val="36"/>
          <w:szCs w:val="36"/>
          <w:lang w:val="it-IT"/>
        </w:rPr>
        <w:t xml:space="preserve">Statie de pompare,extindere retea alimentare cu apa </w:t>
      </w:r>
    </w:p>
    <w:p w14:paraId="08309393" w14:textId="77777777" w:rsidR="009E70BB" w:rsidRPr="004F0FA5" w:rsidRDefault="009E70BB" w:rsidP="009E70BB">
      <w:pPr>
        <w:jc w:val="center"/>
        <w:rPr>
          <w:b/>
          <w:bCs/>
          <w:sz w:val="36"/>
          <w:szCs w:val="36"/>
          <w:lang w:val="it-IT"/>
        </w:rPr>
      </w:pPr>
      <w:r w:rsidRPr="004F0FA5">
        <w:rPr>
          <w:b/>
          <w:bCs/>
          <w:sz w:val="36"/>
          <w:szCs w:val="36"/>
          <w:lang w:val="it-IT"/>
        </w:rPr>
        <w:t xml:space="preserve">si bransament apa </w:t>
      </w:r>
    </w:p>
    <w:p w14:paraId="77A5FA42" w14:textId="77777777" w:rsidR="009E70BB" w:rsidRPr="009F7C27" w:rsidRDefault="009E70BB" w:rsidP="009E70BB">
      <w:pPr>
        <w:spacing w:line="360" w:lineRule="auto"/>
        <w:jc w:val="center"/>
        <w:rPr>
          <w:b/>
          <w:sz w:val="32"/>
          <w:szCs w:val="32"/>
          <w:lang w:val="pt-BR"/>
        </w:rPr>
      </w:pPr>
    </w:p>
    <w:p w14:paraId="743A263F" w14:textId="7FBFE8FB" w:rsidR="00042AB0" w:rsidRDefault="00042AB0" w:rsidP="00042AB0">
      <w:pPr>
        <w:spacing w:line="360" w:lineRule="auto"/>
        <w:rPr>
          <w:b/>
          <w:sz w:val="32"/>
          <w:szCs w:val="32"/>
        </w:rPr>
      </w:pPr>
      <w:r>
        <w:rPr>
          <w:b/>
          <w:sz w:val="32"/>
          <w:szCs w:val="32"/>
        </w:rPr>
        <w:t xml:space="preserve"> </w:t>
      </w:r>
      <w:proofErr w:type="spellStart"/>
      <w:proofErr w:type="gramStart"/>
      <w:r>
        <w:rPr>
          <w:b/>
          <w:sz w:val="32"/>
          <w:szCs w:val="32"/>
        </w:rPr>
        <w:t>Amplasament</w:t>
      </w:r>
      <w:proofErr w:type="spellEnd"/>
      <w:r>
        <w:rPr>
          <w:b/>
          <w:sz w:val="32"/>
          <w:szCs w:val="32"/>
        </w:rPr>
        <w:t xml:space="preserve"> :</w:t>
      </w:r>
      <w:proofErr w:type="gramEnd"/>
      <w:r>
        <w:rPr>
          <w:b/>
          <w:sz w:val="32"/>
          <w:szCs w:val="32"/>
        </w:rPr>
        <w:t xml:space="preserve"> </w:t>
      </w:r>
    </w:p>
    <w:p w14:paraId="08EEF24A" w14:textId="77777777" w:rsidR="008A4137" w:rsidRDefault="008A4137" w:rsidP="008A4137">
      <w:pPr>
        <w:jc w:val="center"/>
        <w:rPr>
          <w:b/>
          <w:sz w:val="32"/>
          <w:szCs w:val="32"/>
        </w:rPr>
      </w:pPr>
    </w:p>
    <w:p w14:paraId="29775AD6" w14:textId="77777777" w:rsidR="009E70BB" w:rsidRPr="004F0FA5" w:rsidRDefault="009E70BB" w:rsidP="009E70BB">
      <w:pPr>
        <w:jc w:val="center"/>
        <w:rPr>
          <w:b/>
          <w:bCs/>
          <w:sz w:val="36"/>
          <w:szCs w:val="36"/>
          <w:lang w:val="it-IT"/>
        </w:rPr>
      </w:pPr>
      <w:r w:rsidRPr="004F0FA5">
        <w:rPr>
          <w:b/>
          <w:bCs/>
          <w:sz w:val="36"/>
          <w:szCs w:val="36"/>
          <w:lang w:val="it-IT"/>
        </w:rPr>
        <w:t xml:space="preserve">DJ 184A intre Coltau si Ariesul de Padure,teren extravilan </w:t>
      </w:r>
    </w:p>
    <w:p w14:paraId="62E4824E" w14:textId="3FA7D091" w:rsidR="009E70BB" w:rsidRDefault="009E70BB" w:rsidP="009E70BB">
      <w:pPr>
        <w:jc w:val="center"/>
        <w:rPr>
          <w:b/>
          <w:bCs/>
          <w:sz w:val="36"/>
          <w:szCs w:val="36"/>
          <w:lang w:val="it-IT"/>
        </w:rPr>
      </w:pPr>
      <w:r w:rsidRPr="004F0FA5">
        <w:rPr>
          <w:b/>
          <w:bCs/>
          <w:sz w:val="36"/>
          <w:szCs w:val="36"/>
          <w:lang w:val="it-IT"/>
        </w:rPr>
        <w:t>comuna Recea,sat Lapusel,nr.cad.50938</w:t>
      </w:r>
    </w:p>
    <w:p w14:paraId="23F91681" w14:textId="77777777" w:rsidR="009E70BB" w:rsidRPr="004F0FA5" w:rsidRDefault="009E70BB" w:rsidP="009E70BB">
      <w:pPr>
        <w:jc w:val="center"/>
        <w:rPr>
          <w:b/>
          <w:bCs/>
          <w:sz w:val="36"/>
          <w:szCs w:val="36"/>
          <w:lang w:val="it-IT"/>
        </w:rPr>
      </w:pPr>
    </w:p>
    <w:p w14:paraId="77B71ED1" w14:textId="77777777" w:rsidR="00042AB0" w:rsidRDefault="00042AB0" w:rsidP="00042AB0">
      <w:pPr>
        <w:rPr>
          <w:sz w:val="32"/>
          <w:szCs w:val="32"/>
        </w:rPr>
      </w:pPr>
      <w:r>
        <w:rPr>
          <w:sz w:val="28"/>
          <w:szCs w:val="28"/>
        </w:rPr>
        <w:t xml:space="preserve"> </w:t>
      </w:r>
      <w:proofErr w:type="spellStart"/>
      <w:r w:rsidRPr="002B6882">
        <w:rPr>
          <w:b/>
          <w:sz w:val="32"/>
          <w:szCs w:val="32"/>
        </w:rPr>
        <w:t>Beneficiar</w:t>
      </w:r>
      <w:proofErr w:type="spellEnd"/>
      <w:r w:rsidRPr="002B6882">
        <w:rPr>
          <w:b/>
          <w:sz w:val="32"/>
          <w:szCs w:val="32"/>
        </w:rPr>
        <w:t xml:space="preserve">:     </w:t>
      </w:r>
    </w:p>
    <w:p w14:paraId="6A342F76" w14:textId="25E125D0" w:rsidR="00042AB0" w:rsidRDefault="009E70BB" w:rsidP="009E70BB">
      <w:pPr>
        <w:ind w:firstLine="720"/>
        <w:jc w:val="center"/>
        <w:rPr>
          <w:b/>
          <w:sz w:val="32"/>
          <w:szCs w:val="32"/>
          <w:lang w:val="pt-BR"/>
        </w:rPr>
      </w:pPr>
      <w:r w:rsidRPr="009E70BB">
        <w:rPr>
          <w:b/>
          <w:sz w:val="32"/>
          <w:szCs w:val="32"/>
          <w:lang w:val="pt-BR"/>
        </w:rPr>
        <w:t>CONSILIUL JUDETEAN MARAMURES</w:t>
      </w:r>
    </w:p>
    <w:p w14:paraId="497452F6" w14:textId="77777777" w:rsidR="009E70BB" w:rsidRPr="009E70BB" w:rsidRDefault="009E70BB" w:rsidP="009E70BB">
      <w:pPr>
        <w:ind w:firstLine="720"/>
        <w:jc w:val="center"/>
        <w:rPr>
          <w:b/>
          <w:sz w:val="32"/>
          <w:szCs w:val="32"/>
        </w:rPr>
      </w:pPr>
    </w:p>
    <w:p w14:paraId="6F0DB03C" w14:textId="77777777" w:rsidR="00042AB0" w:rsidRPr="009E70BB" w:rsidRDefault="00042AB0" w:rsidP="00042AB0">
      <w:pPr>
        <w:rPr>
          <w:b/>
          <w:sz w:val="32"/>
          <w:szCs w:val="32"/>
        </w:rPr>
      </w:pPr>
      <w:r>
        <w:rPr>
          <w:b/>
          <w:sz w:val="32"/>
          <w:szCs w:val="32"/>
        </w:rPr>
        <w:t xml:space="preserve">  </w:t>
      </w:r>
      <w:proofErr w:type="spellStart"/>
      <w:r>
        <w:rPr>
          <w:b/>
          <w:sz w:val="32"/>
          <w:szCs w:val="32"/>
        </w:rPr>
        <w:t>Investitor</w:t>
      </w:r>
      <w:proofErr w:type="spellEnd"/>
      <w:r w:rsidRPr="002B6882">
        <w:rPr>
          <w:b/>
          <w:sz w:val="32"/>
          <w:szCs w:val="32"/>
        </w:rPr>
        <w:t xml:space="preserve">:     </w:t>
      </w:r>
    </w:p>
    <w:p w14:paraId="7B2EDCFD" w14:textId="0E9F7C44" w:rsidR="00042AB0" w:rsidRDefault="009E70BB" w:rsidP="009E70BB">
      <w:pPr>
        <w:ind w:left="1440" w:firstLine="720"/>
        <w:rPr>
          <w:b/>
          <w:sz w:val="32"/>
          <w:szCs w:val="32"/>
          <w:lang w:val="pt-BR"/>
        </w:rPr>
      </w:pPr>
      <w:r>
        <w:rPr>
          <w:b/>
          <w:sz w:val="32"/>
          <w:szCs w:val="32"/>
          <w:lang w:val="pt-BR"/>
        </w:rPr>
        <w:t xml:space="preserve">   </w:t>
      </w:r>
      <w:r w:rsidRPr="009E70BB">
        <w:rPr>
          <w:b/>
          <w:sz w:val="32"/>
          <w:szCs w:val="32"/>
          <w:lang w:val="pt-BR"/>
        </w:rPr>
        <w:t>CONSILIUL JUDETEAN MARAMURES</w:t>
      </w:r>
    </w:p>
    <w:p w14:paraId="255FA372" w14:textId="77777777" w:rsidR="00042AB0" w:rsidRDefault="00042AB0" w:rsidP="00CF1630">
      <w:pPr>
        <w:jc w:val="center"/>
        <w:rPr>
          <w:b/>
          <w:sz w:val="32"/>
          <w:szCs w:val="32"/>
        </w:rPr>
      </w:pPr>
    </w:p>
    <w:p w14:paraId="610E0DFA" w14:textId="77777777" w:rsidR="00042AB0" w:rsidRDefault="00042AB0" w:rsidP="00042AB0">
      <w:pPr>
        <w:rPr>
          <w:b/>
          <w:sz w:val="32"/>
          <w:szCs w:val="32"/>
        </w:rPr>
      </w:pPr>
      <w:r>
        <w:rPr>
          <w:b/>
          <w:sz w:val="32"/>
          <w:szCs w:val="32"/>
        </w:rPr>
        <w:t xml:space="preserve"> </w:t>
      </w:r>
      <w:proofErr w:type="spellStart"/>
      <w:proofErr w:type="gramStart"/>
      <w:r w:rsidRPr="002B6882">
        <w:rPr>
          <w:b/>
          <w:sz w:val="32"/>
          <w:szCs w:val="32"/>
        </w:rPr>
        <w:t>Specialitatea</w:t>
      </w:r>
      <w:proofErr w:type="spellEnd"/>
      <w:r w:rsidRPr="002B6882">
        <w:rPr>
          <w:b/>
          <w:sz w:val="32"/>
          <w:szCs w:val="32"/>
        </w:rPr>
        <w:t xml:space="preserve"> :</w:t>
      </w:r>
      <w:proofErr w:type="gramEnd"/>
      <w:r w:rsidRPr="002B6882">
        <w:rPr>
          <w:b/>
          <w:sz w:val="32"/>
          <w:szCs w:val="32"/>
        </w:rPr>
        <w:t xml:space="preserve"> </w:t>
      </w:r>
    </w:p>
    <w:p w14:paraId="733B072F" w14:textId="77777777" w:rsidR="00042AB0" w:rsidRPr="002B6882" w:rsidRDefault="00042AB0" w:rsidP="00042AB0">
      <w:pPr>
        <w:rPr>
          <w:b/>
          <w:sz w:val="32"/>
          <w:szCs w:val="32"/>
        </w:rPr>
      </w:pPr>
    </w:p>
    <w:p w14:paraId="3A8F8E56" w14:textId="14D8D3B5" w:rsidR="00042AB0" w:rsidRDefault="00042AB0" w:rsidP="00042AB0">
      <w:pPr>
        <w:rPr>
          <w:b/>
          <w:sz w:val="32"/>
          <w:szCs w:val="32"/>
        </w:rPr>
      </w:pPr>
      <w:r w:rsidRPr="002B6882">
        <w:rPr>
          <w:b/>
          <w:sz w:val="32"/>
          <w:szCs w:val="32"/>
        </w:rPr>
        <w:t xml:space="preserve">         </w:t>
      </w:r>
      <w:r>
        <w:rPr>
          <w:b/>
          <w:sz w:val="32"/>
          <w:szCs w:val="32"/>
        </w:rPr>
        <w:t xml:space="preserve">             </w:t>
      </w:r>
      <w:r w:rsidRPr="002B6882">
        <w:rPr>
          <w:b/>
          <w:sz w:val="32"/>
          <w:szCs w:val="32"/>
        </w:rPr>
        <w:t xml:space="preserve"> </w:t>
      </w:r>
      <w:r>
        <w:rPr>
          <w:b/>
          <w:sz w:val="32"/>
          <w:szCs w:val="32"/>
        </w:rPr>
        <w:t xml:space="preserve"> </w:t>
      </w:r>
      <w:proofErr w:type="spellStart"/>
      <w:r w:rsidRPr="002B6882">
        <w:rPr>
          <w:b/>
          <w:sz w:val="32"/>
          <w:szCs w:val="32"/>
        </w:rPr>
        <w:t>Retele</w:t>
      </w:r>
      <w:proofErr w:type="spellEnd"/>
      <w:r w:rsidRPr="002B6882">
        <w:rPr>
          <w:b/>
          <w:sz w:val="32"/>
          <w:szCs w:val="32"/>
        </w:rPr>
        <w:t xml:space="preserve"> </w:t>
      </w:r>
      <w:proofErr w:type="spellStart"/>
      <w:r w:rsidRPr="002B6882">
        <w:rPr>
          <w:b/>
          <w:sz w:val="32"/>
          <w:szCs w:val="32"/>
        </w:rPr>
        <w:t>edilitare</w:t>
      </w:r>
      <w:proofErr w:type="spellEnd"/>
      <w:r w:rsidRPr="002B6882">
        <w:rPr>
          <w:b/>
          <w:sz w:val="32"/>
          <w:szCs w:val="32"/>
        </w:rPr>
        <w:t xml:space="preserve"> </w:t>
      </w:r>
      <w:r>
        <w:rPr>
          <w:b/>
          <w:sz w:val="32"/>
          <w:szCs w:val="32"/>
        </w:rPr>
        <w:t xml:space="preserve">– </w:t>
      </w:r>
      <w:proofErr w:type="spellStart"/>
      <w:r>
        <w:rPr>
          <w:b/>
          <w:sz w:val="32"/>
          <w:szCs w:val="32"/>
        </w:rPr>
        <w:t>retele</w:t>
      </w:r>
      <w:proofErr w:type="spellEnd"/>
      <w:r>
        <w:rPr>
          <w:b/>
          <w:sz w:val="32"/>
          <w:szCs w:val="32"/>
        </w:rPr>
        <w:t xml:space="preserve"> </w:t>
      </w:r>
      <w:proofErr w:type="spellStart"/>
      <w:r>
        <w:rPr>
          <w:b/>
          <w:sz w:val="32"/>
          <w:szCs w:val="32"/>
        </w:rPr>
        <w:t>apa</w:t>
      </w:r>
      <w:proofErr w:type="spellEnd"/>
    </w:p>
    <w:p w14:paraId="5D3E7C40" w14:textId="77777777" w:rsidR="009E70BB" w:rsidRPr="002B6882" w:rsidRDefault="009E70BB" w:rsidP="00042AB0">
      <w:pPr>
        <w:rPr>
          <w:b/>
          <w:sz w:val="32"/>
          <w:szCs w:val="32"/>
        </w:rPr>
      </w:pPr>
    </w:p>
    <w:p w14:paraId="30544140" w14:textId="77777777" w:rsidR="00042AB0" w:rsidRPr="000D7D32" w:rsidRDefault="00042AB0" w:rsidP="00042AB0">
      <w:pPr>
        <w:rPr>
          <w:rFonts w:ascii="Arial" w:hAnsi="Arial" w:cs="Arial"/>
          <w:b/>
          <w:sz w:val="32"/>
          <w:szCs w:val="32"/>
        </w:rPr>
      </w:pPr>
    </w:p>
    <w:p w14:paraId="2B57FD15" w14:textId="77777777" w:rsidR="00042AB0" w:rsidRPr="002B6882" w:rsidRDefault="00042AB0" w:rsidP="00042AB0">
      <w:pPr>
        <w:rPr>
          <w:b/>
          <w:sz w:val="32"/>
          <w:szCs w:val="32"/>
        </w:rPr>
      </w:pPr>
      <w:r>
        <w:rPr>
          <w:rFonts w:ascii="Arial" w:hAnsi="Arial" w:cs="Arial"/>
          <w:b/>
          <w:sz w:val="32"/>
          <w:szCs w:val="32"/>
        </w:rPr>
        <w:t xml:space="preserve"> </w:t>
      </w:r>
      <w:proofErr w:type="spellStart"/>
      <w:r w:rsidRPr="002B6882">
        <w:rPr>
          <w:b/>
          <w:sz w:val="32"/>
          <w:szCs w:val="32"/>
        </w:rPr>
        <w:t>Denumire</w:t>
      </w:r>
      <w:proofErr w:type="spellEnd"/>
      <w:r w:rsidRPr="002B6882">
        <w:rPr>
          <w:b/>
          <w:sz w:val="32"/>
          <w:szCs w:val="32"/>
        </w:rPr>
        <w:t xml:space="preserve"> </w:t>
      </w:r>
      <w:proofErr w:type="spellStart"/>
      <w:proofErr w:type="gramStart"/>
      <w:r w:rsidRPr="002B6882">
        <w:rPr>
          <w:b/>
          <w:sz w:val="32"/>
          <w:szCs w:val="32"/>
        </w:rPr>
        <w:t>documentatie</w:t>
      </w:r>
      <w:proofErr w:type="spellEnd"/>
      <w:r w:rsidRPr="002B6882">
        <w:rPr>
          <w:b/>
          <w:sz w:val="32"/>
          <w:szCs w:val="32"/>
        </w:rPr>
        <w:t xml:space="preserve"> :</w:t>
      </w:r>
      <w:proofErr w:type="gramEnd"/>
    </w:p>
    <w:p w14:paraId="6994D762" w14:textId="77777777" w:rsidR="00042AB0" w:rsidRPr="002B6882" w:rsidRDefault="00042AB0" w:rsidP="00042AB0">
      <w:pPr>
        <w:rPr>
          <w:b/>
          <w:sz w:val="32"/>
          <w:szCs w:val="32"/>
        </w:rPr>
      </w:pPr>
    </w:p>
    <w:p w14:paraId="0E17B2C1" w14:textId="4131979D" w:rsidR="00042AB0" w:rsidRDefault="00042AB0" w:rsidP="00042AB0">
      <w:pPr>
        <w:rPr>
          <w:b/>
          <w:sz w:val="32"/>
          <w:szCs w:val="32"/>
        </w:rPr>
      </w:pPr>
      <w:r w:rsidRPr="002B6882">
        <w:rPr>
          <w:b/>
          <w:sz w:val="32"/>
          <w:szCs w:val="32"/>
        </w:rPr>
        <w:t xml:space="preserve">                   </w:t>
      </w:r>
      <w:r>
        <w:rPr>
          <w:b/>
          <w:sz w:val="32"/>
          <w:szCs w:val="32"/>
        </w:rPr>
        <w:t xml:space="preserve">     </w:t>
      </w:r>
      <w:r w:rsidRPr="002B6882">
        <w:rPr>
          <w:b/>
          <w:sz w:val="32"/>
          <w:szCs w:val="32"/>
        </w:rPr>
        <w:t xml:space="preserve"> </w:t>
      </w:r>
      <w:proofErr w:type="spellStart"/>
      <w:r w:rsidRPr="002B6882">
        <w:rPr>
          <w:b/>
          <w:sz w:val="32"/>
          <w:szCs w:val="32"/>
        </w:rPr>
        <w:t>Proiect</w:t>
      </w:r>
      <w:proofErr w:type="spellEnd"/>
      <w:r w:rsidRPr="002B6882">
        <w:rPr>
          <w:b/>
          <w:sz w:val="32"/>
          <w:szCs w:val="32"/>
        </w:rPr>
        <w:t xml:space="preserve"> </w:t>
      </w:r>
      <w:proofErr w:type="spellStart"/>
      <w:r w:rsidRPr="002B6882">
        <w:rPr>
          <w:b/>
          <w:sz w:val="32"/>
          <w:szCs w:val="32"/>
        </w:rPr>
        <w:t>tehnic</w:t>
      </w:r>
      <w:proofErr w:type="spellEnd"/>
      <w:r w:rsidRPr="002B6882">
        <w:rPr>
          <w:b/>
          <w:sz w:val="32"/>
          <w:szCs w:val="32"/>
        </w:rPr>
        <w:t xml:space="preserve"> </w:t>
      </w:r>
      <w:proofErr w:type="spellStart"/>
      <w:proofErr w:type="gramStart"/>
      <w:r w:rsidRPr="002B6882">
        <w:rPr>
          <w:b/>
          <w:sz w:val="32"/>
          <w:szCs w:val="32"/>
        </w:rPr>
        <w:t>si</w:t>
      </w:r>
      <w:proofErr w:type="spellEnd"/>
      <w:r w:rsidRPr="002B6882">
        <w:rPr>
          <w:b/>
          <w:sz w:val="32"/>
          <w:szCs w:val="32"/>
        </w:rPr>
        <w:t xml:space="preserve">  </w:t>
      </w:r>
      <w:proofErr w:type="spellStart"/>
      <w:r w:rsidRPr="002B6882">
        <w:rPr>
          <w:b/>
          <w:sz w:val="32"/>
          <w:szCs w:val="32"/>
        </w:rPr>
        <w:t>Detalii</w:t>
      </w:r>
      <w:proofErr w:type="spellEnd"/>
      <w:proofErr w:type="gramEnd"/>
      <w:r w:rsidRPr="002B6882">
        <w:rPr>
          <w:b/>
          <w:sz w:val="32"/>
          <w:szCs w:val="32"/>
        </w:rPr>
        <w:t xml:space="preserve"> de </w:t>
      </w:r>
      <w:proofErr w:type="spellStart"/>
      <w:r w:rsidRPr="002B6882">
        <w:rPr>
          <w:b/>
          <w:sz w:val="32"/>
          <w:szCs w:val="32"/>
        </w:rPr>
        <w:t>executie</w:t>
      </w:r>
      <w:proofErr w:type="spellEnd"/>
      <w:r w:rsidRPr="002B6882">
        <w:rPr>
          <w:b/>
          <w:sz w:val="32"/>
          <w:szCs w:val="32"/>
        </w:rPr>
        <w:t xml:space="preserve"> </w:t>
      </w:r>
    </w:p>
    <w:p w14:paraId="26923F3F" w14:textId="77777777" w:rsidR="009E70BB" w:rsidRDefault="009E70BB" w:rsidP="00042AB0">
      <w:pPr>
        <w:rPr>
          <w:b/>
          <w:sz w:val="32"/>
          <w:szCs w:val="32"/>
        </w:rPr>
      </w:pPr>
    </w:p>
    <w:p w14:paraId="3E315C06" w14:textId="77777777" w:rsidR="00042AB0" w:rsidRDefault="00042AB0" w:rsidP="00042AB0">
      <w:pPr>
        <w:rPr>
          <w:rFonts w:ascii="Arial" w:hAnsi="Arial" w:cs="Arial"/>
          <w:b/>
          <w:sz w:val="32"/>
          <w:szCs w:val="32"/>
        </w:rPr>
      </w:pPr>
    </w:p>
    <w:p w14:paraId="06A417B8" w14:textId="77777777" w:rsidR="00042AB0" w:rsidRDefault="00042AB0" w:rsidP="00042AB0">
      <w:pPr>
        <w:rPr>
          <w:b/>
          <w:sz w:val="32"/>
          <w:szCs w:val="32"/>
        </w:rPr>
      </w:pPr>
      <w:r>
        <w:rPr>
          <w:b/>
          <w:sz w:val="32"/>
          <w:szCs w:val="32"/>
        </w:rPr>
        <w:t xml:space="preserve">  </w:t>
      </w:r>
      <w:proofErr w:type="spellStart"/>
      <w:proofErr w:type="gramStart"/>
      <w:r>
        <w:rPr>
          <w:b/>
          <w:sz w:val="32"/>
          <w:szCs w:val="32"/>
        </w:rPr>
        <w:t>Proiectant</w:t>
      </w:r>
      <w:proofErr w:type="spellEnd"/>
      <w:r>
        <w:rPr>
          <w:b/>
          <w:sz w:val="32"/>
          <w:szCs w:val="32"/>
        </w:rPr>
        <w:t xml:space="preserve"> :</w:t>
      </w:r>
      <w:proofErr w:type="gramEnd"/>
      <w:r>
        <w:rPr>
          <w:b/>
          <w:sz w:val="32"/>
          <w:szCs w:val="32"/>
        </w:rPr>
        <w:t xml:space="preserve"> </w:t>
      </w:r>
    </w:p>
    <w:p w14:paraId="035A8CD5" w14:textId="77777777" w:rsidR="009E70BB" w:rsidRDefault="00042AB0" w:rsidP="00042AB0">
      <w:pPr>
        <w:rPr>
          <w:b/>
          <w:sz w:val="32"/>
          <w:szCs w:val="32"/>
        </w:rPr>
      </w:pPr>
      <w:r>
        <w:rPr>
          <w:b/>
          <w:sz w:val="32"/>
          <w:szCs w:val="32"/>
        </w:rPr>
        <w:t xml:space="preserve">                                   </w:t>
      </w:r>
      <w:proofErr w:type="gramStart"/>
      <w:r>
        <w:rPr>
          <w:b/>
          <w:sz w:val="32"/>
          <w:szCs w:val="32"/>
        </w:rPr>
        <w:t>SC  VITAL</w:t>
      </w:r>
      <w:proofErr w:type="gramEnd"/>
      <w:r>
        <w:rPr>
          <w:b/>
          <w:sz w:val="32"/>
          <w:szCs w:val="32"/>
        </w:rPr>
        <w:t xml:space="preserve">  SA         </w:t>
      </w:r>
    </w:p>
    <w:p w14:paraId="602E9089" w14:textId="53912C3A" w:rsidR="00042AB0" w:rsidRDefault="00042AB0" w:rsidP="00042AB0">
      <w:pPr>
        <w:rPr>
          <w:b/>
          <w:sz w:val="32"/>
          <w:szCs w:val="32"/>
        </w:rPr>
      </w:pPr>
      <w:r>
        <w:rPr>
          <w:b/>
          <w:sz w:val="32"/>
          <w:szCs w:val="32"/>
        </w:rPr>
        <w:t xml:space="preserve">                           </w:t>
      </w:r>
    </w:p>
    <w:p w14:paraId="756BB56D" w14:textId="77777777" w:rsidR="00042AB0" w:rsidRDefault="00042AB0" w:rsidP="00042AB0">
      <w:pPr>
        <w:rPr>
          <w:b/>
          <w:sz w:val="32"/>
          <w:szCs w:val="32"/>
        </w:rPr>
      </w:pPr>
    </w:p>
    <w:p w14:paraId="10EE44DC" w14:textId="77777777" w:rsidR="00042AB0" w:rsidRDefault="00042AB0" w:rsidP="00042AB0">
      <w:pPr>
        <w:rPr>
          <w:b/>
          <w:sz w:val="32"/>
          <w:szCs w:val="32"/>
        </w:rPr>
      </w:pPr>
      <w:r>
        <w:rPr>
          <w:b/>
          <w:sz w:val="32"/>
          <w:szCs w:val="32"/>
        </w:rPr>
        <w:t xml:space="preserve">          </w:t>
      </w:r>
    </w:p>
    <w:p w14:paraId="1FD46DDC" w14:textId="08C3EE5B" w:rsidR="00042AB0" w:rsidRDefault="00042AB0" w:rsidP="00D3410F">
      <w:pPr>
        <w:rPr>
          <w:b/>
          <w:sz w:val="32"/>
          <w:szCs w:val="32"/>
        </w:rPr>
      </w:pPr>
      <w:r>
        <w:rPr>
          <w:b/>
          <w:sz w:val="32"/>
          <w:szCs w:val="32"/>
        </w:rPr>
        <w:t xml:space="preserve">Pr. </w:t>
      </w:r>
      <w:r w:rsidR="00D3410F">
        <w:rPr>
          <w:b/>
          <w:sz w:val="32"/>
          <w:szCs w:val="32"/>
        </w:rPr>
        <w:t>n</w:t>
      </w:r>
      <w:r>
        <w:rPr>
          <w:b/>
          <w:sz w:val="32"/>
          <w:szCs w:val="32"/>
        </w:rPr>
        <w:t>r</w:t>
      </w:r>
      <w:proofErr w:type="gramStart"/>
      <w:r w:rsidR="00D3410F">
        <w:rPr>
          <w:b/>
          <w:sz w:val="32"/>
          <w:szCs w:val="32"/>
        </w:rPr>
        <w:t>. :</w:t>
      </w:r>
      <w:proofErr w:type="gramEnd"/>
      <w:r w:rsidR="00D3410F">
        <w:rPr>
          <w:b/>
          <w:sz w:val="32"/>
          <w:szCs w:val="32"/>
        </w:rPr>
        <w:t xml:space="preserve"> </w:t>
      </w:r>
      <w:r w:rsidR="009E70BB">
        <w:rPr>
          <w:b/>
          <w:sz w:val="32"/>
          <w:szCs w:val="32"/>
        </w:rPr>
        <w:t>2</w:t>
      </w:r>
      <w:r w:rsidR="00BA0B1E">
        <w:rPr>
          <w:b/>
          <w:sz w:val="32"/>
          <w:szCs w:val="32"/>
        </w:rPr>
        <w:t>4</w:t>
      </w:r>
      <w:r w:rsidR="009E70BB">
        <w:rPr>
          <w:b/>
          <w:sz w:val="32"/>
          <w:szCs w:val="32"/>
        </w:rPr>
        <w:t>7</w:t>
      </w:r>
      <w:r>
        <w:rPr>
          <w:b/>
          <w:sz w:val="32"/>
          <w:szCs w:val="32"/>
        </w:rPr>
        <w:t xml:space="preserve"> / 202</w:t>
      </w:r>
      <w:r w:rsidR="0034416C">
        <w:rPr>
          <w:b/>
          <w:sz w:val="32"/>
          <w:szCs w:val="32"/>
        </w:rPr>
        <w:t>1</w:t>
      </w:r>
    </w:p>
    <w:p w14:paraId="45753FBA" w14:textId="77777777" w:rsidR="00042AB0" w:rsidRDefault="00042AB0" w:rsidP="00042AB0">
      <w:pPr>
        <w:ind w:left="720"/>
        <w:rPr>
          <w:b/>
          <w:sz w:val="24"/>
          <w:szCs w:val="24"/>
        </w:rPr>
      </w:pPr>
      <w:r>
        <w:rPr>
          <w:b/>
          <w:sz w:val="36"/>
          <w:szCs w:val="36"/>
        </w:rPr>
        <w:t xml:space="preserve">                                                                            </w:t>
      </w:r>
      <w:r>
        <w:rPr>
          <w:b/>
          <w:sz w:val="24"/>
          <w:szCs w:val="24"/>
        </w:rPr>
        <w:t xml:space="preserve">EX. </w:t>
      </w:r>
    </w:p>
    <w:p w14:paraId="3E1A9943" w14:textId="77777777" w:rsidR="00042AB0" w:rsidRDefault="00042AB0" w:rsidP="00042AB0">
      <w:pPr>
        <w:ind w:left="720"/>
        <w:rPr>
          <w:b/>
          <w:sz w:val="24"/>
          <w:szCs w:val="24"/>
        </w:rPr>
      </w:pPr>
    </w:p>
    <w:p w14:paraId="1D767F40" w14:textId="77777777" w:rsidR="00042AB0" w:rsidRDefault="00042AB0" w:rsidP="00042AB0">
      <w:pPr>
        <w:ind w:left="720"/>
        <w:rPr>
          <w:b/>
          <w:sz w:val="24"/>
          <w:szCs w:val="24"/>
        </w:rPr>
      </w:pPr>
    </w:p>
    <w:p w14:paraId="22EA2923" w14:textId="77777777" w:rsidR="00042AB0" w:rsidRPr="000B5DCA" w:rsidRDefault="00042AB0" w:rsidP="00042AB0">
      <w:pPr>
        <w:rPr>
          <w:lang w:val="de-DE"/>
        </w:rPr>
      </w:pPr>
      <w:r>
        <w:rPr>
          <w:b/>
          <w:sz w:val="24"/>
          <w:szCs w:val="24"/>
        </w:rPr>
        <w:t xml:space="preserve">                           </w:t>
      </w:r>
      <w:r w:rsidRPr="00721E57">
        <w:rPr>
          <w:b/>
          <w:sz w:val="24"/>
          <w:szCs w:val="24"/>
        </w:rPr>
        <w:t xml:space="preserve">                            </w:t>
      </w:r>
      <w:r>
        <w:rPr>
          <w:b/>
          <w:sz w:val="24"/>
          <w:szCs w:val="24"/>
        </w:rPr>
        <w:t xml:space="preserve">                             </w:t>
      </w:r>
    </w:p>
    <w:p w14:paraId="0C38E9ED" w14:textId="77777777" w:rsidR="00042AB0" w:rsidRPr="000B5DCA" w:rsidRDefault="00042AB0" w:rsidP="00042AB0">
      <w:pPr>
        <w:rPr>
          <w:lang w:val="de-DE"/>
        </w:rPr>
      </w:pPr>
    </w:p>
    <w:p w14:paraId="7E72E423" w14:textId="77777777" w:rsidR="00042AB0" w:rsidRPr="000B5DCA" w:rsidRDefault="00042AB0" w:rsidP="00042AB0">
      <w:pPr>
        <w:rPr>
          <w:lang w:val="de-DE"/>
        </w:rPr>
      </w:pPr>
    </w:p>
    <w:p w14:paraId="18A71804" w14:textId="180C2561" w:rsidR="00042AB0" w:rsidRDefault="00042AB0" w:rsidP="00042AB0">
      <w:pPr>
        <w:rPr>
          <w:lang w:val="de-DE"/>
        </w:rPr>
      </w:pPr>
    </w:p>
    <w:p w14:paraId="2502C0D3" w14:textId="77777777" w:rsidR="009E70BB" w:rsidRPr="000B5DCA" w:rsidRDefault="009E70BB" w:rsidP="00042AB0">
      <w:pPr>
        <w:rPr>
          <w:lang w:val="de-DE"/>
        </w:rPr>
      </w:pPr>
    </w:p>
    <w:p w14:paraId="5D510A52" w14:textId="77777777" w:rsidR="00042AB0" w:rsidRDefault="00042AB0" w:rsidP="00042AB0">
      <w:pPr>
        <w:rPr>
          <w:lang w:val="de-DE"/>
        </w:rPr>
      </w:pPr>
    </w:p>
    <w:p w14:paraId="0905E6D3" w14:textId="77777777" w:rsidR="00042AB0" w:rsidRPr="000B5DCA" w:rsidRDefault="00042AB0" w:rsidP="00042AB0">
      <w:pPr>
        <w:rPr>
          <w:lang w:val="de-DE"/>
        </w:rPr>
      </w:pPr>
    </w:p>
    <w:p w14:paraId="4274E9DE" w14:textId="77777777" w:rsidR="00042AB0" w:rsidRPr="000B5DCA" w:rsidRDefault="00042AB0" w:rsidP="00042AB0">
      <w:pPr>
        <w:rPr>
          <w:lang w:val="de-DE"/>
        </w:rPr>
      </w:pPr>
    </w:p>
    <w:p w14:paraId="1A3CD2DA" w14:textId="77777777" w:rsidR="00042AB0" w:rsidRPr="000B5DCA" w:rsidRDefault="00042AB0" w:rsidP="0034416C">
      <w:pPr>
        <w:jc w:val="center"/>
        <w:rPr>
          <w:lang w:val="de-DE"/>
        </w:rPr>
      </w:pPr>
    </w:p>
    <w:p w14:paraId="2A71A992" w14:textId="661BAC02" w:rsidR="00042AB0" w:rsidRDefault="00042AB0" w:rsidP="0034416C">
      <w:pPr>
        <w:jc w:val="center"/>
        <w:rPr>
          <w:b/>
          <w:sz w:val="32"/>
          <w:szCs w:val="32"/>
        </w:rPr>
      </w:pPr>
      <w:proofErr w:type="gramStart"/>
      <w:r w:rsidRPr="004F5CDE">
        <w:rPr>
          <w:b/>
          <w:sz w:val="32"/>
          <w:szCs w:val="32"/>
        </w:rPr>
        <w:t>L</w:t>
      </w:r>
      <w:r>
        <w:rPr>
          <w:b/>
          <w:sz w:val="32"/>
          <w:szCs w:val="32"/>
        </w:rPr>
        <w:t>ISTA  DE</w:t>
      </w:r>
      <w:proofErr w:type="gramEnd"/>
      <w:r>
        <w:rPr>
          <w:b/>
          <w:sz w:val="32"/>
          <w:szCs w:val="32"/>
        </w:rPr>
        <w:t xml:space="preserve">  SEMNATURI</w:t>
      </w:r>
    </w:p>
    <w:p w14:paraId="65831E9A" w14:textId="77777777" w:rsidR="00042AB0" w:rsidRDefault="00042AB0" w:rsidP="00042AB0">
      <w:pPr>
        <w:rPr>
          <w:b/>
          <w:sz w:val="32"/>
          <w:szCs w:val="32"/>
        </w:rPr>
      </w:pPr>
    </w:p>
    <w:p w14:paraId="7239EE9B" w14:textId="77777777" w:rsidR="00042AB0" w:rsidRDefault="00042AB0" w:rsidP="00042AB0">
      <w:pPr>
        <w:rPr>
          <w:b/>
          <w:sz w:val="32"/>
          <w:szCs w:val="32"/>
        </w:rPr>
      </w:pPr>
    </w:p>
    <w:p w14:paraId="3383A965" w14:textId="77777777" w:rsidR="00042AB0" w:rsidRDefault="00042AB0" w:rsidP="00042AB0">
      <w:pPr>
        <w:rPr>
          <w:b/>
          <w:sz w:val="32"/>
          <w:szCs w:val="32"/>
        </w:rPr>
      </w:pPr>
    </w:p>
    <w:p w14:paraId="5D064F8C" w14:textId="77777777" w:rsidR="00042AB0" w:rsidRDefault="00042AB0" w:rsidP="00042AB0">
      <w:pPr>
        <w:rPr>
          <w:b/>
          <w:sz w:val="32"/>
          <w:szCs w:val="32"/>
        </w:rPr>
      </w:pPr>
    </w:p>
    <w:p w14:paraId="56268F1E" w14:textId="77777777" w:rsidR="00042AB0" w:rsidRDefault="00042AB0" w:rsidP="0034416C">
      <w:pPr>
        <w:spacing w:line="276" w:lineRule="auto"/>
        <w:rPr>
          <w:b/>
          <w:sz w:val="32"/>
          <w:szCs w:val="32"/>
        </w:rPr>
      </w:pPr>
      <w:r>
        <w:rPr>
          <w:b/>
          <w:sz w:val="32"/>
          <w:szCs w:val="32"/>
        </w:rPr>
        <w:t xml:space="preserve">        Director </w:t>
      </w:r>
      <w:proofErr w:type="gramStart"/>
      <w:r>
        <w:rPr>
          <w:b/>
          <w:sz w:val="32"/>
          <w:szCs w:val="32"/>
        </w:rPr>
        <w:t>General :</w:t>
      </w:r>
      <w:proofErr w:type="gramEnd"/>
      <w:r>
        <w:rPr>
          <w:b/>
          <w:sz w:val="32"/>
          <w:szCs w:val="32"/>
        </w:rPr>
        <w:t xml:space="preserve"> </w:t>
      </w:r>
    </w:p>
    <w:p w14:paraId="204D42E6" w14:textId="77777777" w:rsidR="00042AB0" w:rsidRDefault="00042AB0" w:rsidP="0034416C">
      <w:pPr>
        <w:spacing w:line="276" w:lineRule="auto"/>
        <w:rPr>
          <w:b/>
          <w:sz w:val="32"/>
          <w:szCs w:val="32"/>
        </w:rPr>
      </w:pPr>
      <w:r>
        <w:rPr>
          <w:b/>
          <w:sz w:val="32"/>
          <w:szCs w:val="32"/>
        </w:rPr>
        <w:t xml:space="preserve">                          </w:t>
      </w:r>
    </w:p>
    <w:p w14:paraId="4F0C3298" w14:textId="3ED81658" w:rsidR="00042AB0" w:rsidRDefault="00042AB0" w:rsidP="0034416C">
      <w:pPr>
        <w:spacing w:line="276" w:lineRule="auto"/>
        <w:rPr>
          <w:b/>
          <w:sz w:val="32"/>
          <w:szCs w:val="32"/>
        </w:rPr>
      </w:pPr>
      <w:r>
        <w:rPr>
          <w:b/>
          <w:sz w:val="32"/>
          <w:szCs w:val="32"/>
        </w:rPr>
        <w:t xml:space="preserve">                </w:t>
      </w:r>
      <w:r w:rsidRPr="0034416C">
        <w:rPr>
          <w:b/>
          <w:sz w:val="32"/>
          <w:szCs w:val="32"/>
        </w:rPr>
        <w:t>E</w:t>
      </w:r>
      <w:r w:rsidR="0034416C" w:rsidRPr="0034416C">
        <w:rPr>
          <w:b/>
          <w:sz w:val="32"/>
          <w:szCs w:val="32"/>
        </w:rPr>
        <w:t>c</w:t>
      </w:r>
      <w:r w:rsidRPr="0034416C">
        <w:rPr>
          <w:b/>
          <w:sz w:val="32"/>
          <w:szCs w:val="32"/>
        </w:rPr>
        <w:t xml:space="preserve">. Alexandrina </w:t>
      </w:r>
      <w:proofErr w:type="spellStart"/>
      <w:r w:rsidRPr="0034416C">
        <w:rPr>
          <w:b/>
          <w:sz w:val="32"/>
          <w:szCs w:val="32"/>
        </w:rPr>
        <w:t>Bancos</w:t>
      </w:r>
      <w:proofErr w:type="spellEnd"/>
      <w:r>
        <w:rPr>
          <w:b/>
          <w:sz w:val="32"/>
          <w:szCs w:val="32"/>
        </w:rPr>
        <w:t xml:space="preserve"> </w:t>
      </w:r>
      <w:r w:rsidR="0034416C">
        <w:rPr>
          <w:b/>
          <w:sz w:val="32"/>
          <w:szCs w:val="32"/>
        </w:rPr>
        <w:tab/>
      </w:r>
      <w:r w:rsidR="0034416C">
        <w:rPr>
          <w:b/>
          <w:sz w:val="32"/>
          <w:szCs w:val="32"/>
        </w:rPr>
        <w:tab/>
        <w:t xml:space="preserve">          </w:t>
      </w:r>
      <w:r>
        <w:rPr>
          <w:b/>
          <w:sz w:val="32"/>
          <w:szCs w:val="32"/>
        </w:rPr>
        <w:t>…………………….</w:t>
      </w:r>
    </w:p>
    <w:p w14:paraId="21FDBE2C" w14:textId="77777777" w:rsidR="00042AB0" w:rsidRDefault="00042AB0" w:rsidP="0034416C">
      <w:pPr>
        <w:spacing w:line="276" w:lineRule="auto"/>
        <w:rPr>
          <w:b/>
          <w:bCs/>
          <w:sz w:val="32"/>
          <w:szCs w:val="32"/>
        </w:rPr>
      </w:pPr>
    </w:p>
    <w:p w14:paraId="1E75665E" w14:textId="77777777" w:rsidR="00042AB0" w:rsidRPr="007A57DC" w:rsidRDefault="00042AB0" w:rsidP="0034416C">
      <w:pPr>
        <w:spacing w:line="276" w:lineRule="auto"/>
        <w:rPr>
          <w:b/>
          <w:bCs/>
          <w:sz w:val="32"/>
          <w:szCs w:val="32"/>
        </w:rPr>
      </w:pPr>
    </w:p>
    <w:p w14:paraId="18E4E976" w14:textId="77777777" w:rsidR="00042AB0" w:rsidRPr="0034416C" w:rsidRDefault="00042AB0" w:rsidP="0034416C">
      <w:pPr>
        <w:spacing w:line="276" w:lineRule="auto"/>
        <w:rPr>
          <w:b/>
          <w:bCs/>
          <w:sz w:val="32"/>
          <w:szCs w:val="32"/>
        </w:rPr>
      </w:pPr>
    </w:p>
    <w:p w14:paraId="20DD0805" w14:textId="5248F9A6" w:rsidR="00042AB0" w:rsidRDefault="00042AB0" w:rsidP="0034416C">
      <w:pPr>
        <w:spacing w:line="276" w:lineRule="auto"/>
        <w:rPr>
          <w:b/>
          <w:bCs/>
          <w:sz w:val="32"/>
          <w:szCs w:val="32"/>
        </w:rPr>
      </w:pPr>
      <w:r w:rsidRPr="0034416C">
        <w:rPr>
          <w:b/>
          <w:bCs/>
          <w:sz w:val="32"/>
          <w:szCs w:val="32"/>
        </w:rPr>
        <w:tab/>
        <w:t xml:space="preserve">Director </w:t>
      </w:r>
      <w:proofErr w:type="gramStart"/>
      <w:r w:rsidRPr="0034416C">
        <w:rPr>
          <w:b/>
          <w:bCs/>
          <w:sz w:val="32"/>
          <w:szCs w:val="32"/>
        </w:rPr>
        <w:t>General  ADJ</w:t>
      </w:r>
      <w:proofErr w:type="gramEnd"/>
      <w:r w:rsidRPr="0034416C">
        <w:rPr>
          <w:b/>
          <w:bCs/>
          <w:sz w:val="32"/>
          <w:szCs w:val="32"/>
        </w:rPr>
        <w:t xml:space="preserve">  : </w:t>
      </w:r>
    </w:p>
    <w:p w14:paraId="549E41F3" w14:textId="77777777" w:rsidR="0034416C" w:rsidRPr="0034416C" w:rsidRDefault="0034416C" w:rsidP="0034416C">
      <w:pPr>
        <w:spacing w:line="276" w:lineRule="auto"/>
        <w:rPr>
          <w:b/>
          <w:bCs/>
          <w:sz w:val="32"/>
          <w:szCs w:val="32"/>
        </w:rPr>
      </w:pPr>
    </w:p>
    <w:p w14:paraId="5A896B7A" w14:textId="5699C1B4" w:rsidR="00042AB0" w:rsidRDefault="00042AB0" w:rsidP="0034416C">
      <w:pPr>
        <w:spacing w:line="276" w:lineRule="auto"/>
        <w:rPr>
          <w:b/>
          <w:bCs/>
          <w:sz w:val="28"/>
          <w:szCs w:val="28"/>
        </w:rPr>
      </w:pPr>
      <w:r w:rsidRPr="0034416C">
        <w:rPr>
          <w:b/>
          <w:bCs/>
          <w:sz w:val="32"/>
          <w:szCs w:val="32"/>
        </w:rPr>
        <w:t xml:space="preserve">               </w:t>
      </w:r>
      <w:proofErr w:type="spellStart"/>
      <w:r w:rsidRPr="0034416C">
        <w:rPr>
          <w:b/>
          <w:bCs/>
          <w:sz w:val="32"/>
          <w:szCs w:val="32"/>
        </w:rPr>
        <w:t>Dr.ing</w:t>
      </w:r>
      <w:proofErr w:type="spellEnd"/>
      <w:r w:rsidRPr="0034416C">
        <w:rPr>
          <w:b/>
          <w:bCs/>
          <w:sz w:val="32"/>
          <w:szCs w:val="32"/>
        </w:rPr>
        <w:t xml:space="preserve">. </w:t>
      </w:r>
      <w:proofErr w:type="spellStart"/>
      <w:r w:rsidRPr="0034416C">
        <w:rPr>
          <w:b/>
          <w:bCs/>
          <w:sz w:val="32"/>
          <w:szCs w:val="32"/>
        </w:rPr>
        <w:t>Mecea</w:t>
      </w:r>
      <w:proofErr w:type="spellEnd"/>
      <w:r w:rsidRPr="0034416C">
        <w:rPr>
          <w:b/>
          <w:bCs/>
          <w:sz w:val="32"/>
          <w:szCs w:val="32"/>
        </w:rPr>
        <w:t xml:space="preserve"> Mircea</w:t>
      </w:r>
      <w:r w:rsidRPr="007A57DC">
        <w:rPr>
          <w:b/>
          <w:bCs/>
          <w:sz w:val="28"/>
          <w:szCs w:val="28"/>
        </w:rPr>
        <w:t xml:space="preserve"> </w:t>
      </w:r>
      <w:r w:rsidR="0034416C">
        <w:rPr>
          <w:b/>
          <w:bCs/>
          <w:sz w:val="28"/>
          <w:szCs w:val="28"/>
        </w:rPr>
        <w:tab/>
      </w:r>
      <w:r w:rsidR="0034416C">
        <w:rPr>
          <w:b/>
          <w:bCs/>
          <w:sz w:val="28"/>
          <w:szCs w:val="28"/>
        </w:rPr>
        <w:tab/>
        <w:t xml:space="preserve">                   </w:t>
      </w:r>
      <w:proofErr w:type="gramStart"/>
      <w:r w:rsidR="0034416C">
        <w:rPr>
          <w:b/>
          <w:bCs/>
          <w:sz w:val="28"/>
          <w:szCs w:val="28"/>
        </w:rPr>
        <w:t xml:space="preserve">  .</w:t>
      </w:r>
      <w:proofErr w:type="gramEnd"/>
      <w:r w:rsidRPr="007A57DC">
        <w:rPr>
          <w:b/>
          <w:bCs/>
          <w:sz w:val="28"/>
          <w:szCs w:val="28"/>
        </w:rPr>
        <w:t>………………………</w:t>
      </w:r>
    </w:p>
    <w:p w14:paraId="64ED01FB" w14:textId="77777777" w:rsidR="00042AB0" w:rsidRPr="007A57DC" w:rsidRDefault="00042AB0" w:rsidP="0034416C">
      <w:pPr>
        <w:spacing w:line="276" w:lineRule="auto"/>
        <w:rPr>
          <w:b/>
          <w:bCs/>
          <w:sz w:val="28"/>
          <w:szCs w:val="28"/>
        </w:rPr>
      </w:pPr>
    </w:p>
    <w:p w14:paraId="756347DC" w14:textId="77777777" w:rsidR="00042AB0" w:rsidRPr="0034416C" w:rsidRDefault="00042AB0" w:rsidP="0034416C">
      <w:pPr>
        <w:spacing w:line="276" w:lineRule="auto"/>
        <w:rPr>
          <w:b/>
          <w:bCs/>
          <w:sz w:val="32"/>
          <w:szCs w:val="32"/>
        </w:rPr>
      </w:pPr>
    </w:p>
    <w:p w14:paraId="7CC8BBA1" w14:textId="45BEA5C9" w:rsidR="00042AB0" w:rsidRDefault="00042AB0" w:rsidP="0034416C">
      <w:pPr>
        <w:spacing w:line="276" w:lineRule="auto"/>
        <w:rPr>
          <w:b/>
          <w:bCs/>
          <w:sz w:val="32"/>
          <w:szCs w:val="32"/>
          <w:lang w:val="de-DE"/>
        </w:rPr>
      </w:pPr>
      <w:r w:rsidRPr="0034416C">
        <w:rPr>
          <w:b/>
          <w:bCs/>
          <w:sz w:val="32"/>
          <w:szCs w:val="32"/>
        </w:rPr>
        <w:tab/>
      </w:r>
      <w:r w:rsidRPr="0034416C">
        <w:rPr>
          <w:b/>
          <w:bCs/>
          <w:sz w:val="32"/>
          <w:szCs w:val="32"/>
          <w:lang w:val="de-DE"/>
        </w:rPr>
        <w:t xml:space="preserve">Proiectant  : </w:t>
      </w:r>
    </w:p>
    <w:p w14:paraId="3DEAE48A" w14:textId="77777777" w:rsidR="0034416C" w:rsidRPr="0034416C" w:rsidRDefault="0034416C" w:rsidP="0034416C">
      <w:pPr>
        <w:spacing w:line="276" w:lineRule="auto"/>
        <w:rPr>
          <w:b/>
          <w:bCs/>
          <w:sz w:val="32"/>
          <w:szCs w:val="32"/>
          <w:lang w:val="de-DE"/>
        </w:rPr>
      </w:pPr>
    </w:p>
    <w:p w14:paraId="3BD3014E" w14:textId="4723DC13" w:rsidR="00042AB0" w:rsidRPr="0034416C" w:rsidRDefault="00042AB0" w:rsidP="0034416C">
      <w:pPr>
        <w:spacing w:line="276" w:lineRule="auto"/>
        <w:rPr>
          <w:b/>
          <w:bCs/>
          <w:sz w:val="32"/>
          <w:szCs w:val="32"/>
          <w:lang w:val="de-DE"/>
        </w:rPr>
      </w:pPr>
      <w:r w:rsidRPr="0034416C">
        <w:rPr>
          <w:b/>
          <w:bCs/>
          <w:sz w:val="32"/>
          <w:szCs w:val="32"/>
          <w:lang w:val="de-DE"/>
        </w:rPr>
        <w:t xml:space="preserve">               ing. </w:t>
      </w:r>
      <w:r w:rsidR="0034416C" w:rsidRPr="0034416C">
        <w:rPr>
          <w:b/>
          <w:bCs/>
          <w:sz w:val="32"/>
          <w:szCs w:val="32"/>
          <w:lang w:val="de-DE"/>
        </w:rPr>
        <w:t>But Forausbergher Gyongyi</w:t>
      </w:r>
      <w:r w:rsidRPr="0034416C">
        <w:rPr>
          <w:b/>
          <w:bCs/>
          <w:sz w:val="32"/>
          <w:szCs w:val="32"/>
          <w:lang w:val="de-DE"/>
        </w:rPr>
        <w:t xml:space="preserve"> </w:t>
      </w:r>
      <w:r w:rsidR="0034416C">
        <w:rPr>
          <w:b/>
          <w:bCs/>
          <w:sz w:val="32"/>
          <w:szCs w:val="32"/>
          <w:lang w:val="de-DE"/>
        </w:rPr>
        <w:tab/>
      </w:r>
      <w:r w:rsidR="0034416C">
        <w:rPr>
          <w:b/>
          <w:bCs/>
          <w:sz w:val="32"/>
          <w:szCs w:val="32"/>
          <w:lang w:val="de-DE"/>
        </w:rPr>
        <w:tab/>
      </w:r>
      <w:r w:rsidRPr="0034416C">
        <w:rPr>
          <w:b/>
          <w:bCs/>
          <w:sz w:val="32"/>
          <w:szCs w:val="32"/>
          <w:lang w:val="de-DE"/>
        </w:rPr>
        <w:t xml:space="preserve">……………………..          </w:t>
      </w:r>
    </w:p>
    <w:p w14:paraId="28E5E3E1" w14:textId="77777777" w:rsidR="00042AB0" w:rsidRPr="0034416C" w:rsidRDefault="00042AB0" w:rsidP="0034416C">
      <w:pPr>
        <w:spacing w:line="276" w:lineRule="auto"/>
        <w:rPr>
          <w:sz w:val="32"/>
          <w:szCs w:val="32"/>
          <w:lang w:val="de-DE"/>
        </w:rPr>
      </w:pPr>
      <w:r w:rsidRPr="0034416C">
        <w:rPr>
          <w:sz w:val="32"/>
          <w:szCs w:val="32"/>
          <w:lang w:val="de-DE"/>
        </w:rPr>
        <w:t xml:space="preserve">         </w:t>
      </w:r>
    </w:p>
    <w:p w14:paraId="166400B6" w14:textId="77777777" w:rsidR="00042AB0" w:rsidRPr="000B5DCA" w:rsidRDefault="00042AB0" w:rsidP="00042AB0">
      <w:pPr>
        <w:rPr>
          <w:b/>
          <w:sz w:val="32"/>
          <w:szCs w:val="32"/>
          <w:lang w:val="de-DE"/>
        </w:rPr>
      </w:pPr>
    </w:p>
    <w:p w14:paraId="157C1505" w14:textId="77777777" w:rsidR="00042AB0" w:rsidRPr="000B5DCA" w:rsidRDefault="00042AB0" w:rsidP="00042AB0">
      <w:pPr>
        <w:rPr>
          <w:b/>
          <w:sz w:val="32"/>
          <w:szCs w:val="32"/>
          <w:lang w:val="de-DE"/>
        </w:rPr>
      </w:pPr>
    </w:p>
    <w:p w14:paraId="543F1E8E" w14:textId="77777777" w:rsidR="00042AB0" w:rsidRPr="000B5DCA" w:rsidRDefault="00042AB0" w:rsidP="00042AB0">
      <w:pPr>
        <w:rPr>
          <w:b/>
          <w:lang w:val="de-DE"/>
        </w:rPr>
      </w:pPr>
    </w:p>
    <w:p w14:paraId="14842134" w14:textId="77777777" w:rsidR="00042AB0" w:rsidRPr="000B5DCA" w:rsidRDefault="00042AB0" w:rsidP="00042AB0">
      <w:pPr>
        <w:rPr>
          <w:b/>
          <w:lang w:val="de-DE"/>
        </w:rPr>
      </w:pPr>
    </w:p>
    <w:p w14:paraId="2BFA85C8" w14:textId="77777777" w:rsidR="00042AB0" w:rsidRDefault="00042AB0" w:rsidP="00042AB0">
      <w:pPr>
        <w:rPr>
          <w:b/>
          <w:sz w:val="24"/>
          <w:szCs w:val="24"/>
          <w:lang w:val="de-DE"/>
        </w:rPr>
      </w:pPr>
    </w:p>
    <w:p w14:paraId="44EB24D8" w14:textId="77777777" w:rsidR="00042AB0" w:rsidRDefault="00042AB0" w:rsidP="00042AB0">
      <w:pPr>
        <w:rPr>
          <w:b/>
          <w:sz w:val="24"/>
          <w:szCs w:val="24"/>
          <w:lang w:val="de-DE"/>
        </w:rPr>
      </w:pPr>
    </w:p>
    <w:p w14:paraId="0BF14E7C" w14:textId="77777777" w:rsidR="00042AB0" w:rsidRDefault="00042AB0" w:rsidP="00042AB0">
      <w:pPr>
        <w:rPr>
          <w:b/>
          <w:sz w:val="24"/>
          <w:szCs w:val="24"/>
          <w:lang w:val="de-DE"/>
        </w:rPr>
      </w:pPr>
    </w:p>
    <w:p w14:paraId="435CA09F" w14:textId="77777777" w:rsidR="00042AB0" w:rsidRDefault="00042AB0" w:rsidP="00042AB0">
      <w:pPr>
        <w:rPr>
          <w:b/>
          <w:sz w:val="24"/>
          <w:szCs w:val="24"/>
          <w:lang w:val="de-DE"/>
        </w:rPr>
      </w:pPr>
    </w:p>
    <w:p w14:paraId="538AC8BB" w14:textId="77777777" w:rsidR="00042AB0" w:rsidRDefault="00042AB0" w:rsidP="00042AB0">
      <w:pPr>
        <w:rPr>
          <w:b/>
          <w:sz w:val="24"/>
          <w:szCs w:val="24"/>
          <w:lang w:val="de-DE"/>
        </w:rPr>
      </w:pPr>
    </w:p>
    <w:p w14:paraId="0E438707" w14:textId="77777777" w:rsidR="00042AB0" w:rsidRDefault="00042AB0" w:rsidP="00042AB0">
      <w:pPr>
        <w:rPr>
          <w:b/>
          <w:sz w:val="24"/>
          <w:szCs w:val="24"/>
          <w:lang w:val="de-DE"/>
        </w:rPr>
      </w:pPr>
    </w:p>
    <w:p w14:paraId="4F9FC9E5" w14:textId="77777777" w:rsidR="00042AB0" w:rsidRDefault="00042AB0" w:rsidP="00042AB0">
      <w:pPr>
        <w:rPr>
          <w:b/>
          <w:sz w:val="24"/>
          <w:szCs w:val="24"/>
          <w:lang w:val="de-DE"/>
        </w:rPr>
      </w:pPr>
    </w:p>
    <w:p w14:paraId="4011326E" w14:textId="77777777" w:rsidR="00042AB0" w:rsidRDefault="00042AB0" w:rsidP="00042AB0">
      <w:pPr>
        <w:rPr>
          <w:b/>
          <w:sz w:val="24"/>
          <w:szCs w:val="24"/>
          <w:lang w:val="de-DE"/>
        </w:rPr>
      </w:pPr>
    </w:p>
    <w:p w14:paraId="6EC87070" w14:textId="77777777" w:rsidR="00042AB0" w:rsidRDefault="00042AB0" w:rsidP="00042AB0">
      <w:pPr>
        <w:rPr>
          <w:b/>
          <w:sz w:val="24"/>
          <w:szCs w:val="24"/>
          <w:lang w:val="de-DE"/>
        </w:rPr>
      </w:pPr>
    </w:p>
    <w:p w14:paraId="1A8E67A9" w14:textId="77777777" w:rsidR="00042AB0" w:rsidRDefault="00042AB0" w:rsidP="00042AB0">
      <w:pPr>
        <w:rPr>
          <w:b/>
          <w:sz w:val="24"/>
          <w:szCs w:val="24"/>
          <w:lang w:val="de-DE"/>
        </w:rPr>
      </w:pPr>
    </w:p>
    <w:p w14:paraId="642B7251" w14:textId="77777777" w:rsidR="00042AB0" w:rsidRPr="000B5DCA" w:rsidRDefault="00042AB0" w:rsidP="00042AB0">
      <w:pPr>
        <w:rPr>
          <w:b/>
          <w:sz w:val="24"/>
          <w:szCs w:val="24"/>
          <w:lang w:val="de-DE"/>
        </w:rPr>
      </w:pPr>
    </w:p>
    <w:p w14:paraId="7180920A" w14:textId="08F1EC02" w:rsidR="00042AB0" w:rsidRPr="009070BF" w:rsidRDefault="00042AB0" w:rsidP="00042AB0">
      <w:pPr>
        <w:rPr>
          <w:b/>
          <w:sz w:val="24"/>
          <w:szCs w:val="24"/>
          <w:u w:val="single"/>
          <w:lang w:val="de-DE"/>
        </w:rPr>
      </w:pPr>
      <w:r w:rsidRPr="000B5DCA">
        <w:rPr>
          <w:b/>
          <w:lang w:val="de-DE"/>
        </w:rPr>
        <w:t xml:space="preserve">                   </w:t>
      </w:r>
    </w:p>
    <w:p w14:paraId="6C6F8ACF" w14:textId="21D817F7" w:rsidR="00042AB0" w:rsidRPr="009070BF" w:rsidRDefault="00042AB0" w:rsidP="00286B99">
      <w:pPr>
        <w:jc w:val="center"/>
        <w:rPr>
          <w:b/>
          <w:sz w:val="32"/>
          <w:szCs w:val="32"/>
          <w:u w:val="single"/>
          <w:lang w:val="de-DE"/>
        </w:rPr>
      </w:pPr>
      <w:r w:rsidRPr="009070BF">
        <w:rPr>
          <w:b/>
          <w:sz w:val="32"/>
          <w:szCs w:val="32"/>
          <w:u w:val="single"/>
          <w:lang w:val="de-DE"/>
        </w:rPr>
        <w:lastRenderedPageBreak/>
        <w:t>B O R D E R O U</w:t>
      </w:r>
    </w:p>
    <w:p w14:paraId="7A1C26F5" w14:textId="250F891B" w:rsidR="00286B99" w:rsidRDefault="00286B99" w:rsidP="00286B99">
      <w:pPr>
        <w:jc w:val="center"/>
        <w:rPr>
          <w:b/>
          <w:sz w:val="36"/>
          <w:szCs w:val="36"/>
          <w:lang w:val="de-DE"/>
        </w:rPr>
      </w:pPr>
    </w:p>
    <w:p w14:paraId="23D57BEB" w14:textId="77777777" w:rsidR="009070BF" w:rsidRDefault="00042AB0" w:rsidP="00042AB0">
      <w:pPr>
        <w:numPr>
          <w:ilvl w:val="0"/>
          <w:numId w:val="1"/>
        </w:numPr>
        <w:spacing w:line="360" w:lineRule="auto"/>
        <w:rPr>
          <w:b/>
          <w:sz w:val="32"/>
          <w:szCs w:val="32"/>
        </w:rPr>
      </w:pPr>
      <w:proofErr w:type="spellStart"/>
      <w:r w:rsidRPr="00E974EA">
        <w:rPr>
          <w:b/>
          <w:sz w:val="32"/>
          <w:szCs w:val="32"/>
        </w:rPr>
        <w:t>Piese</w:t>
      </w:r>
      <w:proofErr w:type="spellEnd"/>
      <w:r w:rsidRPr="00E974EA">
        <w:rPr>
          <w:b/>
          <w:sz w:val="32"/>
          <w:szCs w:val="32"/>
        </w:rPr>
        <w:t xml:space="preserve"> </w:t>
      </w:r>
      <w:proofErr w:type="spellStart"/>
      <w:proofErr w:type="gramStart"/>
      <w:r w:rsidRPr="00E974EA">
        <w:rPr>
          <w:b/>
          <w:sz w:val="32"/>
          <w:szCs w:val="32"/>
        </w:rPr>
        <w:t>scrise</w:t>
      </w:r>
      <w:proofErr w:type="spellEnd"/>
      <w:r w:rsidRPr="00E974EA">
        <w:rPr>
          <w:b/>
          <w:sz w:val="32"/>
          <w:szCs w:val="32"/>
        </w:rPr>
        <w:t xml:space="preserve"> :</w:t>
      </w:r>
      <w:proofErr w:type="gramEnd"/>
      <w:r w:rsidRPr="00E974EA">
        <w:rPr>
          <w:b/>
          <w:sz w:val="32"/>
          <w:szCs w:val="32"/>
        </w:rPr>
        <w:t xml:space="preserve">    </w:t>
      </w:r>
    </w:p>
    <w:p w14:paraId="7068248C" w14:textId="5ED18081" w:rsidR="00042AB0" w:rsidRPr="009070BF" w:rsidRDefault="00042AB0" w:rsidP="009070BF">
      <w:pPr>
        <w:pStyle w:val="ListParagraph"/>
        <w:numPr>
          <w:ilvl w:val="0"/>
          <w:numId w:val="7"/>
        </w:numPr>
        <w:spacing w:line="360" w:lineRule="auto"/>
        <w:rPr>
          <w:sz w:val="28"/>
          <w:szCs w:val="28"/>
          <w:lang w:val="de-DE"/>
        </w:rPr>
      </w:pPr>
      <w:r w:rsidRPr="009070BF">
        <w:rPr>
          <w:sz w:val="28"/>
          <w:szCs w:val="28"/>
          <w:lang w:val="de-DE"/>
        </w:rPr>
        <w:t>Foaie de prezentare</w:t>
      </w:r>
    </w:p>
    <w:p w14:paraId="664F0F49" w14:textId="6022DF21" w:rsidR="00042AB0" w:rsidRPr="009070BF" w:rsidRDefault="00042AB0" w:rsidP="009070BF">
      <w:pPr>
        <w:pStyle w:val="ListParagraph"/>
        <w:numPr>
          <w:ilvl w:val="0"/>
          <w:numId w:val="7"/>
        </w:numPr>
        <w:spacing w:line="360" w:lineRule="auto"/>
        <w:rPr>
          <w:sz w:val="28"/>
          <w:szCs w:val="28"/>
          <w:lang w:val="de-DE"/>
        </w:rPr>
      </w:pPr>
      <w:r w:rsidRPr="009070BF">
        <w:rPr>
          <w:sz w:val="28"/>
          <w:szCs w:val="28"/>
          <w:lang w:val="de-DE"/>
        </w:rPr>
        <w:t xml:space="preserve">Lista de semnaturi </w:t>
      </w:r>
    </w:p>
    <w:p w14:paraId="020A4A40" w14:textId="7420218F" w:rsidR="00042AB0" w:rsidRPr="009070BF" w:rsidRDefault="00042AB0" w:rsidP="009070BF">
      <w:pPr>
        <w:pStyle w:val="ListParagraph"/>
        <w:numPr>
          <w:ilvl w:val="0"/>
          <w:numId w:val="7"/>
        </w:numPr>
        <w:spacing w:line="360" w:lineRule="auto"/>
        <w:rPr>
          <w:sz w:val="28"/>
          <w:szCs w:val="28"/>
        </w:rPr>
      </w:pPr>
      <w:proofErr w:type="spellStart"/>
      <w:r w:rsidRPr="009070BF">
        <w:rPr>
          <w:sz w:val="28"/>
          <w:szCs w:val="28"/>
        </w:rPr>
        <w:t>Borderou</w:t>
      </w:r>
      <w:proofErr w:type="spellEnd"/>
      <w:r w:rsidRPr="009070BF">
        <w:rPr>
          <w:sz w:val="28"/>
          <w:szCs w:val="28"/>
        </w:rPr>
        <w:t xml:space="preserve"> </w:t>
      </w:r>
    </w:p>
    <w:p w14:paraId="7A6A4846" w14:textId="00B5FF37" w:rsidR="00042AB0" w:rsidRPr="009070BF" w:rsidRDefault="00042AB0" w:rsidP="009070BF">
      <w:pPr>
        <w:pStyle w:val="ListParagraph"/>
        <w:numPr>
          <w:ilvl w:val="0"/>
          <w:numId w:val="7"/>
        </w:numPr>
        <w:spacing w:line="360" w:lineRule="auto"/>
        <w:rPr>
          <w:sz w:val="28"/>
          <w:szCs w:val="28"/>
        </w:rPr>
      </w:pPr>
      <w:proofErr w:type="spellStart"/>
      <w:r w:rsidRPr="009070BF">
        <w:rPr>
          <w:sz w:val="28"/>
          <w:szCs w:val="28"/>
        </w:rPr>
        <w:t>Memoriu</w:t>
      </w:r>
      <w:proofErr w:type="spellEnd"/>
      <w:r w:rsidRPr="009070BF">
        <w:rPr>
          <w:sz w:val="28"/>
          <w:szCs w:val="28"/>
        </w:rPr>
        <w:t xml:space="preserve"> general </w:t>
      </w:r>
    </w:p>
    <w:p w14:paraId="5A639692" w14:textId="0F64CB0B" w:rsidR="00042AB0" w:rsidRDefault="00042AB0" w:rsidP="009070BF">
      <w:pPr>
        <w:pStyle w:val="ListParagraph"/>
        <w:numPr>
          <w:ilvl w:val="0"/>
          <w:numId w:val="7"/>
        </w:numPr>
        <w:spacing w:line="360" w:lineRule="auto"/>
        <w:rPr>
          <w:sz w:val="28"/>
          <w:szCs w:val="28"/>
        </w:rPr>
      </w:pPr>
      <w:proofErr w:type="spellStart"/>
      <w:r w:rsidRPr="009070BF">
        <w:rPr>
          <w:sz w:val="28"/>
          <w:szCs w:val="28"/>
        </w:rPr>
        <w:t>Memoriu</w:t>
      </w:r>
      <w:proofErr w:type="spellEnd"/>
      <w:r w:rsidRPr="009070BF">
        <w:rPr>
          <w:sz w:val="28"/>
          <w:szCs w:val="28"/>
        </w:rPr>
        <w:t xml:space="preserve"> </w:t>
      </w:r>
      <w:proofErr w:type="spellStart"/>
      <w:r w:rsidRPr="009070BF">
        <w:rPr>
          <w:sz w:val="28"/>
          <w:szCs w:val="28"/>
        </w:rPr>
        <w:t>tehnic</w:t>
      </w:r>
      <w:proofErr w:type="spellEnd"/>
      <w:r w:rsidRPr="009070BF">
        <w:rPr>
          <w:sz w:val="28"/>
          <w:szCs w:val="28"/>
        </w:rPr>
        <w:t xml:space="preserve"> de </w:t>
      </w:r>
      <w:proofErr w:type="spellStart"/>
      <w:r w:rsidRPr="009070BF">
        <w:rPr>
          <w:sz w:val="28"/>
          <w:szCs w:val="28"/>
        </w:rPr>
        <w:t>specialitate</w:t>
      </w:r>
      <w:proofErr w:type="spellEnd"/>
      <w:r w:rsidRPr="009070BF">
        <w:rPr>
          <w:sz w:val="28"/>
          <w:szCs w:val="28"/>
        </w:rPr>
        <w:t xml:space="preserve"> </w:t>
      </w:r>
    </w:p>
    <w:p w14:paraId="28CE30FA" w14:textId="5A48CED8" w:rsidR="00BA009F" w:rsidRPr="009070BF" w:rsidRDefault="00BA009F" w:rsidP="009070BF">
      <w:pPr>
        <w:pStyle w:val="ListParagraph"/>
        <w:numPr>
          <w:ilvl w:val="0"/>
          <w:numId w:val="7"/>
        </w:numPr>
        <w:spacing w:line="360" w:lineRule="auto"/>
        <w:rPr>
          <w:sz w:val="28"/>
          <w:szCs w:val="28"/>
        </w:rPr>
      </w:pPr>
      <w:proofErr w:type="spellStart"/>
      <w:r>
        <w:rPr>
          <w:sz w:val="28"/>
          <w:szCs w:val="28"/>
        </w:rPr>
        <w:t>Breviar</w:t>
      </w:r>
      <w:proofErr w:type="spellEnd"/>
      <w:r>
        <w:rPr>
          <w:sz w:val="28"/>
          <w:szCs w:val="28"/>
        </w:rPr>
        <w:t xml:space="preserve"> de </w:t>
      </w:r>
      <w:proofErr w:type="spellStart"/>
      <w:r>
        <w:rPr>
          <w:sz w:val="28"/>
          <w:szCs w:val="28"/>
        </w:rPr>
        <w:t>calcul</w:t>
      </w:r>
      <w:proofErr w:type="spellEnd"/>
    </w:p>
    <w:p w14:paraId="3917CB93" w14:textId="1D44AB30" w:rsidR="00F451BE" w:rsidRPr="00F451BE" w:rsidRDefault="00042AB0" w:rsidP="00F451BE">
      <w:pPr>
        <w:pStyle w:val="ListParagraph"/>
        <w:numPr>
          <w:ilvl w:val="0"/>
          <w:numId w:val="7"/>
        </w:numPr>
        <w:spacing w:line="360" w:lineRule="auto"/>
        <w:rPr>
          <w:sz w:val="28"/>
          <w:szCs w:val="28"/>
        </w:rPr>
      </w:pPr>
      <w:proofErr w:type="spellStart"/>
      <w:r w:rsidRPr="009070BF">
        <w:rPr>
          <w:sz w:val="28"/>
          <w:szCs w:val="28"/>
        </w:rPr>
        <w:t>Caiet</w:t>
      </w:r>
      <w:proofErr w:type="spellEnd"/>
      <w:r w:rsidRPr="009070BF">
        <w:rPr>
          <w:sz w:val="28"/>
          <w:szCs w:val="28"/>
        </w:rPr>
        <w:t xml:space="preserve"> de </w:t>
      </w:r>
      <w:proofErr w:type="spellStart"/>
      <w:r w:rsidRPr="009070BF">
        <w:rPr>
          <w:sz w:val="28"/>
          <w:szCs w:val="28"/>
        </w:rPr>
        <w:t>sarcini</w:t>
      </w:r>
      <w:proofErr w:type="spellEnd"/>
      <w:r w:rsidRPr="009070BF">
        <w:rPr>
          <w:sz w:val="28"/>
          <w:szCs w:val="28"/>
        </w:rPr>
        <w:t xml:space="preserve"> </w:t>
      </w:r>
    </w:p>
    <w:p w14:paraId="435AAFE7" w14:textId="5C1DA172" w:rsidR="00F451BE" w:rsidRPr="00844679" w:rsidRDefault="00F451BE" w:rsidP="00F451BE">
      <w:pPr>
        <w:pStyle w:val="ListParagraph"/>
        <w:numPr>
          <w:ilvl w:val="0"/>
          <w:numId w:val="7"/>
        </w:numPr>
        <w:spacing w:line="360" w:lineRule="auto"/>
        <w:rPr>
          <w:b/>
          <w:bCs/>
          <w:sz w:val="28"/>
          <w:szCs w:val="28"/>
        </w:rPr>
      </w:pPr>
      <w:proofErr w:type="spellStart"/>
      <w:r w:rsidRPr="00844679">
        <w:rPr>
          <w:b/>
          <w:bCs/>
          <w:sz w:val="28"/>
          <w:szCs w:val="28"/>
        </w:rPr>
        <w:t>Centralizator</w:t>
      </w:r>
      <w:proofErr w:type="spellEnd"/>
      <w:r w:rsidRPr="00844679">
        <w:rPr>
          <w:b/>
          <w:bCs/>
          <w:sz w:val="28"/>
          <w:szCs w:val="28"/>
        </w:rPr>
        <w:t xml:space="preserve"> </w:t>
      </w:r>
      <w:proofErr w:type="spellStart"/>
      <w:proofErr w:type="gramStart"/>
      <w:r w:rsidRPr="00844679">
        <w:rPr>
          <w:b/>
          <w:bCs/>
          <w:sz w:val="28"/>
          <w:szCs w:val="28"/>
        </w:rPr>
        <w:t>financiar</w:t>
      </w:r>
      <w:proofErr w:type="spellEnd"/>
      <w:r w:rsidRPr="00844679">
        <w:rPr>
          <w:b/>
          <w:bCs/>
          <w:sz w:val="28"/>
          <w:szCs w:val="28"/>
        </w:rPr>
        <w:t xml:space="preserve">  </w:t>
      </w:r>
      <w:proofErr w:type="spellStart"/>
      <w:r w:rsidRPr="00844679">
        <w:rPr>
          <w:b/>
          <w:bCs/>
          <w:sz w:val="28"/>
          <w:szCs w:val="28"/>
        </w:rPr>
        <w:t>fara</w:t>
      </w:r>
      <w:proofErr w:type="spellEnd"/>
      <w:proofErr w:type="gramEnd"/>
      <w:r w:rsidRPr="00844679">
        <w:rPr>
          <w:b/>
          <w:bCs/>
          <w:sz w:val="28"/>
          <w:szCs w:val="28"/>
        </w:rPr>
        <w:t xml:space="preserve"> </w:t>
      </w:r>
      <w:proofErr w:type="spellStart"/>
      <w:r w:rsidRPr="00844679">
        <w:rPr>
          <w:b/>
          <w:bCs/>
          <w:sz w:val="28"/>
          <w:szCs w:val="28"/>
        </w:rPr>
        <w:t>valori</w:t>
      </w:r>
      <w:proofErr w:type="spellEnd"/>
      <w:r w:rsidR="00EB7877">
        <w:rPr>
          <w:b/>
          <w:bCs/>
          <w:sz w:val="28"/>
          <w:szCs w:val="28"/>
        </w:rPr>
        <w:t xml:space="preserve"> </w:t>
      </w:r>
    </w:p>
    <w:p w14:paraId="091B0032" w14:textId="0A4F6EE3" w:rsidR="00F451BE" w:rsidRPr="00C856BE" w:rsidRDefault="00F451BE" w:rsidP="00F451BE">
      <w:pPr>
        <w:pStyle w:val="ListParagraph"/>
        <w:numPr>
          <w:ilvl w:val="0"/>
          <w:numId w:val="7"/>
        </w:numPr>
        <w:spacing w:line="360" w:lineRule="auto"/>
        <w:rPr>
          <w:sz w:val="28"/>
          <w:szCs w:val="28"/>
        </w:rPr>
      </w:pPr>
      <w:proofErr w:type="spellStart"/>
      <w:r w:rsidRPr="00C856BE">
        <w:rPr>
          <w:sz w:val="28"/>
          <w:szCs w:val="28"/>
        </w:rPr>
        <w:t>Antemasuratoare</w:t>
      </w:r>
      <w:proofErr w:type="spellEnd"/>
      <w:r w:rsidRPr="00C856BE">
        <w:rPr>
          <w:sz w:val="28"/>
          <w:szCs w:val="28"/>
        </w:rPr>
        <w:t xml:space="preserve"> –</w:t>
      </w:r>
      <w:proofErr w:type="spellStart"/>
      <w:r w:rsidRPr="00C856BE">
        <w:rPr>
          <w:sz w:val="28"/>
          <w:szCs w:val="28"/>
        </w:rPr>
        <w:t>Terasamente</w:t>
      </w:r>
      <w:proofErr w:type="spellEnd"/>
      <w:r w:rsidR="00EB7877">
        <w:rPr>
          <w:sz w:val="28"/>
          <w:szCs w:val="28"/>
        </w:rPr>
        <w:t xml:space="preserve"> </w:t>
      </w:r>
    </w:p>
    <w:p w14:paraId="6BE33862" w14:textId="77777777" w:rsidR="00F451BE" w:rsidRPr="00C856BE" w:rsidRDefault="00F451BE" w:rsidP="00F451BE">
      <w:pPr>
        <w:pStyle w:val="ListParagraph"/>
        <w:numPr>
          <w:ilvl w:val="0"/>
          <w:numId w:val="7"/>
        </w:numPr>
        <w:spacing w:line="360" w:lineRule="auto"/>
        <w:rPr>
          <w:sz w:val="28"/>
          <w:szCs w:val="28"/>
        </w:rPr>
      </w:pPr>
      <w:r w:rsidRPr="00C856BE">
        <w:rPr>
          <w:sz w:val="28"/>
          <w:szCs w:val="28"/>
        </w:rPr>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06F6E69D" w14:textId="77777777" w:rsidR="00F451BE" w:rsidRPr="00C856BE" w:rsidRDefault="00F451BE" w:rsidP="00F451BE">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48F9D4CD" w14:textId="77777777" w:rsidR="00F451BE" w:rsidRPr="00C856BE" w:rsidRDefault="00F451BE" w:rsidP="00F451BE">
      <w:pPr>
        <w:pStyle w:val="ListParagraph"/>
        <w:numPr>
          <w:ilvl w:val="0"/>
          <w:numId w:val="7"/>
        </w:numPr>
        <w:spacing w:line="360" w:lineRule="auto"/>
        <w:rPr>
          <w:sz w:val="28"/>
          <w:szCs w:val="28"/>
        </w:rPr>
      </w:pPr>
      <w:r w:rsidRPr="00C856BE">
        <w:rPr>
          <w:sz w:val="28"/>
          <w:szCs w:val="28"/>
        </w:rPr>
        <w:t xml:space="preserve">Formular C8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ore de </w:t>
      </w:r>
      <w:proofErr w:type="spellStart"/>
      <w:r w:rsidRPr="00C856BE">
        <w:rPr>
          <w:sz w:val="28"/>
          <w:szCs w:val="28"/>
        </w:rPr>
        <w:t>functionare</w:t>
      </w:r>
      <w:proofErr w:type="spellEnd"/>
      <w:r w:rsidRPr="00C856BE">
        <w:rPr>
          <w:sz w:val="28"/>
          <w:szCs w:val="28"/>
        </w:rPr>
        <w:t xml:space="preserve"> a </w:t>
      </w:r>
      <w:proofErr w:type="spellStart"/>
      <w:r w:rsidRPr="00C856BE">
        <w:rPr>
          <w:sz w:val="28"/>
          <w:szCs w:val="28"/>
        </w:rPr>
        <w:t>utilajelor</w:t>
      </w:r>
      <w:proofErr w:type="spellEnd"/>
      <w:r w:rsidRPr="00C856BE">
        <w:rPr>
          <w:sz w:val="28"/>
          <w:szCs w:val="28"/>
        </w:rPr>
        <w:t xml:space="preserve"> </w:t>
      </w:r>
    </w:p>
    <w:p w14:paraId="3365860E" w14:textId="77777777" w:rsidR="00F451BE" w:rsidRPr="00C856BE" w:rsidRDefault="00F451BE" w:rsidP="00F451BE">
      <w:pPr>
        <w:pStyle w:val="ListParagraph"/>
        <w:numPr>
          <w:ilvl w:val="0"/>
          <w:numId w:val="7"/>
        </w:numPr>
        <w:spacing w:line="360" w:lineRule="auto"/>
        <w:rPr>
          <w:sz w:val="28"/>
          <w:szCs w:val="28"/>
        </w:rPr>
      </w:pPr>
      <w:r w:rsidRPr="00C856BE">
        <w:rPr>
          <w:sz w:val="28"/>
          <w:szCs w:val="28"/>
        </w:rPr>
        <w:t xml:space="preserve">Formular C9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costurile</w:t>
      </w:r>
      <w:proofErr w:type="spellEnd"/>
      <w:r w:rsidRPr="00C856BE">
        <w:rPr>
          <w:sz w:val="28"/>
          <w:szCs w:val="28"/>
        </w:rPr>
        <w:t xml:space="preserve"> </w:t>
      </w:r>
      <w:proofErr w:type="spellStart"/>
      <w:r w:rsidRPr="00C856BE">
        <w:rPr>
          <w:sz w:val="28"/>
          <w:szCs w:val="28"/>
        </w:rPr>
        <w:t>privind</w:t>
      </w:r>
      <w:proofErr w:type="spellEnd"/>
      <w:r w:rsidRPr="00C856BE">
        <w:rPr>
          <w:sz w:val="28"/>
          <w:szCs w:val="28"/>
        </w:rPr>
        <w:t xml:space="preserve"> </w:t>
      </w:r>
      <w:proofErr w:type="spellStart"/>
      <w:r w:rsidRPr="00C856BE">
        <w:rPr>
          <w:sz w:val="28"/>
          <w:szCs w:val="28"/>
        </w:rPr>
        <w:t>transporturile</w:t>
      </w:r>
      <w:proofErr w:type="spellEnd"/>
    </w:p>
    <w:p w14:paraId="58D488CC" w14:textId="1834111C" w:rsidR="00F451BE" w:rsidRPr="00C856BE" w:rsidRDefault="00F451BE" w:rsidP="00F451BE">
      <w:pPr>
        <w:pStyle w:val="ListParagraph"/>
        <w:numPr>
          <w:ilvl w:val="0"/>
          <w:numId w:val="7"/>
        </w:numPr>
        <w:spacing w:line="360" w:lineRule="auto"/>
        <w:rPr>
          <w:sz w:val="28"/>
          <w:szCs w:val="28"/>
        </w:rPr>
      </w:pPr>
      <w:proofErr w:type="spellStart"/>
      <w:r w:rsidRPr="00C856BE">
        <w:rPr>
          <w:sz w:val="28"/>
          <w:szCs w:val="28"/>
        </w:rPr>
        <w:t>Antemasuratoare</w:t>
      </w:r>
      <w:proofErr w:type="spellEnd"/>
      <w:r w:rsidRPr="00C856BE">
        <w:rPr>
          <w:sz w:val="28"/>
          <w:szCs w:val="28"/>
        </w:rPr>
        <w:t xml:space="preserve"> –</w:t>
      </w:r>
      <w:proofErr w:type="spellStart"/>
      <w:r w:rsidRPr="00C856BE">
        <w:rPr>
          <w:sz w:val="28"/>
          <w:szCs w:val="28"/>
        </w:rPr>
        <w:t>Tevi</w:t>
      </w:r>
      <w:proofErr w:type="spellEnd"/>
      <w:r w:rsidRPr="00C856BE">
        <w:rPr>
          <w:sz w:val="28"/>
          <w:szCs w:val="28"/>
        </w:rPr>
        <w:t xml:space="preserve">, </w:t>
      </w:r>
      <w:proofErr w:type="spellStart"/>
      <w:proofErr w:type="gramStart"/>
      <w:r w:rsidRPr="00C856BE">
        <w:rPr>
          <w:sz w:val="28"/>
          <w:szCs w:val="28"/>
        </w:rPr>
        <w:t>conducte</w:t>
      </w:r>
      <w:proofErr w:type="spellEnd"/>
      <w:r w:rsidRPr="00C856BE">
        <w:rPr>
          <w:sz w:val="28"/>
          <w:szCs w:val="28"/>
        </w:rPr>
        <w:t xml:space="preserve"> ,</w:t>
      </w:r>
      <w:proofErr w:type="gramEnd"/>
      <w:r w:rsidRPr="00C856BE">
        <w:rPr>
          <w:sz w:val="28"/>
          <w:szCs w:val="28"/>
        </w:rPr>
        <w:t xml:space="preserve"> </w:t>
      </w:r>
      <w:proofErr w:type="spellStart"/>
      <w:r w:rsidRPr="00C856BE">
        <w:rPr>
          <w:sz w:val="28"/>
          <w:szCs w:val="28"/>
        </w:rPr>
        <w:t>fitinguri</w:t>
      </w:r>
      <w:proofErr w:type="spellEnd"/>
      <w:r w:rsidR="00EB7877">
        <w:rPr>
          <w:sz w:val="28"/>
          <w:szCs w:val="28"/>
        </w:rPr>
        <w:t xml:space="preserve"> </w:t>
      </w:r>
      <w:proofErr w:type="spellStart"/>
      <w:r w:rsidR="005A3E8B">
        <w:rPr>
          <w:sz w:val="28"/>
          <w:szCs w:val="28"/>
        </w:rPr>
        <w:t>extindere</w:t>
      </w:r>
      <w:proofErr w:type="spellEnd"/>
      <w:r w:rsidR="005A3E8B">
        <w:rPr>
          <w:sz w:val="28"/>
          <w:szCs w:val="28"/>
        </w:rPr>
        <w:t xml:space="preserve"> </w:t>
      </w:r>
      <w:proofErr w:type="spellStart"/>
      <w:r w:rsidR="00EB7877">
        <w:rPr>
          <w:sz w:val="28"/>
          <w:szCs w:val="28"/>
        </w:rPr>
        <w:t>retea</w:t>
      </w:r>
      <w:proofErr w:type="spellEnd"/>
      <w:r w:rsidR="00EB7877">
        <w:rPr>
          <w:sz w:val="28"/>
          <w:szCs w:val="28"/>
        </w:rPr>
        <w:t xml:space="preserve"> </w:t>
      </w:r>
      <w:proofErr w:type="spellStart"/>
      <w:r w:rsidR="00EB7877">
        <w:rPr>
          <w:sz w:val="28"/>
          <w:szCs w:val="28"/>
        </w:rPr>
        <w:t>apa</w:t>
      </w:r>
      <w:proofErr w:type="spellEnd"/>
    </w:p>
    <w:p w14:paraId="6C90DF69" w14:textId="77777777" w:rsidR="00F451BE" w:rsidRPr="00C856BE" w:rsidRDefault="00F451BE" w:rsidP="00F451BE">
      <w:pPr>
        <w:pStyle w:val="ListParagraph"/>
        <w:numPr>
          <w:ilvl w:val="0"/>
          <w:numId w:val="7"/>
        </w:numPr>
        <w:spacing w:line="360" w:lineRule="auto"/>
        <w:rPr>
          <w:sz w:val="28"/>
          <w:szCs w:val="28"/>
        </w:rPr>
      </w:pPr>
      <w:r w:rsidRPr="00C856BE">
        <w:rPr>
          <w:sz w:val="28"/>
          <w:szCs w:val="28"/>
        </w:rPr>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0CD7AF2A" w14:textId="77777777" w:rsidR="00F451BE" w:rsidRPr="00C856BE" w:rsidRDefault="00F451BE" w:rsidP="00F451BE">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52C226D9" w14:textId="2CAC17D1" w:rsidR="00844679" w:rsidRDefault="00844679" w:rsidP="00844679">
      <w:pPr>
        <w:pStyle w:val="ListParagraph"/>
        <w:numPr>
          <w:ilvl w:val="0"/>
          <w:numId w:val="7"/>
        </w:numPr>
        <w:spacing w:line="360" w:lineRule="auto"/>
        <w:rPr>
          <w:sz w:val="28"/>
          <w:szCs w:val="28"/>
        </w:rPr>
      </w:pPr>
      <w:r w:rsidRPr="00C856BE">
        <w:rPr>
          <w:sz w:val="28"/>
          <w:szCs w:val="28"/>
        </w:rPr>
        <w:t xml:space="preserve">Formular C8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w:t>
      </w:r>
      <w:proofErr w:type="spellEnd"/>
      <w:r w:rsidRPr="00C856BE">
        <w:rPr>
          <w:sz w:val="28"/>
          <w:szCs w:val="28"/>
        </w:rPr>
        <w:t xml:space="preserve"> de ore de </w:t>
      </w:r>
      <w:proofErr w:type="spellStart"/>
      <w:r w:rsidRPr="00C856BE">
        <w:rPr>
          <w:sz w:val="28"/>
          <w:szCs w:val="28"/>
        </w:rPr>
        <w:t>functionare</w:t>
      </w:r>
      <w:proofErr w:type="spellEnd"/>
      <w:r w:rsidRPr="00C856BE">
        <w:rPr>
          <w:sz w:val="28"/>
          <w:szCs w:val="28"/>
        </w:rPr>
        <w:t xml:space="preserve"> a</w:t>
      </w:r>
      <w:r>
        <w:rPr>
          <w:sz w:val="28"/>
          <w:szCs w:val="28"/>
        </w:rPr>
        <w:t xml:space="preserve"> </w:t>
      </w:r>
      <w:proofErr w:type="spellStart"/>
      <w:r w:rsidRPr="00C856BE">
        <w:rPr>
          <w:sz w:val="28"/>
          <w:szCs w:val="28"/>
        </w:rPr>
        <w:t>utilajelor</w:t>
      </w:r>
      <w:proofErr w:type="spellEnd"/>
      <w:r w:rsidRPr="00C856BE">
        <w:rPr>
          <w:sz w:val="28"/>
          <w:szCs w:val="28"/>
        </w:rPr>
        <w:t xml:space="preserve"> </w:t>
      </w:r>
    </w:p>
    <w:p w14:paraId="611A8856" w14:textId="38186F16" w:rsidR="005A3E8B" w:rsidRDefault="005A3E8B" w:rsidP="005A3E8B">
      <w:pPr>
        <w:pStyle w:val="ListParagraph"/>
        <w:numPr>
          <w:ilvl w:val="0"/>
          <w:numId w:val="7"/>
        </w:numPr>
        <w:spacing w:line="360" w:lineRule="auto"/>
        <w:rPr>
          <w:sz w:val="28"/>
          <w:szCs w:val="28"/>
        </w:rPr>
      </w:pPr>
      <w:r w:rsidRPr="00C856BE">
        <w:rPr>
          <w:sz w:val="28"/>
          <w:szCs w:val="28"/>
        </w:rPr>
        <w:t xml:space="preserve">Formular C9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costurile</w:t>
      </w:r>
      <w:proofErr w:type="spellEnd"/>
      <w:r w:rsidRPr="00C856BE">
        <w:rPr>
          <w:sz w:val="28"/>
          <w:szCs w:val="28"/>
        </w:rPr>
        <w:t xml:space="preserve"> </w:t>
      </w:r>
      <w:proofErr w:type="spellStart"/>
      <w:r w:rsidRPr="00C856BE">
        <w:rPr>
          <w:sz w:val="28"/>
          <w:szCs w:val="28"/>
        </w:rPr>
        <w:t>privind</w:t>
      </w:r>
      <w:proofErr w:type="spellEnd"/>
      <w:r w:rsidRPr="00C856BE">
        <w:rPr>
          <w:sz w:val="28"/>
          <w:szCs w:val="28"/>
        </w:rPr>
        <w:t xml:space="preserve"> </w:t>
      </w:r>
      <w:proofErr w:type="spellStart"/>
      <w:r w:rsidRPr="00C856BE">
        <w:rPr>
          <w:sz w:val="28"/>
          <w:szCs w:val="28"/>
        </w:rPr>
        <w:t>transporturile</w:t>
      </w:r>
      <w:proofErr w:type="spellEnd"/>
    </w:p>
    <w:p w14:paraId="1DDF4FBC" w14:textId="40CB765E" w:rsidR="005A3E8B" w:rsidRPr="00C856BE" w:rsidRDefault="005A3E8B" w:rsidP="005A3E8B">
      <w:pPr>
        <w:pStyle w:val="ListParagraph"/>
        <w:numPr>
          <w:ilvl w:val="0"/>
          <w:numId w:val="7"/>
        </w:numPr>
        <w:spacing w:line="360" w:lineRule="auto"/>
        <w:rPr>
          <w:sz w:val="28"/>
          <w:szCs w:val="28"/>
        </w:rPr>
      </w:pPr>
      <w:proofErr w:type="spellStart"/>
      <w:r w:rsidRPr="00C856BE">
        <w:rPr>
          <w:sz w:val="28"/>
          <w:szCs w:val="28"/>
        </w:rPr>
        <w:t>Antemasuratoare</w:t>
      </w:r>
      <w:proofErr w:type="spellEnd"/>
      <w:r w:rsidRPr="00C856BE">
        <w:rPr>
          <w:sz w:val="28"/>
          <w:szCs w:val="28"/>
        </w:rPr>
        <w:t xml:space="preserve"> –</w:t>
      </w:r>
      <w:proofErr w:type="spellStart"/>
      <w:r>
        <w:rPr>
          <w:sz w:val="28"/>
          <w:szCs w:val="28"/>
        </w:rPr>
        <w:t>Constructii</w:t>
      </w:r>
      <w:proofErr w:type="spellEnd"/>
    </w:p>
    <w:p w14:paraId="1B029A7E"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4DED9A48"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2F449313" w14:textId="77777777" w:rsidR="005A3E8B" w:rsidRDefault="005A3E8B" w:rsidP="005A3E8B">
      <w:pPr>
        <w:pStyle w:val="ListParagraph"/>
        <w:numPr>
          <w:ilvl w:val="0"/>
          <w:numId w:val="7"/>
        </w:numPr>
        <w:spacing w:line="360" w:lineRule="auto"/>
        <w:rPr>
          <w:sz w:val="28"/>
          <w:szCs w:val="28"/>
        </w:rPr>
      </w:pPr>
      <w:r w:rsidRPr="00C856BE">
        <w:rPr>
          <w:sz w:val="28"/>
          <w:szCs w:val="28"/>
        </w:rPr>
        <w:t xml:space="preserve">Formular C8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w:t>
      </w:r>
      <w:proofErr w:type="spellEnd"/>
      <w:r w:rsidRPr="00C856BE">
        <w:rPr>
          <w:sz w:val="28"/>
          <w:szCs w:val="28"/>
        </w:rPr>
        <w:t xml:space="preserve"> de ore de </w:t>
      </w:r>
      <w:proofErr w:type="spellStart"/>
      <w:r w:rsidRPr="00C856BE">
        <w:rPr>
          <w:sz w:val="28"/>
          <w:szCs w:val="28"/>
        </w:rPr>
        <w:t>functionare</w:t>
      </w:r>
      <w:proofErr w:type="spellEnd"/>
      <w:r w:rsidRPr="00C856BE">
        <w:rPr>
          <w:sz w:val="28"/>
          <w:szCs w:val="28"/>
        </w:rPr>
        <w:t xml:space="preserve"> a</w:t>
      </w:r>
      <w:r>
        <w:rPr>
          <w:sz w:val="28"/>
          <w:szCs w:val="28"/>
        </w:rPr>
        <w:t xml:space="preserve"> </w:t>
      </w:r>
      <w:proofErr w:type="spellStart"/>
      <w:r w:rsidRPr="00C856BE">
        <w:rPr>
          <w:sz w:val="28"/>
          <w:szCs w:val="28"/>
        </w:rPr>
        <w:t>utilajelor</w:t>
      </w:r>
      <w:proofErr w:type="spellEnd"/>
      <w:r w:rsidRPr="00C856BE">
        <w:rPr>
          <w:sz w:val="28"/>
          <w:szCs w:val="28"/>
        </w:rPr>
        <w:t xml:space="preserve"> </w:t>
      </w:r>
    </w:p>
    <w:p w14:paraId="74CB0E59" w14:textId="77777777" w:rsidR="005A3E8B" w:rsidRDefault="005A3E8B" w:rsidP="005A3E8B">
      <w:pPr>
        <w:pStyle w:val="ListParagraph"/>
        <w:numPr>
          <w:ilvl w:val="0"/>
          <w:numId w:val="7"/>
        </w:numPr>
        <w:spacing w:line="360" w:lineRule="auto"/>
        <w:rPr>
          <w:sz w:val="28"/>
          <w:szCs w:val="28"/>
        </w:rPr>
      </w:pPr>
      <w:r w:rsidRPr="00C856BE">
        <w:rPr>
          <w:sz w:val="28"/>
          <w:szCs w:val="28"/>
        </w:rPr>
        <w:t xml:space="preserve">Formular C9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costurile</w:t>
      </w:r>
      <w:proofErr w:type="spellEnd"/>
      <w:r w:rsidRPr="00C856BE">
        <w:rPr>
          <w:sz w:val="28"/>
          <w:szCs w:val="28"/>
        </w:rPr>
        <w:t xml:space="preserve"> </w:t>
      </w:r>
      <w:proofErr w:type="spellStart"/>
      <w:r w:rsidRPr="00C856BE">
        <w:rPr>
          <w:sz w:val="28"/>
          <w:szCs w:val="28"/>
        </w:rPr>
        <w:t>privind</w:t>
      </w:r>
      <w:proofErr w:type="spellEnd"/>
      <w:r w:rsidRPr="00C856BE">
        <w:rPr>
          <w:sz w:val="28"/>
          <w:szCs w:val="28"/>
        </w:rPr>
        <w:t xml:space="preserve"> </w:t>
      </w:r>
      <w:proofErr w:type="spellStart"/>
      <w:r w:rsidRPr="00C856BE">
        <w:rPr>
          <w:sz w:val="28"/>
          <w:szCs w:val="28"/>
        </w:rPr>
        <w:t>transporturile</w:t>
      </w:r>
      <w:proofErr w:type="spellEnd"/>
    </w:p>
    <w:p w14:paraId="5CC8E139" w14:textId="3215B81B" w:rsidR="005A3E8B" w:rsidRPr="00C856BE" w:rsidRDefault="005A3E8B" w:rsidP="005A3E8B">
      <w:pPr>
        <w:pStyle w:val="ListParagraph"/>
        <w:numPr>
          <w:ilvl w:val="0"/>
          <w:numId w:val="7"/>
        </w:numPr>
        <w:spacing w:line="360" w:lineRule="auto"/>
        <w:rPr>
          <w:sz w:val="28"/>
          <w:szCs w:val="28"/>
        </w:rPr>
      </w:pPr>
      <w:proofErr w:type="spellStart"/>
      <w:r w:rsidRPr="00C856BE">
        <w:rPr>
          <w:sz w:val="28"/>
          <w:szCs w:val="28"/>
        </w:rPr>
        <w:t>Antemasuratoare</w:t>
      </w:r>
      <w:proofErr w:type="spellEnd"/>
      <w:r w:rsidRPr="00C856BE">
        <w:rPr>
          <w:sz w:val="28"/>
          <w:szCs w:val="28"/>
        </w:rPr>
        <w:t xml:space="preserve"> –</w:t>
      </w:r>
      <w:proofErr w:type="spellStart"/>
      <w:r>
        <w:rPr>
          <w:sz w:val="28"/>
          <w:szCs w:val="28"/>
        </w:rPr>
        <w:t>Instalatii</w:t>
      </w:r>
      <w:proofErr w:type="spellEnd"/>
      <w:r>
        <w:rPr>
          <w:sz w:val="28"/>
          <w:szCs w:val="28"/>
        </w:rPr>
        <w:t xml:space="preserve"> </w:t>
      </w:r>
      <w:proofErr w:type="spellStart"/>
      <w:r>
        <w:rPr>
          <w:sz w:val="28"/>
          <w:szCs w:val="28"/>
        </w:rPr>
        <w:t>electrice</w:t>
      </w:r>
      <w:proofErr w:type="spellEnd"/>
      <w:r>
        <w:rPr>
          <w:sz w:val="28"/>
          <w:szCs w:val="28"/>
        </w:rPr>
        <w:t xml:space="preserve"> </w:t>
      </w:r>
      <w:proofErr w:type="spellStart"/>
      <w:r>
        <w:rPr>
          <w:sz w:val="28"/>
          <w:szCs w:val="28"/>
        </w:rPr>
        <w:t>interioare</w:t>
      </w:r>
      <w:proofErr w:type="spellEnd"/>
    </w:p>
    <w:p w14:paraId="217524FF"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26190396"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7ECDC39A" w14:textId="315E2E55" w:rsidR="005A3E8B" w:rsidRPr="00C856BE" w:rsidRDefault="005A3E8B" w:rsidP="005A3E8B">
      <w:pPr>
        <w:pStyle w:val="ListParagraph"/>
        <w:numPr>
          <w:ilvl w:val="0"/>
          <w:numId w:val="7"/>
        </w:numPr>
        <w:spacing w:line="360" w:lineRule="auto"/>
        <w:rPr>
          <w:sz w:val="28"/>
          <w:szCs w:val="28"/>
        </w:rPr>
      </w:pPr>
      <w:proofErr w:type="spellStart"/>
      <w:r w:rsidRPr="00C856BE">
        <w:rPr>
          <w:sz w:val="28"/>
          <w:szCs w:val="28"/>
        </w:rPr>
        <w:t>Antemasuratoare</w:t>
      </w:r>
      <w:proofErr w:type="spellEnd"/>
      <w:r w:rsidRPr="00C856BE">
        <w:rPr>
          <w:sz w:val="28"/>
          <w:szCs w:val="28"/>
        </w:rPr>
        <w:t xml:space="preserve"> –</w:t>
      </w:r>
      <w:proofErr w:type="spellStart"/>
      <w:r>
        <w:rPr>
          <w:sz w:val="28"/>
          <w:szCs w:val="28"/>
        </w:rPr>
        <w:t>Instalatii</w:t>
      </w:r>
      <w:proofErr w:type="spellEnd"/>
      <w:r>
        <w:rPr>
          <w:sz w:val="28"/>
          <w:szCs w:val="28"/>
        </w:rPr>
        <w:t xml:space="preserve"> </w:t>
      </w:r>
      <w:proofErr w:type="spellStart"/>
      <w:r>
        <w:rPr>
          <w:sz w:val="28"/>
          <w:szCs w:val="28"/>
        </w:rPr>
        <w:t>hidraulice</w:t>
      </w:r>
      <w:proofErr w:type="spellEnd"/>
    </w:p>
    <w:p w14:paraId="36D5D62B"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lastRenderedPageBreak/>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448606C3"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64BE4A31" w14:textId="77777777" w:rsidR="005A3E8B" w:rsidRDefault="005A3E8B" w:rsidP="005A3E8B">
      <w:pPr>
        <w:pStyle w:val="ListParagraph"/>
        <w:numPr>
          <w:ilvl w:val="0"/>
          <w:numId w:val="7"/>
        </w:numPr>
        <w:spacing w:line="360" w:lineRule="auto"/>
        <w:rPr>
          <w:sz w:val="28"/>
          <w:szCs w:val="28"/>
        </w:rPr>
      </w:pPr>
      <w:r w:rsidRPr="00C856BE">
        <w:rPr>
          <w:sz w:val="28"/>
          <w:szCs w:val="28"/>
        </w:rPr>
        <w:t xml:space="preserve">Formular C8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w:t>
      </w:r>
      <w:proofErr w:type="spellEnd"/>
      <w:r w:rsidRPr="00C856BE">
        <w:rPr>
          <w:sz w:val="28"/>
          <w:szCs w:val="28"/>
        </w:rPr>
        <w:t xml:space="preserve"> de ore de </w:t>
      </w:r>
      <w:proofErr w:type="spellStart"/>
      <w:r w:rsidRPr="00C856BE">
        <w:rPr>
          <w:sz w:val="28"/>
          <w:szCs w:val="28"/>
        </w:rPr>
        <w:t>functionare</w:t>
      </w:r>
      <w:proofErr w:type="spellEnd"/>
      <w:r w:rsidRPr="00C856BE">
        <w:rPr>
          <w:sz w:val="28"/>
          <w:szCs w:val="28"/>
        </w:rPr>
        <w:t xml:space="preserve"> a</w:t>
      </w:r>
      <w:r>
        <w:rPr>
          <w:sz w:val="28"/>
          <w:szCs w:val="28"/>
        </w:rPr>
        <w:t xml:space="preserve"> </w:t>
      </w:r>
      <w:proofErr w:type="spellStart"/>
      <w:r w:rsidRPr="00C856BE">
        <w:rPr>
          <w:sz w:val="28"/>
          <w:szCs w:val="28"/>
        </w:rPr>
        <w:t>utilajelor</w:t>
      </w:r>
      <w:proofErr w:type="spellEnd"/>
      <w:r w:rsidRPr="00C856BE">
        <w:rPr>
          <w:sz w:val="28"/>
          <w:szCs w:val="28"/>
        </w:rPr>
        <w:t xml:space="preserve"> </w:t>
      </w:r>
    </w:p>
    <w:p w14:paraId="73313475" w14:textId="77777777" w:rsidR="005A3E8B" w:rsidRDefault="005A3E8B" w:rsidP="005A3E8B">
      <w:pPr>
        <w:pStyle w:val="ListParagraph"/>
        <w:numPr>
          <w:ilvl w:val="0"/>
          <w:numId w:val="7"/>
        </w:numPr>
        <w:spacing w:line="360" w:lineRule="auto"/>
        <w:rPr>
          <w:sz w:val="28"/>
          <w:szCs w:val="28"/>
        </w:rPr>
      </w:pPr>
      <w:r w:rsidRPr="00C856BE">
        <w:rPr>
          <w:sz w:val="28"/>
          <w:szCs w:val="28"/>
        </w:rPr>
        <w:t xml:space="preserve">Formular C9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costurile</w:t>
      </w:r>
      <w:proofErr w:type="spellEnd"/>
      <w:r w:rsidRPr="00C856BE">
        <w:rPr>
          <w:sz w:val="28"/>
          <w:szCs w:val="28"/>
        </w:rPr>
        <w:t xml:space="preserve"> </w:t>
      </w:r>
      <w:proofErr w:type="spellStart"/>
      <w:r w:rsidRPr="00C856BE">
        <w:rPr>
          <w:sz w:val="28"/>
          <w:szCs w:val="28"/>
        </w:rPr>
        <w:t>privind</w:t>
      </w:r>
      <w:proofErr w:type="spellEnd"/>
      <w:r w:rsidRPr="00C856BE">
        <w:rPr>
          <w:sz w:val="28"/>
          <w:szCs w:val="28"/>
        </w:rPr>
        <w:t xml:space="preserve"> </w:t>
      </w:r>
      <w:proofErr w:type="spellStart"/>
      <w:r w:rsidRPr="00C856BE">
        <w:rPr>
          <w:sz w:val="28"/>
          <w:szCs w:val="28"/>
        </w:rPr>
        <w:t>transporturile</w:t>
      </w:r>
      <w:proofErr w:type="spellEnd"/>
    </w:p>
    <w:p w14:paraId="1C6A6E7E" w14:textId="5F089550" w:rsidR="005A3E8B" w:rsidRPr="005A3E8B" w:rsidRDefault="005A3E8B" w:rsidP="005A3E8B">
      <w:pPr>
        <w:pStyle w:val="ListParagraph"/>
        <w:numPr>
          <w:ilvl w:val="0"/>
          <w:numId w:val="7"/>
        </w:numPr>
        <w:spacing w:line="360" w:lineRule="auto"/>
        <w:rPr>
          <w:sz w:val="28"/>
          <w:szCs w:val="28"/>
        </w:rPr>
      </w:pPr>
      <w:r>
        <w:rPr>
          <w:sz w:val="28"/>
          <w:szCs w:val="28"/>
        </w:rPr>
        <w:t xml:space="preserve">Lista de </w:t>
      </w:r>
      <w:proofErr w:type="spellStart"/>
      <w:r>
        <w:rPr>
          <w:sz w:val="28"/>
          <w:szCs w:val="28"/>
        </w:rPr>
        <w:t>utilaje</w:t>
      </w:r>
      <w:proofErr w:type="spellEnd"/>
    </w:p>
    <w:p w14:paraId="287F063E" w14:textId="23D0DB03" w:rsidR="00F451BE" w:rsidRPr="00844679" w:rsidRDefault="00F451BE" w:rsidP="00F451BE">
      <w:pPr>
        <w:pStyle w:val="ListParagraph"/>
        <w:numPr>
          <w:ilvl w:val="0"/>
          <w:numId w:val="7"/>
        </w:numPr>
        <w:spacing w:line="360" w:lineRule="auto"/>
        <w:rPr>
          <w:b/>
          <w:bCs/>
          <w:sz w:val="28"/>
          <w:szCs w:val="28"/>
        </w:rPr>
      </w:pPr>
      <w:proofErr w:type="spellStart"/>
      <w:r w:rsidRPr="00844679">
        <w:rPr>
          <w:b/>
          <w:bCs/>
          <w:sz w:val="28"/>
          <w:szCs w:val="28"/>
        </w:rPr>
        <w:t>Centralizator</w:t>
      </w:r>
      <w:proofErr w:type="spellEnd"/>
      <w:r w:rsidRPr="00844679">
        <w:rPr>
          <w:b/>
          <w:bCs/>
          <w:sz w:val="28"/>
          <w:szCs w:val="28"/>
        </w:rPr>
        <w:t xml:space="preserve"> </w:t>
      </w:r>
      <w:proofErr w:type="spellStart"/>
      <w:proofErr w:type="gramStart"/>
      <w:r w:rsidRPr="00844679">
        <w:rPr>
          <w:b/>
          <w:bCs/>
          <w:sz w:val="28"/>
          <w:szCs w:val="28"/>
        </w:rPr>
        <w:t>financiar</w:t>
      </w:r>
      <w:proofErr w:type="spellEnd"/>
      <w:r w:rsidRPr="00844679">
        <w:rPr>
          <w:b/>
          <w:bCs/>
          <w:sz w:val="28"/>
          <w:szCs w:val="28"/>
        </w:rPr>
        <w:t xml:space="preserve">  cu</w:t>
      </w:r>
      <w:proofErr w:type="gramEnd"/>
      <w:r w:rsidRPr="00844679">
        <w:rPr>
          <w:b/>
          <w:bCs/>
          <w:sz w:val="28"/>
          <w:szCs w:val="28"/>
        </w:rPr>
        <w:t xml:space="preserve"> </w:t>
      </w:r>
      <w:proofErr w:type="spellStart"/>
      <w:r w:rsidRPr="00844679">
        <w:rPr>
          <w:b/>
          <w:bCs/>
          <w:sz w:val="28"/>
          <w:szCs w:val="28"/>
        </w:rPr>
        <w:t>valori</w:t>
      </w:r>
      <w:proofErr w:type="spellEnd"/>
      <w:r w:rsidR="00EB7877">
        <w:rPr>
          <w:b/>
          <w:bCs/>
          <w:sz w:val="28"/>
          <w:szCs w:val="28"/>
        </w:rPr>
        <w:t xml:space="preserve"> </w:t>
      </w:r>
    </w:p>
    <w:p w14:paraId="1700639E" w14:textId="4A6E2460"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Lista cu </w:t>
      </w:r>
      <w:proofErr w:type="spellStart"/>
      <w:r w:rsidRPr="00C856BE">
        <w:rPr>
          <w:sz w:val="28"/>
          <w:szCs w:val="28"/>
        </w:rPr>
        <w:t>cantitatile</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pe </w:t>
      </w:r>
      <w:proofErr w:type="spellStart"/>
      <w:r w:rsidRPr="00C856BE">
        <w:rPr>
          <w:sz w:val="28"/>
          <w:szCs w:val="28"/>
        </w:rPr>
        <w:t>categorii</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w:t>
      </w:r>
      <w:proofErr w:type="spellStart"/>
      <w:r w:rsidRPr="00C856BE">
        <w:rPr>
          <w:sz w:val="28"/>
          <w:szCs w:val="28"/>
        </w:rPr>
        <w:t>Terasamente</w:t>
      </w:r>
      <w:proofErr w:type="spellEnd"/>
      <w:r>
        <w:rPr>
          <w:sz w:val="28"/>
          <w:szCs w:val="28"/>
        </w:rPr>
        <w:t xml:space="preserve"> </w:t>
      </w:r>
    </w:p>
    <w:p w14:paraId="04FA6EE2"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167C7659"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3FD4E82F"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C8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ore de </w:t>
      </w:r>
      <w:proofErr w:type="spellStart"/>
      <w:r w:rsidRPr="00C856BE">
        <w:rPr>
          <w:sz w:val="28"/>
          <w:szCs w:val="28"/>
        </w:rPr>
        <w:t>functionare</w:t>
      </w:r>
      <w:proofErr w:type="spellEnd"/>
      <w:r w:rsidRPr="00C856BE">
        <w:rPr>
          <w:sz w:val="28"/>
          <w:szCs w:val="28"/>
        </w:rPr>
        <w:t xml:space="preserve"> a </w:t>
      </w:r>
      <w:proofErr w:type="spellStart"/>
      <w:r w:rsidRPr="00C856BE">
        <w:rPr>
          <w:sz w:val="28"/>
          <w:szCs w:val="28"/>
        </w:rPr>
        <w:t>utilajelor</w:t>
      </w:r>
      <w:proofErr w:type="spellEnd"/>
      <w:r w:rsidRPr="00C856BE">
        <w:rPr>
          <w:sz w:val="28"/>
          <w:szCs w:val="28"/>
        </w:rPr>
        <w:t xml:space="preserve"> </w:t>
      </w:r>
    </w:p>
    <w:p w14:paraId="65DC2139"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C9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costurile</w:t>
      </w:r>
      <w:proofErr w:type="spellEnd"/>
      <w:r w:rsidRPr="00C856BE">
        <w:rPr>
          <w:sz w:val="28"/>
          <w:szCs w:val="28"/>
        </w:rPr>
        <w:t xml:space="preserve"> </w:t>
      </w:r>
      <w:proofErr w:type="spellStart"/>
      <w:r w:rsidRPr="00C856BE">
        <w:rPr>
          <w:sz w:val="28"/>
          <w:szCs w:val="28"/>
        </w:rPr>
        <w:t>privind</w:t>
      </w:r>
      <w:proofErr w:type="spellEnd"/>
      <w:r w:rsidRPr="00C856BE">
        <w:rPr>
          <w:sz w:val="28"/>
          <w:szCs w:val="28"/>
        </w:rPr>
        <w:t xml:space="preserve"> </w:t>
      </w:r>
      <w:proofErr w:type="spellStart"/>
      <w:r w:rsidRPr="00C856BE">
        <w:rPr>
          <w:sz w:val="28"/>
          <w:szCs w:val="28"/>
        </w:rPr>
        <w:t>transporturile</w:t>
      </w:r>
      <w:proofErr w:type="spellEnd"/>
    </w:p>
    <w:p w14:paraId="48F372DB" w14:textId="1BF20EEE"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Lista cu </w:t>
      </w:r>
      <w:proofErr w:type="spellStart"/>
      <w:r w:rsidRPr="00C856BE">
        <w:rPr>
          <w:sz w:val="28"/>
          <w:szCs w:val="28"/>
        </w:rPr>
        <w:t>cantitatile</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pe </w:t>
      </w:r>
      <w:proofErr w:type="spellStart"/>
      <w:r w:rsidRPr="00C856BE">
        <w:rPr>
          <w:sz w:val="28"/>
          <w:szCs w:val="28"/>
        </w:rPr>
        <w:t>categorii</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w:t>
      </w:r>
      <w:proofErr w:type="spellStart"/>
      <w:r w:rsidRPr="00C856BE">
        <w:rPr>
          <w:sz w:val="28"/>
          <w:szCs w:val="28"/>
        </w:rPr>
        <w:t>Tevi</w:t>
      </w:r>
      <w:proofErr w:type="spellEnd"/>
      <w:r w:rsidRPr="00C856BE">
        <w:rPr>
          <w:sz w:val="28"/>
          <w:szCs w:val="28"/>
        </w:rPr>
        <w:t xml:space="preserve">, </w:t>
      </w:r>
      <w:proofErr w:type="spellStart"/>
      <w:proofErr w:type="gramStart"/>
      <w:r w:rsidRPr="00C856BE">
        <w:rPr>
          <w:sz w:val="28"/>
          <w:szCs w:val="28"/>
        </w:rPr>
        <w:t>conducte</w:t>
      </w:r>
      <w:proofErr w:type="spellEnd"/>
      <w:r w:rsidRPr="00C856BE">
        <w:rPr>
          <w:sz w:val="28"/>
          <w:szCs w:val="28"/>
        </w:rPr>
        <w:t xml:space="preserve"> ,</w:t>
      </w:r>
      <w:proofErr w:type="gramEnd"/>
      <w:r w:rsidRPr="00C856BE">
        <w:rPr>
          <w:sz w:val="28"/>
          <w:szCs w:val="28"/>
        </w:rPr>
        <w:t xml:space="preserve"> </w:t>
      </w:r>
      <w:proofErr w:type="spellStart"/>
      <w:r w:rsidRPr="00C856BE">
        <w:rPr>
          <w:sz w:val="28"/>
          <w:szCs w:val="28"/>
        </w:rPr>
        <w:t>fitinguri</w:t>
      </w:r>
      <w:proofErr w:type="spellEnd"/>
      <w:r>
        <w:rPr>
          <w:sz w:val="28"/>
          <w:szCs w:val="28"/>
        </w:rPr>
        <w:t xml:space="preserve"> </w:t>
      </w:r>
      <w:proofErr w:type="spellStart"/>
      <w:r>
        <w:rPr>
          <w:sz w:val="28"/>
          <w:szCs w:val="28"/>
        </w:rPr>
        <w:t>extindere</w:t>
      </w:r>
      <w:proofErr w:type="spellEnd"/>
      <w:r>
        <w:rPr>
          <w:sz w:val="28"/>
          <w:szCs w:val="28"/>
        </w:rPr>
        <w:t xml:space="preserve"> </w:t>
      </w:r>
      <w:proofErr w:type="spellStart"/>
      <w:r>
        <w:rPr>
          <w:sz w:val="28"/>
          <w:szCs w:val="28"/>
        </w:rPr>
        <w:t>retea</w:t>
      </w:r>
      <w:proofErr w:type="spellEnd"/>
      <w:r>
        <w:rPr>
          <w:sz w:val="28"/>
          <w:szCs w:val="28"/>
        </w:rPr>
        <w:t xml:space="preserve"> </w:t>
      </w:r>
      <w:proofErr w:type="spellStart"/>
      <w:r>
        <w:rPr>
          <w:sz w:val="28"/>
          <w:szCs w:val="28"/>
        </w:rPr>
        <w:t>apa</w:t>
      </w:r>
      <w:proofErr w:type="spellEnd"/>
    </w:p>
    <w:p w14:paraId="3E8A0BA8"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50EE0C8A"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5763E22C" w14:textId="77777777" w:rsidR="005A3E8B" w:rsidRDefault="005A3E8B" w:rsidP="005A3E8B">
      <w:pPr>
        <w:pStyle w:val="ListParagraph"/>
        <w:numPr>
          <w:ilvl w:val="0"/>
          <w:numId w:val="7"/>
        </w:numPr>
        <w:spacing w:line="360" w:lineRule="auto"/>
        <w:rPr>
          <w:sz w:val="28"/>
          <w:szCs w:val="28"/>
        </w:rPr>
      </w:pPr>
      <w:r w:rsidRPr="00C856BE">
        <w:rPr>
          <w:sz w:val="28"/>
          <w:szCs w:val="28"/>
        </w:rPr>
        <w:t xml:space="preserve">Formular C8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w:t>
      </w:r>
      <w:proofErr w:type="spellEnd"/>
      <w:r w:rsidRPr="00C856BE">
        <w:rPr>
          <w:sz w:val="28"/>
          <w:szCs w:val="28"/>
        </w:rPr>
        <w:t xml:space="preserve"> de ore de </w:t>
      </w:r>
      <w:proofErr w:type="spellStart"/>
      <w:r w:rsidRPr="00C856BE">
        <w:rPr>
          <w:sz w:val="28"/>
          <w:szCs w:val="28"/>
        </w:rPr>
        <w:t>functionare</w:t>
      </w:r>
      <w:proofErr w:type="spellEnd"/>
      <w:r w:rsidRPr="00C856BE">
        <w:rPr>
          <w:sz w:val="28"/>
          <w:szCs w:val="28"/>
        </w:rPr>
        <w:t xml:space="preserve"> a</w:t>
      </w:r>
      <w:r>
        <w:rPr>
          <w:sz w:val="28"/>
          <w:szCs w:val="28"/>
        </w:rPr>
        <w:t xml:space="preserve"> </w:t>
      </w:r>
      <w:proofErr w:type="spellStart"/>
      <w:r w:rsidRPr="00C856BE">
        <w:rPr>
          <w:sz w:val="28"/>
          <w:szCs w:val="28"/>
        </w:rPr>
        <w:t>utilajelor</w:t>
      </w:r>
      <w:proofErr w:type="spellEnd"/>
      <w:r w:rsidRPr="00C856BE">
        <w:rPr>
          <w:sz w:val="28"/>
          <w:szCs w:val="28"/>
        </w:rPr>
        <w:t xml:space="preserve"> </w:t>
      </w:r>
    </w:p>
    <w:p w14:paraId="2DE89C3C" w14:textId="77777777" w:rsidR="005A3E8B" w:rsidRDefault="005A3E8B" w:rsidP="005A3E8B">
      <w:pPr>
        <w:pStyle w:val="ListParagraph"/>
        <w:numPr>
          <w:ilvl w:val="0"/>
          <w:numId w:val="7"/>
        </w:numPr>
        <w:spacing w:line="360" w:lineRule="auto"/>
        <w:rPr>
          <w:sz w:val="28"/>
          <w:szCs w:val="28"/>
        </w:rPr>
      </w:pPr>
      <w:r w:rsidRPr="00C856BE">
        <w:rPr>
          <w:sz w:val="28"/>
          <w:szCs w:val="28"/>
        </w:rPr>
        <w:t xml:space="preserve">Formular C9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costurile</w:t>
      </w:r>
      <w:proofErr w:type="spellEnd"/>
      <w:r w:rsidRPr="00C856BE">
        <w:rPr>
          <w:sz w:val="28"/>
          <w:szCs w:val="28"/>
        </w:rPr>
        <w:t xml:space="preserve"> </w:t>
      </w:r>
      <w:proofErr w:type="spellStart"/>
      <w:r w:rsidRPr="00C856BE">
        <w:rPr>
          <w:sz w:val="28"/>
          <w:szCs w:val="28"/>
        </w:rPr>
        <w:t>privind</w:t>
      </w:r>
      <w:proofErr w:type="spellEnd"/>
      <w:r w:rsidRPr="00C856BE">
        <w:rPr>
          <w:sz w:val="28"/>
          <w:szCs w:val="28"/>
        </w:rPr>
        <w:t xml:space="preserve"> </w:t>
      </w:r>
      <w:proofErr w:type="spellStart"/>
      <w:r w:rsidRPr="00C856BE">
        <w:rPr>
          <w:sz w:val="28"/>
          <w:szCs w:val="28"/>
        </w:rPr>
        <w:t>transporturile</w:t>
      </w:r>
      <w:proofErr w:type="spellEnd"/>
    </w:p>
    <w:p w14:paraId="4FBE7300" w14:textId="4496E5F5"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Lista cu </w:t>
      </w:r>
      <w:proofErr w:type="spellStart"/>
      <w:r w:rsidRPr="00C856BE">
        <w:rPr>
          <w:sz w:val="28"/>
          <w:szCs w:val="28"/>
        </w:rPr>
        <w:t>cantitatile</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pe </w:t>
      </w:r>
      <w:proofErr w:type="spellStart"/>
      <w:r w:rsidRPr="00C856BE">
        <w:rPr>
          <w:sz w:val="28"/>
          <w:szCs w:val="28"/>
        </w:rPr>
        <w:t>categorii</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w:t>
      </w:r>
      <w:proofErr w:type="spellStart"/>
      <w:r>
        <w:rPr>
          <w:sz w:val="28"/>
          <w:szCs w:val="28"/>
        </w:rPr>
        <w:t>Constructii</w:t>
      </w:r>
      <w:proofErr w:type="spellEnd"/>
    </w:p>
    <w:p w14:paraId="584EB299"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5E266B20"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02E898C6" w14:textId="77777777" w:rsidR="005A3E8B" w:rsidRDefault="005A3E8B" w:rsidP="005A3E8B">
      <w:pPr>
        <w:pStyle w:val="ListParagraph"/>
        <w:numPr>
          <w:ilvl w:val="0"/>
          <w:numId w:val="7"/>
        </w:numPr>
        <w:spacing w:line="360" w:lineRule="auto"/>
        <w:rPr>
          <w:sz w:val="28"/>
          <w:szCs w:val="28"/>
        </w:rPr>
      </w:pPr>
      <w:r w:rsidRPr="00C856BE">
        <w:rPr>
          <w:sz w:val="28"/>
          <w:szCs w:val="28"/>
        </w:rPr>
        <w:t xml:space="preserve">Formular C8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w:t>
      </w:r>
      <w:proofErr w:type="spellEnd"/>
      <w:r w:rsidRPr="00C856BE">
        <w:rPr>
          <w:sz w:val="28"/>
          <w:szCs w:val="28"/>
        </w:rPr>
        <w:t xml:space="preserve"> de ore de </w:t>
      </w:r>
      <w:proofErr w:type="spellStart"/>
      <w:r w:rsidRPr="00C856BE">
        <w:rPr>
          <w:sz w:val="28"/>
          <w:szCs w:val="28"/>
        </w:rPr>
        <w:t>functionare</w:t>
      </w:r>
      <w:proofErr w:type="spellEnd"/>
      <w:r w:rsidRPr="00C856BE">
        <w:rPr>
          <w:sz w:val="28"/>
          <w:szCs w:val="28"/>
        </w:rPr>
        <w:t xml:space="preserve"> a</w:t>
      </w:r>
      <w:r>
        <w:rPr>
          <w:sz w:val="28"/>
          <w:szCs w:val="28"/>
        </w:rPr>
        <w:t xml:space="preserve"> </w:t>
      </w:r>
      <w:proofErr w:type="spellStart"/>
      <w:r w:rsidRPr="00C856BE">
        <w:rPr>
          <w:sz w:val="28"/>
          <w:szCs w:val="28"/>
        </w:rPr>
        <w:t>utilajelor</w:t>
      </w:r>
      <w:proofErr w:type="spellEnd"/>
      <w:r w:rsidRPr="00C856BE">
        <w:rPr>
          <w:sz w:val="28"/>
          <w:szCs w:val="28"/>
        </w:rPr>
        <w:t xml:space="preserve"> </w:t>
      </w:r>
    </w:p>
    <w:p w14:paraId="303997DB" w14:textId="77777777" w:rsidR="005A3E8B" w:rsidRDefault="005A3E8B" w:rsidP="005A3E8B">
      <w:pPr>
        <w:pStyle w:val="ListParagraph"/>
        <w:numPr>
          <w:ilvl w:val="0"/>
          <w:numId w:val="7"/>
        </w:numPr>
        <w:spacing w:line="360" w:lineRule="auto"/>
        <w:rPr>
          <w:sz w:val="28"/>
          <w:szCs w:val="28"/>
        </w:rPr>
      </w:pPr>
      <w:r w:rsidRPr="00C856BE">
        <w:rPr>
          <w:sz w:val="28"/>
          <w:szCs w:val="28"/>
        </w:rPr>
        <w:t xml:space="preserve">Formular C9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costurile</w:t>
      </w:r>
      <w:proofErr w:type="spellEnd"/>
      <w:r w:rsidRPr="00C856BE">
        <w:rPr>
          <w:sz w:val="28"/>
          <w:szCs w:val="28"/>
        </w:rPr>
        <w:t xml:space="preserve"> </w:t>
      </w:r>
      <w:proofErr w:type="spellStart"/>
      <w:r w:rsidRPr="00C856BE">
        <w:rPr>
          <w:sz w:val="28"/>
          <w:szCs w:val="28"/>
        </w:rPr>
        <w:t>privind</w:t>
      </w:r>
      <w:proofErr w:type="spellEnd"/>
      <w:r w:rsidRPr="00C856BE">
        <w:rPr>
          <w:sz w:val="28"/>
          <w:szCs w:val="28"/>
        </w:rPr>
        <w:t xml:space="preserve"> </w:t>
      </w:r>
      <w:proofErr w:type="spellStart"/>
      <w:r w:rsidRPr="00C856BE">
        <w:rPr>
          <w:sz w:val="28"/>
          <w:szCs w:val="28"/>
        </w:rPr>
        <w:t>transporturile</w:t>
      </w:r>
      <w:proofErr w:type="spellEnd"/>
    </w:p>
    <w:p w14:paraId="2C8381AE" w14:textId="752780FB"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Lista cu </w:t>
      </w:r>
      <w:proofErr w:type="spellStart"/>
      <w:r w:rsidRPr="00C856BE">
        <w:rPr>
          <w:sz w:val="28"/>
          <w:szCs w:val="28"/>
        </w:rPr>
        <w:t>cantitatile</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pe </w:t>
      </w:r>
      <w:proofErr w:type="spellStart"/>
      <w:r w:rsidRPr="00C856BE">
        <w:rPr>
          <w:sz w:val="28"/>
          <w:szCs w:val="28"/>
        </w:rPr>
        <w:t>categorii</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w:t>
      </w:r>
      <w:proofErr w:type="spellStart"/>
      <w:r>
        <w:rPr>
          <w:sz w:val="28"/>
          <w:szCs w:val="28"/>
        </w:rPr>
        <w:t>Instalatii</w:t>
      </w:r>
      <w:proofErr w:type="spellEnd"/>
      <w:r>
        <w:rPr>
          <w:sz w:val="28"/>
          <w:szCs w:val="28"/>
        </w:rPr>
        <w:t xml:space="preserve"> </w:t>
      </w:r>
      <w:proofErr w:type="spellStart"/>
      <w:r>
        <w:rPr>
          <w:sz w:val="28"/>
          <w:szCs w:val="28"/>
        </w:rPr>
        <w:t>electrice</w:t>
      </w:r>
      <w:proofErr w:type="spellEnd"/>
      <w:r>
        <w:rPr>
          <w:sz w:val="28"/>
          <w:szCs w:val="28"/>
        </w:rPr>
        <w:t xml:space="preserve"> </w:t>
      </w:r>
      <w:proofErr w:type="spellStart"/>
      <w:r>
        <w:rPr>
          <w:sz w:val="28"/>
          <w:szCs w:val="28"/>
        </w:rPr>
        <w:t>interioare</w:t>
      </w:r>
      <w:proofErr w:type="spellEnd"/>
    </w:p>
    <w:p w14:paraId="4C12C7E0"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078ACA26"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7279CB40" w14:textId="71026C98"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Lista cu </w:t>
      </w:r>
      <w:proofErr w:type="spellStart"/>
      <w:r w:rsidRPr="00C856BE">
        <w:rPr>
          <w:sz w:val="28"/>
          <w:szCs w:val="28"/>
        </w:rPr>
        <w:t>cantitatile</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pe </w:t>
      </w:r>
      <w:proofErr w:type="spellStart"/>
      <w:r w:rsidRPr="00C856BE">
        <w:rPr>
          <w:sz w:val="28"/>
          <w:szCs w:val="28"/>
        </w:rPr>
        <w:t>categorii</w:t>
      </w:r>
      <w:proofErr w:type="spellEnd"/>
      <w:r w:rsidRPr="00C856BE">
        <w:rPr>
          <w:sz w:val="28"/>
          <w:szCs w:val="28"/>
        </w:rPr>
        <w:t xml:space="preserve"> de </w:t>
      </w:r>
      <w:proofErr w:type="spellStart"/>
      <w:r w:rsidRPr="00C856BE">
        <w:rPr>
          <w:sz w:val="28"/>
          <w:szCs w:val="28"/>
        </w:rPr>
        <w:t>lucrari</w:t>
      </w:r>
      <w:proofErr w:type="spellEnd"/>
      <w:r w:rsidRPr="00C856BE">
        <w:rPr>
          <w:sz w:val="28"/>
          <w:szCs w:val="28"/>
        </w:rPr>
        <w:t xml:space="preserve"> –</w:t>
      </w:r>
      <w:proofErr w:type="spellStart"/>
      <w:r>
        <w:rPr>
          <w:sz w:val="28"/>
          <w:szCs w:val="28"/>
        </w:rPr>
        <w:t>Instalatii</w:t>
      </w:r>
      <w:proofErr w:type="spellEnd"/>
      <w:r>
        <w:rPr>
          <w:sz w:val="28"/>
          <w:szCs w:val="28"/>
        </w:rPr>
        <w:t xml:space="preserve"> </w:t>
      </w:r>
      <w:proofErr w:type="spellStart"/>
      <w:r>
        <w:rPr>
          <w:sz w:val="28"/>
          <w:szCs w:val="28"/>
        </w:rPr>
        <w:t>hidraulice</w:t>
      </w:r>
      <w:proofErr w:type="spellEnd"/>
    </w:p>
    <w:p w14:paraId="45773FF9"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C6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de </w:t>
      </w:r>
      <w:proofErr w:type="spellStart"/>
      <w:r w:rsidRPr="00C856BE">
        <w:rPr>
          <w:sz w:val="28"/>
          <w:szCs w:val="28"/>
        </w:rPr>
        <w:t>resurse</w:t>
      </w:r>
      <w:proofErr w:type="spellEnd"/>
      <w:r w:rsidRPr="00C856BE">
        <w:rPr>
          <w:sz w:val="28"/>
          <w:szCs w:val="28"/>
        </w:rPr>
        <w:t xml:space="preserve"> </w:t>
      </w:r>
      <w:proofErr w:type="spellStart"/>
      <w:r w:rsidRPr="00C856BE">
        <w:rPr>
          <w:sz w:val="28"/>
          <w:szCs w:val="28"/>
        </w:rPr>
        <w:t>materiale</w:t>
      </w:r>
      <w:proofErr w:type="spellEnd"/>
    </w:p>
    <w:p w14:paraId="0ADE18B0" w14:textId="77777777" w:rsidR="005A3E8B" w:rsidRPr="00C856BE" w:rsidRDefault="005A3E8B" w:rsidP="005A3E8B">
      <w:pPr>
        <w:pStyle w:val="ListParagraph"/>
        <w:numPr>
          <w:ilvl w:val="0"/>
          <w:numId w:val="7"/>
        </w:numPr>
        <w:spacing w:line="360" w:lineRule="auto"/>
        <w:rPr>
          <w:sz w:val="28"/>
          <w:szCs w:val="28"/>
        </w:rPr>
      </w:pPr>
      <w:r w:rsidRPr="00C856BE">
        <w:rPr>
          <w:sz w:val="28"/>
          <w:szCs w:val="28"/>
        </w:rPr>
        <w:t xml:space="preserve">Formular C7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consumurile</w:t>
      </w:r>
      <w:proofErr w:type="spellEnd"/>
      <w:r w:rsidRPr="00C856BE">
        <w:rPr>
          <w:sz w:val="28"/>
          <w:szCs w:val="28"/>
        </w:rPr>
        <w:t xml:space="preserve"> cu mana de </w:t>
      </w:r>
      <w:proofErr w:type="spellStart"/>
      <w:r w:rsidRPr="00C856BE">
        <w:rPr>
          <w:sz w:val="28"/>
          <w:szCs w:val="28"/>
        </w:rPr>
        <w:t>lucru</w:t>
      </w:r>
      <w:proofErr w:type="spellEnd"/>
    </w:p>
    <w:p w14:paraId="0565DAA1" w14:textId="77777777" w:rsidR="005A3E8B" w:rsidRDefault="005A3E8B" w:rsidP="005A3E8B">
      <w:pPr>
        <w:pStyle w:val="ListParagraph"/>
        <w:numPr>
          <w:ilvl w:val="0"/>
          <w:numId w:val="7"/>
        </w:numPr>
        <w:spacing w:line="360" w:lineRule="auto"/>
        <w:rPr>
          <w:sz w:val="28"/>
          <w:szCs w:val="28"/>
        </w:rPr>
      </w:pPr>
      <w:r w:rsidRPr="00C856BE">
        <w:rPr>
          <w:sz w:val="28"/>
          <w:szCs w:val="28"/>
        </w:rPr>
        <w:t xml:space="preserve">Formular C8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consumuril</w:t>
      </w:r>
      <w:proofErr w:type="spellEnd"/>
      <w:r w:rsidRPr="00C856BE">
        <w:rPr>
          <w:sz w:val="28"/>
          <w:szCs w:val="28"/>
        </w:rPr>
        <w:t xml:space="preserve"> de ore de </w:t>
      </w:r>
      <w:proofErr w:type="spellStart"/>
      <w:r w:rsidRPr="00C856BE">
        <w:rPr>
          <w:sz w:val="28"/>
          <w:szCs w:val="28"/>
        </w:rPr>
        <w:t>functionare</w:t>
      </w:r>
      <w:proofErr w:type="spellEnd"/>
      <w:r w:rsidRPr="00C856BE">
        <w:rPr>
          <w:sz w:val="28"/>
          <w:szCs w:val="28"/>
        </w:rPr>
        <w:t xml:space="preserve"> a</w:t>
      </w:r>
      <w:r>
        <w:rPr>
          <w:sz w:val="28"/>
          <w:szCs w:val="28"/>
        </w:rPr>
        <w:t xml:space="preserve"> </w:t>
      </w:r>
      <w:proofErr w:type="spellStart"/>
      <w:r w:rsidRPr="00C856BE">
        <w:rPr>
          <w:sz w:val="28"/>
          <w:szCs w:val="28"/>
        </w:rPr>
        <w:t>utilajelor</w:t>
      </w:r>
      <w:proofErr w:type="spellEnd"/>
      <w:r w:rsidRPr="00C856BE">
        <w:rPr>
          <w:sz w:val="28"/>
          <w:szCs w:val="28"/>
        </w:rPr>
        <w:t xml:space="preserve"> </w:t>
      </w:r>
    </w:p>
    <w:p w14:paraId="2F80F8EE" w14:textId="77777777" w:rsidR="005A3E8B" w:rsidRDefault="005A3E8B" w:rsidP="005A3E8B">
      <w:pPr>
        <w:pStyle w:val="ListParagraph"/>
        <w:numPr>
          <w:ilvl w:val="0"/>
          <w:numId w:val="7"/>
        </w:numPr>
        <w:spacing w:line="360" w:lineRule="auto"/>
        <w:rPr>
          <w:sz w:val="28"/>
          <w:szCs w:val="28"/>
        </w:rPr>
      </w:pPr>
      <w:r w:rsidRPr="00C856BE">
        <w:rPr>
          <w:sz w:val="28"/>
          <w:szCs w:val="28"/>
        </w:rPr>
        <w:lastRenderedPageBreak/>
        <w:t xml:space="preserve">Formular C9 – Lista </w:t>
      </w:r>
      <w:proofErr w:type="spellStart"/>
      <w:r w:rsidRPr="00C856BE">
        <w:rPr>
          <w:sz w:val="28"/>
          <w:szCs w:val="28"/>
        </w:rPr>
        <w:t>cuprinzand</w:t>
      </w:r>
      <w:proofErr w:type="spellEnd"/>
      <w:r w:rsidRPr="00C856BE">
        <w:rPr>
          <w:sz w:val="28"/>
          <w:szCs w:val="28"/>
        </w:rPr>
        <w:t xml:space="preserve"> </w:t>
      </w:r>
      <w:proofErr w:type="spellStart"/>
      <w:r w:rsidRPr="00C856BE">
        <w:rPr>
          <w:sz w:val="28"/>
          <w:szCs w:val="28"/>
        </w:rPr>
        <w:t>costurile</w:t>
      </w:r>
      <w:proofErr w:type="spellEnd"/>
      <w:r w:rsidRPr="00C856BE">
        <w:rPr>
          <w:sz w:val="28"/>
          <w:szCs w:val="28"/>
        </w:rPr>
        <w:t xml:space="preserve"> </w:t>
      </w:r>
      <w:proofErr w:type="spellStart"/>
      <w:r w:rsidRPr="00C856BE">
        <w:rPr>
          <w:sz w:val="28"/>
          <w:szCs w:val="28"/>
        </w:rPr>
        <w:t>privind</w:t>
      </w:r>
      <w:proofErr w:type="spellEnd"/>
      <w:r w:rsidRPr="00C856BE">
        <w:rPr>
          <w:sz w:val="28"/>
          <w:szCs w:val="28"/>
        </w:rPr>
        <w:t xml:space="preserve"> </w:t>
      </w:r>
      <w:proofErr w:type="spellStart"/>
      <w:r w:rsidRPr="00C856BE">
        <w:rPr>
          <w:sz w:val="28"/>
          <w:szCs w:val="28"/>
        </w:rPr>
        <w:t>transporturile</w:t>
      </w:r>
      <w:proofErr w:type="spellEnd"/>
    </w:p>
    <w:p w14:paraId="01DA7CE9" w14:textId="77777777" w:rsidR="005A3E8B" w:rsidRPr="005A3E8B" w:rsidRDefault="005A3E8B" w:rsidP="005A3E8B">
      <w:pPr>
        <w:pStyle w:val="ListParagraph"/>
        <w:numPr>
          <w:ilvl w:val="0"/>
          <w:numId w:val="7"/>
        </w:numPr>
        <w:spacing w:line="360" w:lineRule="auto"/>
        <w:rPr>
          <w:sz w:val="28"/>
          <w:szCs w:val="28"/>
        </w:rPr>
      </w:pPr>
      <w:r>
        <w:rPr>
          <w:sz w:val="28"/>
          <w:szCs w:val="28"/>
        </w:rPr>
        <w:t xml:space="preserve">Lista de </w:t>
      </w:r>
      <w:proofErr w:type="spellStart"/>
      <w:r>
        <w:rPr>
          <w:sz w:val="28"/>
          <w:szCs w:val="28"/>
        </w:rPr>
        <w:t>utilaje</w:t>
      </w:r>
      <w:proofErr w:type="spellEnd"/>
    </w:p>
    <w:p w14:paraId="7BBD8ED9" w14:textId="5EDEAD69" w:rsidR="00EB1DE8" w:rsidRDefault="00EB1DE8" w:rsidP="00042AB0">
      <w:pPr>
        <w:spacing w:line="360" w:lineRule="auto"/>
        <w:rPr>
          <w:sz w:val="24"/>
          <w:szCs w:val="24"/>
        </w:rPr>
      </w:pPr>
    </w:p>
    <w:p w14:paraId="15DA6295" w14:textId="622BA6C1" w:rsidR="00042AB0" w:rsidRDefault="00042AB0" w:rsidP="00DA7F6F">
      <w:pPr>
        <w:pStyle w:val="ListParagraph"/>
        <w:numPr>
          <w:ilvl w:val="0"/>
          <w:numId w:val="1"/>
        </w:numPr>
        <w:spacing w:line="360" w:lineRule="auto"/>
        <w:rPr>
          <w:b/>
          <w:sz w:val="32"/>
          <w:szCs w:val="32"/>
        </w:rPr>
      </w:pPr>
      <w:proofErr w:type="spellStart"/>
      <w:r w:rsidRPr="00DA7F6F">
        <w:rPr>
          <w:b/>
          <w:sz w:val="32"/>
          <w:szCs w:val="32"/>
        </w:rPr>
        <w:t>Piese</w:t>
      </w:r>
      <w:proofErr w:type="spellEnd"/>
      <w:r w:rsidRPr="00DA7F6F">
        <w:rPr>
          <w:b/>
          <w:sz w:val="32"/>
          <w:szCs w:val="32"/>
        </w:rPr>
        <w:t xml:space="preserve"> </w:t>
      </w:r>
      <w:proofErr w:type="spellStart"/>
      <w:proofErr w:type="gramStart"/>
      <w:r w:rsidRPr="00DA7F6F">
        <w:rPr>
          <w:b/>
          <w:sz w:val="32"/>
          <w:szCs w:val="32"/>
        </w:rPr>
        <w:t>desenate</w:t>
      </w:r>
      <w:proofErr w:type="spellEnd"/>
      <w:r w:rsidRPr="00DA7F6F">
        <w:rPr>
          <w:b/>
          <w:sz w:val="32"/>
          <w:szCs w:val="32"/>
        </w:rPr>
        <w:t xml:space="preserve">  :</w:t>
      </w:r>
      <w:proofErr w:type="gramEnd"/>
      <w:r w:rsidRPr="00DA7F6F">
        <w:rPr>
          <w:b/>
          <w:sz w:val="32"/>
          <w:szCs w:val="32"/>
        </w:rPr>
        <w:t xml:space="preserve">   </w:t>
      </w:r>
    </w:p>
    <w:p w14:paraId="69BAD870" w14:textId="77777777" w:rsidR="00E0534F" w:rsidRPr="000C2158" w:rsidRDefault="00E0534F" w:rsidP="00E0534F">
      <w:pPr>
        <w:spacing w:line="360" w:lineRule="auto"/>
        <w:ind w:left="360"/>
        <w:rPr>
          <w:b/>
          <w:color w:val="000000"/>
          <w:sz w:val="28"/>
          <w:szCs w:val="28"/>
          <w:lang w:val="it-IT"/>
        </w:rPr>
      </w:pPr>
    </w:p>
    <w:p w14:paraId="400E2491" w14:textId="77777777" w:rsidR="00E0534F" w:rsidRPr="000C2158" w:rsidRDefault="00E0534F" w:rsidP="00E0534F">
      <w:pPr>
        <w:numPr>
          <w:ilvl w:val="0"/>
          <w:numId w:val="24"/>
        </w:numPr>
        <w:suppressAutoHyphens/>
        <w:spacing w:line="360" w:lineRule="auto"/>
        <w:rPr>
          <w:color w:val="000000"/>
          <w:sz w:val="28"/>
          <w:szCs w:val="28"/>
        </w:rPr>
      </w:pPr>
      <w:r w:rsidRPr="000C2158">
        <w:rPr>
          <w:color w:val="000000"/>
          <w:sz w:val="28"/>
          <w:szCs w:val="28"/>
          <w:lang w:val="it-IT"/>
        </w:rPr>
        <w:t xml:space="preserve">Plan de încadrare în zona                                            </w:t>
      </w:r>
      <w:r>
        <w:rPr>
          <w:color w:val="000000"/>
          <w:sz w:val="28"/>
          <w:szCs w:val="28"/>
          <w:lang w:val="it-IT"/>
        </w:rPr>
        <w:t xml:space="preserve">          </w:t>
      </w:r>
      <w:r w:rsidRPr="000C2158">
        <w:rPr>
          <w:color w:val="000000"/>
          <w:sz w:val="28"/>
          <w:szCs w:val="28"/>
          <w:lang w:val="it-IT"/>
        </w:rPr>
        <w:t xml:space="preserve">scara :         %          </w:t>
      </w:r>
    </w:p>
    <w:p w14:paraId="799DAD62" w14:textId="77777777" w:rsidR="00E0534F" w:rsidRPr="000C2158" w:rsidRDefault="00E0534F" w:rsidP="00E0534F">
      <w:pPr>
        <w:numPr>
          <w:ilvl w:val="0"/>
          <w:numId w:val="24"/>
        </w:numPr>
        <w:suppressAutoHyphens/>
        <w:spacing w:line="360" w:lineRule="auto"/>
        <w:rPr>
          <w:color w:val="000000"/>
          <w:sz w:val="28"/>
          <w:szCs w:val="28"/>
        </w:rPr>
      </w:pPr>
      <w:r w:rsidRPr="000C2158">
        <w:rPr>
          <w:color w:val="000000"/>
          <w:sz w:val="28"/>
          <w:szCs w:val="28"/>
        </w:rPr>
        <w:t xml:space="preserve">Plan de </w:t>
      </w:r>
      <w:proofErr w:type="spellStart"/>
      <w:r w:rsidRPr="000C2158">
        <w:rPr>
          <w:color w:val="000000"/>
          <w:sz w:val="28"/>
          <w:szCs w:val="28"/>
        </w:rPr>
        <w:t>situaţie</w:t>
      </w:r>
      <w:proofErr w:type="spellEnd"/>
      <w:r w:rsidRPr="000C2158">
        <w:rPr>
          <w:color w:val="000000"/>
          <w:sz w:val="28"/>
          <w:szCs w:val="28"/>
        </w:rPr>
        <w:t xml:space="preserve">                                                        </w:t>
      </w:r>
      <w:r>
        <w:rPr>
          <w:color w:val="000000"/>
          <w:sz w:val="28"/>
          <w:szCs w:val="28"/>
        </w:rPr>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20</w:t>
      </w:r>
      <w:r w:rsidRPr="000C2158">
        <w:rPr>
          <w:color w:val="000000"/>
          <w:sz w:val="28"/>
          <w:szCs w:val="28"/>
        </w:rPr>
        <w:t xml:space="preserve">00             </w:t>
      </w:r>
    </w:p>
    <w:p w14:paraId="31117938" w14:textId="77777777" w:rsidR="00E0534F" w:rsidRDefault="00E0534F" w:rsidP="00E0534F">
      <w:pPr>
        <w:numPr>
          <w:ilvl w:val="0"/>
          <w:numId w:val="24"/>
        </w:numPr>
        <w:suppressAutoHyphens/>
        <w:spacing w:line="360" w:lineRule="auto"/>
        <w:rPr>
          <w:color w:val="000000"/>
          <w:sz w:val="28"/>
          <w:szCs w:val="28"/>
        </w:rPr>
      </w:pPr>
      <w:proofErr w:type="spellStart"/>
      <w:r w:rsidRPr="000C2158">
        <w:rPr>
          <w:color w:val="000000"/>
          <w:sz w:val="28"/>
          <w:szCs w:val="28"/>
        </w:rPr>
        <w:t>Detali</w:t>
      </w:r>
      <w:r>
        <w:rPr>
          <w:color w:val="000000"/>
          <w:sz w:val="28"/>
          <w:szCs w:val="28"/>
        </w:rPr>
        <w:t>u</w:t>
      </w:r>
      <w:proofErr w:type="spellEnd"/>
      <w:r w:rsidRPr="000C2158">
        <w:rPr>
          <w:color w:val="000000"/>
          <w:sz w:val="28"/>
          <w:szCs w:val="28"/>
        </w:rPr>
        <w:t xml:space="preserve"> </w:t>
      </w:r>
      <w:proofErr w:type="spellStart"/>
      <w:r w:rsidRPr="000C2158">
        <w:rPr>
          <w:color w:val="000000"/>
          <w:sz w:val="28"/>
          <w:szCs w:val="28"/>
        </w:rPr>
        <w:t>cămin</w:t>
      </w:r>
      <w:proofErr w:type="spellEnd"/>
      <w:r w:rsidRPr="000C2158">
        <w:rPr>
          <w:color w:val="000000"/>
          <w:sz w:val="28"/>
          <w:szCs w:val="28"/>
        </w:rPr>
        <w:t xml:space="preserve"> </w:t>
      </w:r>
      <w:r>
        <w:rPr>
          <w:color w:val="000000"/>
          <w:sz w:val="28"/>
          <w:szCs w:val="28"/>
        </w:rPr>
        <w:t xml:space="preserve">  </w:t>
      </w:r>
      <w:proofErr w:type="spellStart"/>
      <w:r>
        <w:rPr>
          <w:color w:val="000000"/>
          <w:sz w:val="28"/>
          <w:szCs w:val="28"/>
        </w:rPr>
        <w:t>apometru</w:t>
      </w:r>
      <w:proofErr w:type="spellEnd"/>
      <w:r>
        <w:rPr>
          <w:color w:val="000000"/>
          <w:sz w:val="28"/>
          <w:szCs w:val="28"/>
        </w:rPr>
        <w:t xml:space="preserve">                           </w:t>
      </w:r>
      <w:r w:rsidRPr="000C2158">
        <w:rPr>
          <w:color w:val="000000"/>
          <w:sz w:val="28"/>
          <w:szCs w:val="28"/>
        </w:rPr>
        <w:t xml:space="preserve">  </w:t>
      </w:r>
      <w:r>
        <w:rPr>
          <w:color w:val="000000"/>
          <w:sz w:val="28"/>
          <w:szCs w:val="28"/>
        </w:rPr>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10 </w:t>
      </w:r>
    </w:p>
    <w:p w14:paraId="0664337C" w14:textId="77777777" w:rsidR="00E0534F" w:rsidRDefault="00E0534F" w:rsidP="00E0534F">
      <w:pPr>
        <w:numPr>
          <w:ilvl w:val="0"/>
          <w:numId w:val="24"/>
        </w:numPr>
        <w:suppressAutoHyphens/>
        <w:spacing w:line="360" w:lineRule="auto"/>
        <w:rPr>
          <w:color w:val="000000"/>
          <w:sz w:val="28"/>
          <w:szCs w:val="28"/>
        </w:rPr>
      </w:pPr>
      <w:proofErr w:type="spellStart"/>
      <w:r>
        <w:rPr>
          <w:color w:val="000000"/>
          <w:sz w:val="28"/>
          <w:szCs w:val="28"/>
        </w:rPr>
        <w:t>Detaliu</w:t>
      </w:r>
      <w:proofErr w:type="spellEnd"/>
      <w:r>
        <w:rPr>
          <w:color w:val="000000"/>
          <w:sz w:val="28"/>
          <w:szCs w:val="28"/>
        </w:rPr>
        <w:t xml:space="preserve"> </w:t>
      </w:r>
      <w:proofErr w:type="spellStart"/>
      <w:r>
        <w:rPr>
          <w:color w:val="000000"/>
          <w:sz w:val="28"/>
          <w:szCs w:val="28"/>
        </w:rPr>
        <w:t>camin</w:t>
      </w:r>
      <w:proofErr w:type="spellEnd"/>
      <w:r>
        <w:rPr>
          <w:color w:val="000000"/>
          <w:sz w:val="28"/>
          <w:szCs w:val="28"/>
        </w:rPr>
        <w:t xml:space="preserve"> de </w:t>
      </w:r>
      <w:proofErr w:type="spellStart"/>
      <w:r>
        <w:rPr>
          <w:color w:val="000000"/>
          <w:sz w:val="28"/>
          <w:szCs w:val="28"/>
        </w:rPr>
        <w:t>vana</w:t>
      </w:r>
      <w:proofErr w:type="spellEnd"/>
      <w:r>
        <w:rPr>
          <w:color w:val="000000"/>
          <w:sz w:val="28"/>
          <w:szCs w:val="28"/>
        </w:rPr>
        <w:t xml:space="preserve"> CV1pr</w:t>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roofErr w:type="spellStart"/>
      <w:proofErr w:type="gramStart"/>
      <w:r>
        <w:rPr>
          <w:color w:val="000000"/>
          <w:sz w:val="28"/>
          <w:szCs w:val="28"/>
        </w:rPr>
        <w:t>scara</w:t>
      </w:r>
      <w:proofErr w:type="spellEnd"/>
      <w:r>
        <w:rPr>
          <w:color w:val="000000"/>
          <w:sz w:val="28"/>
          <w:szCs w:val="28"/>
        </w:rPr>
        <w:t xml:space="preserve"> :</w:t>
      </w:r>
      <w:proofErr w:type="gramEnd"/>
      <w:r>
        <w:rPr>
          <w:color w:val="000000"/>
          <w:sz w:val="28"/>
          <w:szCs w:val="28"/>
        </w:rPr>
        <w:tab/>
        <w:t xml:space="preserve">  1 : 20</w:t>
      </w:r>
    </w:p>
    <w:p w14:paraId="4D17E33A" w14:textId="77777777" w:rsidR="00E0534F" w:rsidRPr="00EF52F9" w:rsidRDefault="00E0534F" w:rsidP="00E0534F">
      <w:pPr>
        <w:numPr>
          <w:ilvl w:val="0"/>
          <w:numId w:val="24"/>
        </w:numPr>
        <w:suppressAutoHyphens/>
        <w:spacing w:line="360" w:lineRule="auto"/>
        <w:rPr>
          <w:color w:val="000000"/>
          <w:sz w:val="28"/>
          <w:szCs w:val="28"/>
        </w:rPr>
      </w:pPr>
      <w:proofErr w:type="spellStart"/>
      <w:r>
        <w:rPr>
          <w:color w:val="000000"/>
          <w:sz w:val="28"/>
          <w:szCs w:val="28"/>
        </w:rPr>
        <w:t>Detaliu</w:t>
      </w:r>
      <w:proofErr w:type="spellEnd"/>
      <w:r>
        <w:rPr>
          <w:color w:val="000000"/>
          <w:sz w:val="28"/>
          <w:szCs w:val="28"/>
        </w:rPr>
        <w:t xml:space="preserve"> </w:t>
      </w:r>
      <w:proofErr w:type="spellStart"/>
      <w:r>
        <w:rPr>
          <w:color w:val="000000"/>
          <w:sz w:val="28"/>
          <w:szCs w:val="28"/>
        </w:rPr>
        <w:t>camin</w:t>
      </w:r>
      <w:proofErr w:type="spellEnd"/>
      <w:r>
        <w:rPr>
          <w:color w:val="000000"/>
          <w:sz w:val="28"/>
          <w:szCs w:val="28"/>
        </w:rPr>
        <w:t xml:space="preserve"> de </w:t>
      </w:r>
      <w:proofErr w:type="spellStart"/>
      <w:r>
        <w:rPr>
          <w:color w:val="000000"/>
          <w:sz w:val="28"/>
          <w:szCs w:val="28"/>
        </w:rPr>
        <w:t>vana</w:t>
      </w:r>
      <w:proofErr w:type="spellEnd"/>
      <w:r>
        <w:rPr>
          <w:color w:val="000000"/>
          <w:sz w:val="28"/>
          <w:szCs w:val="28"/>
        </w:rPr>
        <w:t xml:space="preserve"> CV2pr</w:t>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roofErr w:type="spellStart"/>
      <w:proofErr w:type="gramStart"/>
      <w:r>
        <w:rPr>
          <w:color w:val="000000"/>
          <w:sz w:val="28"/>
          <w:szCs w:val="28"/>
        </w:rPr>
        <w:t>scara</w:t>
      </w:r>
      <w:proofErr w:type="spellEnd"/>
      <w:r>
        <w:rPr>
          <w:color w:val="000000"/>
          <w:sz w:val="28"/>
          <w:szCs w:val="28"/>
        </w:rPr>
        <w:t xml:space="preserve"> :</w:t>
      </w:r>
      <w:proofErr w:type="gramEnd"/>
      <w:r>
        <w:rPr>
          <w:color w:val="000000"/>
          <w:sz w:val="28"/>
          <w:szCs w:val="28"/>
        </w:rPr>
        <w:tab/>
        <w:t xml:space="preserve">  1 : 20</w:t>
      </w:r>
    </w:p>
    <w:p w14:paraId="28751757" w14:textId="77777777" w:rsidR="00E0534F" w:rsidRDefault="00E0534F" w:rsidP="00E0534F">
      <w:pPr>
        <w:numPr>
          <w:ilvl w:val="0"/>
          <w:numId w:val="24"/>
        </w:numPr>
        <w:suppressAutoHyphens/>
        <w:spacing w:line="360" w:lineRule="auto"/>
        <w:rPr>
          <w:color w:val="000000"/>
          <w:sz w:val="28"/>
          <w:szCs w:val="28"/>
        </w:rPr>
      </w:pPr>
      <w:proofErr w:type="spellStart"/>
      <w:r w:rsidRPr="000C2158">
        <w:rPr>
          <w:color w:val="000000"/>
          <w:sz w:val="28"/>
          <w:szCs w:val="28"/>
        </w:rPr>
        <w:t>Detaliu</w:t>
      </w:r>
      <w:proofErr w:type="spellEnd"/>
      <w:r w:rsidRPr="000C2158">
        <w:rPr>
          <w:color w:val="000000"/>
          <w:sz w:val="28"/>
          <w:szCs w:val="28"/>
        </w:rPr>
        <w:t xml:space="preserve"> </w:t>
      </w:r>
      <w:proofErr w:type="spellStart"/>
      <w:r w:rsidRPr="000C2158">
        <w:rPr>
          <w:color w:val="000000"/>
          <w:sz w:val="28"/>
          <w:szCs w:val="28"/>
        </w:rPr>
        <w:t>pozare</w:t>
      </w:r>
      <w:proofErr w:type="spellEnd"/>
      <w:r w:rsidRPr="000C2158">
        <w:rPr>
          <w:color w:val="000000"/>
          <w:sz w:val="28"/>
          <w:szCs w:val="28"/>
        </w:rPr>
        <w:t xml:space="preserve"> </w:t>
      </w:r>
      <w:proofErr w:type="spellStart"/>
      <w:r w:rsidRPr="000C2158">
        <w:rPr>
          <w:color w:val="000000"/>
          <w:sz w:val="28"/>
          <w:szCs w:val="28"/>
        </w:rPr>
        <w:t>conducta</w:t>
      </w:r>
      <w:proofErr w:type="spellEnd"/>
      <w:r w:rsidRPr="000C2158">
        <w:rPr>
          <w:color w:val="000000"/>
          <w:sz w:val="28"/>
          <w:szCs w:val="28"/>
        </w:rPr>
        <w:t xml:space="preserve"> de </w:t>
      </w:r>
      <w:proofErr w:type="spellStart"/>
      <w:r w:rsidRPr="000C2158">
        <w:rPr>
          <w:color w:val="000000"/>
          <w:sz w:val="28"/>
          <w:szCs w:val="28"/>
        </w:rPr>
        <w:t>apa</w:t>
      </w:r>
      <w:proofErr w:type="spellEnd"/>
      <w:r w:rsidRPr="000C2158">
        <w:rPr>
          <w:color w:val="000000"/>
          <w:sz w:val="28"/>
          <w:szCs w:val="28"/>
        </w:rPr>
        <w:t xml:space="preserve">                              </w:t>
      </w:r>
      <w:r>
        <w:rPr>
          <w:color w:val="000000"/>
          <w:sz w:val="28"/>
          <w:szCs w:val="28"/>
        </w:rPr>
        <w:t xml:space="preserve">   </w:t>
      </w:r>
      <w:r w:rsidRPr="000C2158">
        <w:rPr>
          <w:color w:val="000000"/>
          <w:sz w:val="28"/>
          <w:szCs w:val="28"/>
        </w:rPr>
        <w:t xml:space="preserve"> </w:t>
      </w:r>
      <w:r>
        <w:rPr>
          <w:color w:val="000000"/>
          <w:sz w:val="28"/>
          <w:szCs w:val="28"/>
        </w:rPr>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10</w:t>
      </w:r>
    </w:p>
    <w:p w14:paraId="2F0D3455" w14:textId="77777777" w:rsidR="00E0534F" w:rsidRDefault="00E0534F" w:rsidP="00E0534F">
      <w:pPr>
        <w:numPr>
          <w:ilvl w:val="0"/>
          <w:numId w:val="24"/>
        </w:numPr>
        <w:suppressAutoHyphens/>
        <w:spacing w:line="360" w:lineRule="auto"/>
        <w:rPr>
          <w:color w:val="000000"/>
          <w:sz w:val="28"/>
          <w:szCs w:val="28"/>
        </w:rPr>
      </w:pPr>
      <w:proofErr w:type="spellStart"/>
      <w:r>
        <w:rPr>
          <w:color w:val="000000"/>
          <w:sz w:val="28"/>
          <w:szCs w:val="28"/>
        </w:rPr>
        <w:t>Fatada</w:t>
      </w:r>
      <w:proofErr w:type="spellEnd"/>
      <w:r>
        <w:rPr>
          <w:color w:val="000000"/>
          <w:sz w:val="28"/>
          <w:szCs w:val="28"/>
        </w:rPr>
        <w:t xml:space="preserve"> </w:t>
      </w:r>
      <w:proofErr w:type="spellStart"/>
      <w:r>
        <w:rPr>
          <w:color w:val="000000"/>
          <w:sz w:val="28"/>
          <w:szCs w:val="28"/>
        </w:rPr>
        <w:t>laterala</w:t>
      </w:r>
      <w:proofErr w:type="spellEnd"/>
      <w:r>
        <w:rPr>
          <w:color w:val="000000"/>
          <w:sz w:val="28"/>
          <w:szCs w:val="28"/>
        </w:rPr>
        <w:t xml:space="preserve"> </w:t>
      </w:r>
      <w:proofErr w:type="spellStart"/>
      <w:r>
        <w:rPr>
          <w:color w:val="000000"/>
          <w:sz w:val="28"/>
          <w:szCs w:val="28"/>
        </w:rPr>
        <w:t>si</w:t>
      </w:r>
      <w:proofErr w:type="spellEnd"/>
      <w:r>
        <w:rPr>
          <w:color w:val="000000"/>
          <w:sz w:val="28"/>
          <w:szCs w:val="28"/>
        </w:rPr>
        <w:t xml:space="preserve"> </w:t>
      </w:r>
      <w:proofErr w:type="spellStart"/>
      <w:r>
        <w:rPr>
          <w:color w:val="000000"/>
          <w:sz w:val="28"/>
          <w:szCs w:val="28"/>
        </w:rPr>
        <w:t>principala</w:t>
      </w:r>
      <w:proofErr w:type="spellEnd"/>
      <w:r>
        <w:rPr>
          <w:color w:val="000000"/>
          <w:sz w:val="28"/>
          <w:szCs w:val="28"/>
        </w:rPr>
        <w:t xml:space="preserve"> SP</w:t>
      </w:r>
      <w:proofErr w:type="gramStart"/>
      <w:r>
        <w:rPr>
          <w:color w:val="000000"/>
          <w:sz w:val="28"/>
          <w:szCs w:val="28"/>
        </w:rPr>
        <w:tab/>
        <w:t xml:space="preserve">  </w:t>
      </w:r>
      <w:r>
        <w:rPr>
          <w:color w:val="000000"/>
          <w:sz w:val="28"/>
          <w:szCs w:val="28"/>
        </w:rPr>
        <w:tab/>
      </w:r>
      <w:proofErr w:type="gramEnd"/>
      <w:r>
        <w:rPr>
          <w:color w:val="000000"/>
          <w:sz w:val="28"/>
          <w:szCs w:val="28"/>
        </w:rPr>
        <w:tab/>
        <w:t xml:space="preserve">                  </w:t>
      </w:r>
      <w:proofErr w:type="spellStart"/>
      <w:r w:rsidRPr="000C2158">
        <w:rPr>
          <w:color w:val="000000"/>
          <w:sz w:val="28"/>
          <w:szCs w:val="28"/>
        </w:rPr>
        <w:t>scara</w:t>
      </w:r>
      <w:proofErr w:type="spellEnd"/>
      <w:r w:rsidRPr="000C2158">
        <w:rPr>
          <w:color w:val="000000"/>
          <w:sz w:val="28"/>
          <w:szCs w:val="28"/>
        </w:rPr>
        <w:t xml:space="preserve"> :     1 : </w:t>
      </w:r>
      <w:r>
        <w:rPr>
          <w:color w:val="000000"/>
          <w:sz w:val="28"/>
          <w:szCs w:val="28"/>
        </w:rPr>
        <w:t>5</w:t>
      </w:r>
      <w:r w:rsidRPr="000C2158">
        <w:rPr>
          <w:color w:val="000000"/>
          <w:sz w:val="28"/>
          <w:szCs w:val="28"/>
        </w:rPr>
        <w:t>0</w:t>
      </w:r>
    </w:p>
    <w:p w14:paraId="289D5E8C"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Plan </w:t>
      </w:r>
      <w:proofErr w:type="spellStart"/>
      <w:r>
        <w:rPr>
          <w:color w:val="000000"/>
          <w:sz w:val="28"/>
          <w:szCs w:val="28"/>
        </w:rPr>
        <w:t>fundatie</w:t>
      </w:r>
      <w:proofErr w:type="spellEnd"/>
      <w:r>
        <w:rPr>
          <w:color w:val="000000"/>
          <w:sz w:val="28"/>
          <w:szCs w:val="28"/>
        </w:rPr>
        <w:t xml:space="preserve"> </w:t>
      </w:r>
      <w:proofErr w:type="spellStart"/>
      <w:r>
        <w:rPr>
          <w:color w:val="000000"/>
          <w:sz w:val="28"/>
          <w:szCs w:val="28"/>
        </w:rPr>
        <w:t>statie</w:t>
      </w:r>
      <w:proofErr w:type="spellEnd"/>
      <w:r>
        <w:rPr>
          <w:color w:val="000000"/>
          <w:sz w:val="28"/>
          <w:szCs w:val="28"/>
        </w:rPr>
        <w:t xml:space="preserve"> </w:t>
      </w:r>
      <w:proofErr w:type="spellStart"/>
      <w:r>
        <w:rPr>
          <w:color w:val="000000"/>
          <w:sz w:val="28"/>
          <w:szCs w:val="28"/>
        </w:rPr>
        <w:t>pompare</w:t>
      </w:r>
      <w:proofErr w:type="spellEnd"/>
      <w:r>
        <w:rPr>
          <w:color w:val="000000"/>
          <w:sz w:val="28"/>
          <w:szCs w:val="28"/>
        </w:rPr>
        <w:t xml:space="preserve"> </w:t>
      </w:r>
      <w:r>
        <w:rPr>
          <w:color w:val="000000"/>
          <w:sz w:val="28"/>
          <w:szCs w:val="28"/>
        </w:rPr>
        <w:tab/>
        <w:t xml:space="preserve">   </w:t>
      </w:r>
      <w:r>
        <w:rPr>
          <w:color w:val="000000"/>
          <w:sz w:val="28"/>
          <w:szCs w:val="28"/>
        </w:rPr>
        <w:tab/>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5</w:t>
      </w:r>
      <w:r w:rsidRPr="000C2158">
        <w:rPr>
          <w:color w:val="000000"/>
          <w:sz w:val="28"/>
          <w:szCs w:val="28"/>
        </w:rPr>
        <w:t>0</w:t>
      </w:r>
    </w:p>
    <w:p w14:paraId="3840E725"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Plan </w:t>
      </w:r>
      <w:proofErr w:type="spellStart"/>
      <w:r>
        <w:rPr>
          <w:color w:val="000000"/>
          <w:sz w:val="28"/>
          <w:szCs w:val="28"/>
        </w:rPr>
        <w:t>statie</w:t>
      </w:r>
      <w:proofErr w:type="spellEnd"/>
      <w:r>
        <w:rPr>
          <w:color w:val="000000"/>
          <w:sz w:val="28"/>
          <w:szCs w:val="28"/>
        </w:rPr>
        <w:t xml:space="preserve"> </w:t>
      </w:r>
      <w:proofErr w:type="spellStart"/>
      <w:r>
        <w:rPr>
          <w:color w:val="000000"/>
          <w:sz w:val="28"/>
          <w:szCs w:val="28"/>
        </w:rPr>
        <w:t>pompare</w:t>
      </w:r>
      <w:proofErr w:type="spellEnd"/>
      <w:r>
        <w:rPr>
          <w:color w:val="000000"/>
          <w:sz w:val="28"/>
          <w:szCs w:val="28"/>
        </w:rPr>
        <w:t xml:space="preserve">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w:t>
      </w:r>
      <w:r>
        <w:rPr>
          <w:color w:val="000000"/>
          <w:sz w:val="28"/>
          <w:szCs w:val="28"/>
        </w:rPr>
        <w:t xml:space="preserve"> </w:t>
      </w:r>
      <w:r w:rsidRPr="000C2158">
        <w:rPr>
          <w:color w:val="000000"/>
          <w:sz w:val="28"/>
          <w:szCs w:val="28"/>
        </w:rPr>
        <w:t xml:space="preserve"> 1 : </w:t>
      </w:r>
      <w:r>
        <w:rPr>
          <w:color w:val="000000"/>
          <w:sz w:val="28"/>
          <w:szCs w:val="28"/>
        </w:rPr>
        <w:t>25</w:t>
      </w:r>
    </w:p>
    <w:p w14:paraId="2CF03874"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w:t>
      </w:r>
      <w:proofErr w:type="spellStart"/>
      <w:r>
        <w:rPr>
          <w:color w:val="000000"/>
          <w:sz w:val="28"/>
          <w:szCs w:val="28"/>
        </w:rPr>
        <w:t>Sectiune</w:t>
      </w:r>
      <w:proofErr w:type="spellEnd"/>
      <w:r>
        <w:rPr>
          <w:color w:val="000000"/>
          <w:sz w:val="28"/>
          <w:szCs w:val="28"/>
        </w:rPr>
        <w:t xml:space="preserve"> </w:t>
      </w:r>
      <w:proofErr w:type="spellStart"/>
      <w:r>
        <w:rPr>
          <w:color w:val="000000"/>
          <w:sz w:val="28"/>
          <w:szCs w:val="28"/>
        </w:rPr>
        <w:t>longitudinala</w:t>
      </w:r>
      <w:proofErr w:type="spellEnd"/>
      <w:r>
        <w:rPr>
          <w:color w:val="000000"/>
          <w:sz w:val="28"/>
          <w:szCs w:val="28"/>
        </w:rPr>
        <w:t xml:space="preserve"> A-A SP</w:t>
      </w:r>
      <w:r>
        <w:rPr>
          <w:color w:val="000000"/>
          <w:sz w:val="28"/>
          <w:szCs w:val="28"/>
        </w:rPr>
        <w:tab/>
      </w:r>
      <w:r>
        <w:rPr>
          <w:color w:val="000000"/>
          <w:sz w:val="28"/>
          <w:szCs w:val="28"/>
        </w:rPr>
        <w:tab/>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25</w:t>
      </w:r>
    </w:p>
    <w:p w14:paraId="16B294F5"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w:t>
      </w:r>
      <w:proofErr w:type="spellStart"/>
      <w:r>
        <w:rPr>
          <w:color w:val="000000"/>
          <w:sz w:val="28"/>
          <w:szCs w:val="28"/>
        </w:rPr>
        <w:t>Sectiune</w:t>
      </w:r>
      <w:proofErr w:type="spellEnd"/>
      <w:r>
        <w:rPr>
          <w:color w:val="000000"/>
          <w:sz w:val="28"/>
          <w:szCs w:val="28"/>
        </w:rPr>
        <w:t xml:space="preserve"> </w:t>
      </w:r>
      <w:proofErr w:type="spellStart"/>
      <w:r>
        <w:rPr>
          <w:color w:val="000000"/>
          <w:sz w:val="28"/>
          <w:szCs w:val="28"/>
        </w:rPr>
        <w:t>transversala</w:t>
      </w:r>
      <w:proofErr w:type="spellEnd"/>
      <w:r>
        <w:rPr>
          <w:color w:val="000000"/>
          <w:sz w:val="28"/>
          <w:szCs w:val="28"/>
        </w:rPr>
        <w:t xml:space="preserve"> 1-1 SP</w:t>
      </w:r>
      <w:r>
        <w:rPr>
          <w:color w:val="000000"/>
          <w:sz w:val="28"/>
          <w:szCs w:val="28"/>
        </w:rPr>
        <w:tab/>
      </w:r>
      <w:r>
        <w:rPr>
          <w:color w:val="000000"/>
          <w:sz w:val="28"/>
          <w:szCs w:val="28"/>
        </w:rPr>
        <w:tab/>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25</w:t>
      </w:r>
    </w:p>
    <w:p w14:paraId="5C09342C"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w:t>
      </w:r>
      <w:proofErr w:type="spellStart"/>
      <w:r>
        <w:rPr>
          <w:color w:val="000000"/>
          <w:sz w:val="28"/>
          <w:szCs w:val="28"/>
        </w:rPr>
        <w:t>Sectiune</w:t>
      </w:r>
      <w:proofErr w:type="spellEnd"/>
      <w:r>
        <w:rPr>
          <w:color w:val="000000"/>
          <w:sz w:val="28"/>
          <w:szCs w:val="28"/>
        </w:rPr>
        <w:t xml:space="preserve"> </w:t>
      </w:r>
      <w:proofErr w:type="spellStart"/>
      <w:r>
        <w:rPr>
          <w:color w:val="000000"/>
          <w:sz w:val="28"/>
          <w:szCs w:val="28"/>
        </w:rPr>
        <w:t>transversala</w:t>
      </w:r>
      <w:proofErr w:type="spellEnd"/>
      <w:r>
        <w:rPr>
          <w:color w:val="000000"/>
          <w:sz w:val="28"/>
          <w:szCs w:val="28"/>
        </w:rPr>
        <w:t xml:space="preserve"> 2-2 SP</w:t>
      </w:r>
      <w:r>
        <w:rPr>
          <w:color w:val="000000"/>
          <w:sz w:val="28"/>
          <w:szCs w:val="28"/>
        </w:rPr>
        <w:tab/>
      </w:r>
      <w:r>
        <w:rPr>
          <w:color w:val="000000"/>
          <w:sz w:val="28"/>
          <w:szCs w:val="28"/>
        </w:rPr>
        <w:tab/>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25</w:t>
      </w:r>
    </w:p>
    <w:p w14:paraId="68236C86"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w:t>
      </w:r>
      <w:proofErr w:type="spellStart"/>
      <w:r>
        <w:rPr>
          <w:color w:val="000000"/>
          <w:sz w:val="28"/>
          <w:szCs w:val="28"/>
        </w:rPr>
        <w:t>Sectiune</w:t>
      </w:r>
      <w:proofErr w:type="spellEnd"/>
      <w:r>
        <w:rPr>
          <w:color w:val="000000"/>
          <w:sz w:val="28"/>
          <w:szCs w:val="28"/>
        </w:rPr>
        <w:t xml:space="preserve"> </w:t>
      </w:r>
      <w:proofErr w:type="spellStart"/>
      <w:r>
        <w:rPr>
          <w:color w:val="000000"/>
          <w:sz w:val="28"/>
          <w:szCs w:val="28"/>
        </w:rPr>
        <w:t>longitudinala</w:t>
      </w:r>
      <w:proofErr w:type="spellEnd"/>
      <w:r>
        <w:rPr>
          <w:color w:val="000000"/>
          <w:sz w:val="28"/>
          <w:szCs w:val="28"/>
        </w:rPr>
        <w:t xml:space="preserve"> </w:t>
      </w:r>
      <w:proofErr w:type="spellStart"/>
      <w:r>
        <w:rPr>
          <w:color w:val="000000"/>
          <w:sz w:val="28"/>
          <w:szCs w:val="28"/>
        </w:rPr>
        <w:t>rezervor</w:t>
      </w:r>
      <w:proofErr w:type="spellEnd"/>
      <w:r>
        <w:rPr>
          <w:color w:val="000000"/>
          <w:sz w:val="28"/>
          <w:szCs w:val="28"/>
        </w:rPr>
        <w:t xml:space="preserve"> </w:t>
      </w:r>
      <w:proofErr w:type="spellStart"/>
      <w:r>
        <w:rPr>
          <w:color w:val="000000"/>
          <w:sz w:val="28"/>
          <w:szCs w:val="28"/>
        </w:rPr>
        <w:t>si</w:t>
      </w:r>
      <w:proofErr w:type="spellEnd"/>
      <w:r>
        <w:rPr>
          <w:color w:val="000000"/>
          <w:sz w:val="28"/>
          <w:szCs w:val="28"/>
        </w:rPr>
        <w:t xml:space="preserve"> </w:t>
      </w:r>
      <w:proofErr w:type="spellStart"/>
      <w:r>
        <w:rPr>
          <w:color w:val="000000"/>
          <w:sz w:val="28"/>
          <w:szCs w:val="28"/>
        </w:rPr>
        <w:t>racorduri</w:t>
      </w:r>
      <w:proofErr w:type="spellEnd"/>
      <w:r>
        <w:rPr>
          <w:color w:val="000000"/>
          <w:sz w:val="28"/>
          <w:szCs w:val="28"/>
        </w:rPr>
        <w:t xml:space="preserve"> </w:t>
      </w:r>
      <w:proofErr w:type="spellStart"/>
      <w:r>
        <w:rPr>
          <w:color w:val="000000"/>
          <w:sz w:val="28"/>
          <w:szCs w:val="28"/>
        </w:rPr>
        <w:t>hidraulice</w:t>
      </w:r>
      <w:proofErr w:type="spellEnd"/>
      <w:r>
        <w:rPr>
          <w:color w:val="000000"/>
          <w:sz w:val="28"/>
          <w:szCs w:val="28"/>
        </w:rPr>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75</w:t>
      </w:r>
    </w:p>
    <w:p w14:paraId="32074A24"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w:t>
      </w:r>
      <w:proofErr w:type="spellStart"/>
      <w:r>
        <w:rPr>
          <w:color w:val="000000"/>
          <w:sz w:val="28"/>
          <w:szCs w:val="28"/>
        </w:rPr>
        <w:t>Placa</w:t>
      </w:r>
      <w:proofErr w:type="spellEnd"/>
      <w:r>
        <w:rPr>
          <w:color w:val="000000"/>
          <w:sz w:val="28"/>
          <w:szCs w:val="28"/>
        </w:rPr>
        <w:t xml:space="preserve"> </w:t>
      </w:r>
      <w:proofErr w:type="spellStart"/>
      <w:r>
        <w:rPr>
          <w:color w:val="000000"/>
          <w:sz w:val="28"/>
          <w:szCs w:val="28"/>
        </w:rPr>
        <w:t>beton</w:t>
      </w:r>
      <w:proofErr w:type="spellEnd"/>
      <w:r>
        <w:rPr>
          <w:color w:val="000000"/>
          <w:sz w:val="28"/>
          <w:szCs w:val="28"/>
        </w:rPr>
        <w:t xml:space="preserve"> </w:t>
      </w:r>
      <w:proofErr w:type="spellStart"/>
      <w:r>
        <w:rPr>
          <w:color w:val="000000"/>
          <w:sz w:val="28"/>
          <w:szCs w:val="28"/>
        </w:rPr>
        <w:t>armat</w:t>
      </w:r>
      <w:proofErr w:type="spellEnd"/>
      <w:r>
        <w:rPr>
          <w:color w:val="000000"/>
          <w:sz w:val="28"/>
          <w:szCs w:val="28"/>
        </w:rPr>
        <w:t xml:space="preserve"> </w:t>
      </w:r>
      <w:proofErr w:type="spellStart"/>
      <w:r>
        <w:rPr>
          <w:color w:val="000000"/>
          <w:sz w:val="28"/>
          <w:szCs w:val="28"/>
        </w:rPr>
        <w:t>pentru</w:t>
      </w:r>
      <w:proofErr w:type="spellEnd"/>
      <w:r>
        <w:rPr>
          <w:color w:val="000000"/>
          <w:sz w:val="28"/>
          <w:szCs w:val="28"/>
        </w:rPr>
        <w:t xml:space="preserve"> </w:t>
      </w:r>
      <w:proofErr w:type="spellStart"/>
      <w:r>
        <w:rPr>
          <w:color w:val="000000"/>
          <w:sz w:val="28"/>
          <w:szCs w:val="28"/>
        </w:rPr>
        <w:t>rezervor</w:t>
      </w:r>
      <w:proofErr w:type="spellEnd"/>
      <w:r>
        <w:rPr>
          <w:color w:val="000000"/>
          <w:sz w:val="28"/>
          <w:szCs w:val="28"/>
        </w:rPr>
        <w:t xml:space="preserve"> </w:t>
      </w:r>
      <w:proofErr w:type="spellStart"/>
      <w:r>
        <w:rPr>
          <w:color w:val="000000"/>
          <w:sz w:val="28"/>
          <w:szCs w:val="28"/>
        </w:rPr>
        <w:t>apa</w:t>
      </w:r>
      <w:proofErr w:type="spellEnd"/>
      <w:r>
        <w:rPr>
          <w:color w:val="000000"/>
          <w:sz w:val="28"/>
          <w:szCs w:val="28"/>
        </w:rPr>
        <w:tab/>
      </w:r>
      <w:r>
        <w:rPr>
          <w:color w:val="000000"/>
          <w:sz w:val="28"/>
          <w:szCs w:val="28"/>
        </w:rPr>
        <w:tab/>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w:t>
      </w:r>
      <w:r>
        <w:rPr>
          <w:color w:val="000000"/>
          <w:sz w:val="28"/>
          <w:szCs w:val="28"/>
        </w:rPr>
        <w:t>%</w:t>
      </w:r>
    </w:p>
    <w:p w14:paraId="5CB40B69"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w:t>
      </w:r>
      <w:proofErr w:type="spellStart"/>
      <w:r>
        <w:rPr>
          <w:color w:val="000000"/>
          <w:sz w:val="28"/>
          <w:szCs w:val="28"/>
        </w:rPr>
        <w:t>Detaliu</w:t>
      </w:r>
      <w:proofErr w:type="spellEnd"/>
      <w:r>
        <w:rPr>
          <w:color w:val="000000"/>
          <w:sz w:val="28"/>
          <w:szCs w:val="28"/>
        </w:rPr>
        <w:t xml:space="preserve"> </w:t>
      </w:r>
      <w:proofErr w:type="spellStart"/>
      <w:r>
        <w:rPr>
          <w:color w:val="000000"/>
          <w:sz w:val="28"/>
          <w:szCs w:val="28"/>
        </w:rPr>
        <w:t>rezervor</w:t>
      </w:r>
      <w:proofErr w:type="spellEnd"/>
      <w:r>
        <w:rPr>
          <w:color w:val="000000"/>
          <w:sz w:val="28"/>
          <w:szCs w:val="28"/>
        </w:rPr>
        <w:t xml:space="preserve"> </w:t>
      </w:r>
      <w:proofErr w:type="spellStart"/>
      <w:r>
        <w:rPr>
          <w:color w:val="000000"/>
          <w:sz w:val="28"/>
          <w:szCs w:val="28"/>
        </w:rPr>
        <w:t>apa</w:t>
      </w:r>
      <w:proofErr w:type="spellEnd"/>
      <w:r>
        <w:rPr>
          <w:color w:val="000000"/>
          <w:sz w:val="28"/>
          <w:szCs w:val="28"/>
        </w:rPr>
        <w:t xml:space="preserve"> din PE-HD</w:t>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roofErr w:type="spellStart"/>
      <w:proofErr w:type="gramStart"/>
      <w:r>
        <w:rPr>
          <w:color w:val="000000"/>
          <w:sz w:val="28"/>
          <w:szCs w:val="28"/>
        </w:rPr>
        <w:t>scara</w:t>
      </w:r>
      <w:proofErr w:type="spellEnd"/>
      <w:r>
        <w:rPr>
          <w:color w:val="000000"/>
          <w:sz w:val="28"/>
          <w:szCs w:val="28"/>
        </w:rPr>
        <w:t xml:space="preserve"> :</w:t>
      </w:r>
      <w:proofErr w:type="gramEnd"/>
      <w:r>
        <w:rPr>
          <w:color w:val="000000"/>
          <w:sz w:val="28"/>
          <w:szCs w:val="28"/>
        </w:rPr>
        <w:t xml:space="preserve">         1 : 75</w:t>
      </w:r>
    </w:p>
    <w:p w14:paraId="0226AE2A"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Plan </w:t>
      </w:r>
      <w:proofErr w:type="spellStart"/>
      <w:r>
        <w:rPr>
          <w:color w:val="000000"/>
          <w:sz w:val="28"/>
          <w:szCs w:val="28"/>
        </w:rPr>
        <w:t>montaj</w:t>
      </w:r>
      <w:proofErr w:type="spellEnd"/>
      <w:r>
        <w:rPr>
          <w:color w:val="000000"/>
          <w:sz w:val="28"/>
          <w:szCs w:val="28"/>
        </w:rPr>
        <w:t xml:space="preserve"> </w:t>
      </w:r>
      <w:proofErr w:type="spellStart"/>
      <w:r>
        <w:rPr>
          <w:color w:val="000000"/>
          <w:sz w:val="28"/>
          <w:szCs w:val="28"/>
        </w:rPr>
        <w:t>utilaje</w:t>
      </w:r>
      <w:proofErr w:type="spellEnd"/>
      <w:r>
        <w:rPr>
          <w:color w:val="000000"/>
          <w:sz w:val="28"/>
          <w:szCs w:val="28"/>
        </w:rPr>
        <w:t xml:space="preserve"> in SP </w:t>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10</w:t>
      </w:r>
    </w:p>
    <w:p w14:paraId="20F42DC4"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Plan </w:t>
      </w:r>
      <w:proofErr w:type="spellStart"/>
      <w:r>
        <w:rPr>
          <w:color w:val="000000"/>
          <w:sz w:val="28"/>
          <w:szCs w:val="28"/>
        </w:rPr>
        <w:t>instalatii</w:t>
      </w:r>
      <w:proofErr w:type="spellEnd"/>
      <w:r>
        <w:rPr>
          <w:color w:val="000000"/>
          <w:sz w:val="28"/>
          <w:szCs w:val="28"/>
        </w:rPr>
        <w:t xml:space="preserve"> </w:t>
      </w:r>
      <w:proofErr w:type="spellStart"/>
      <w:r>
        <w:rPr>
          <w:color w:val="000000"/>
          <w:sz w:val="28"/>
          <w:szCs w:val="28"/>
        </w:rPr>
        <w:t>hidraulice</w:t>
      </w:r>
      <w:proofErr w:type="spellEnd"/>
      <w:r>
        <w:rPr>
          <w:color w:val="000000"/>
          <w:sz w:val="28"/>
          <w:szCs w:val="28"/>
        </w:rPr>
        <w:t xml:space="preserve"> in SP</w:t>
      </w:r>
      <w:r>
        <w:rPr>
          <w:color w:val="000000"/>
          <w:sz w:val="28"/>
          <w:szCs w:val="28"/>
        </w:rPr>
        <w:tab/>
      </w:r>
      <w:r>
        <w:rPr>
          <w:color w:val="000000"/>
          <w:sz w:val="28"/>
          <w:szCs w:val="28"/>
        </w:rPr>
        <w:tab/>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10</w:t>
      </w:r>
    </w:p>
    <w:p w14:paraId="528C8DFF"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Schema </w:t>
      </w:r>
      <w:proofErr w:type="spellStart"/>
      <w:r>
        <w:rPr>
          <w:color w:val="000000"/>
          <w:sz w:val="28"/>
          <w:szCs w:val="28"/>
        </w:rPr>
        <w:t>instalatii</w:t>
      </w:r>
      <w:proofErr w:type="spellEnd"/>
      <w:r>
        <w:rPr>
          <w:color w:val="000000"/>
          <w:sz w:val="28"/>
          <w:szCs w:val="28"/>
        </w:rPr>
        <w:t xml:space="preserve"> </w:t>
      </w:r>
      <w:proofErr w:type="spellStart"/>
      <w:r>
        <w:rPr>
          <w:color w:val="000000"/>
          <w:sz w:val="28"/>
          <w:szCs w:val="28"/>
        </w:rPr>
        <w:t>hidraulice</w:t>
      </w:r>
      <w:proofErr w:type="spellEnd"/>
      <w:r>
        <w:rPr>
          <w:color w:val="000000"/>
          <w:sz w:val="28"/>
          <w:szCs w:val="28"/>
        </w:rPr>
        <w:t xml:space="preserve"> in SP</w:t>
      </w:r>
      <w:r>
        <w:rPr>
          <w:color w:val="000000"/>
          <w:sz w:val="28"/>
          <w:szCs w:val="28"/>
        </w:rPr>
        <w:tab/>
      </w:r>
      <w:r>
        <w:rPr>
          <w:color w:val="000000"/>
          <w:sz w:val="28"/>
          <w:szCs w:val="28"/>
        </w:rPr>
        <w:tab/>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75</w:t>
      </w:r>
    </w:p>
    <w:p w14:paraId="75305FA7"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 Plan </w:t>
      </w:r>
      <w:proofErr w:type="spellStart"/>
      <w:r>
        <w:rPr>
          <w:color w:val="000000"/>
          <w:sz w:val="28"/>
          <w:szCs w:val="28"/>
        </w:rPr>
        <w:t>instalatii</w:t>
      </w:r>
      <w:proofErr w:type="spellEnd"/>
      <w:r>
        <w:rPr>
          <w:color w:val="000000"/>
          <w:sz w:val="28"/>
          <w:szCs w:val="28"/>
        </w:rPr>
        <w:t xml:space="preserve"> </w:t>
      </w:r>
      <w:proofErr w:type="spellStart"/>
      <w:r>
        <w:rPr>
          <w:color w:val="000000"/>
          <w:sz w:val="28"/>
          <w:szCs w:val="28"/>
        </w:rPr>
        <w:t>electrice</w:t>
      </w:r>
      <w:proofErr w:type="spellEnd"/>
      <w:r>
        <w:rPr>
          <w:color w:val="000000"/>
          <w:sz w:val="28"/>
          <w:szCs w:val="28"/>
        </w:rPr>
        <w:t xml:space="preserve"> </w:t>
      </w:r>
      <w:proofErr w:type="spellStart"/>
      <w:r>
        <w:rPr>
          <w:color w:val="000000"/>
          <w:sz w:val="28"/>
          <w:szCs w:val="28"/>
        </w:rPr>
        <w:t>interioare</w:t>
      </w:r>
      <w:proofErr w:type="spellEnd"/>
      <w:r>
        <w:rPr>
          <w:color w:val="000000"/>
          <w:sz w:val="28"/>
          <w:szCs w:val="28"/>
        </w:rPr>
        <w:t xml:space="preserve"> in SP</w:t>
      </w:r>
      <w:r>
        <w:rPr>
          <w:color w:val="000000"/>
          <w:sz w:val="28"/>
          <w:szCs w:val="28"/>
        </w:rPr>
        <w:tab/>
      </w:r>
      <w:r>
        <w:rPr>
          <w:color w:val="000000"/>
          <w:sz w:val="28"/>
          <w:szCs w:val="28"/>
        </w:rPr>
        <w:tab/>
        <w:t xml:space="preserve">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1 : </w:t>
      </w:r>
      <w:r>
        <w:rPr>
          <w:color w:val="000000"/>
          <w:sz w:val="28"/>
          <w:szCs w:val="28"/>
        </w:rPr>
        <w:t>10</w:t>
      </w:r>
    </w:p>
    <w:p w14:paraId="5BD278B6" w14:textId="77777777" w:rsidR="00E0534F" w:rsidRDefault="00E0534F" w:rsidP="00E0534F">
      <w:pPr>
        <w:numPr>
          <w:ilvl w:val="0"/>
          <w:numId w:val="24"/>
        </w:numPr>
        <w:suppressAutoHyphens/>
        <w:spacing w:line="360" w:lineRule="auto"/>
        <w:rPr>
          <w:color w:val="000000"/>
          <w:sz w:val="28"/>
          <w:szCs w:val="28"/>
        </w:rPr>
      </w:pPr>
      <w:r>
        <w:rPr>
          <w:color w:val="000000"/>
          <w:sz w:val="28"/>
          <w:szCs w:val="28"/>
        </w:rPr>
        <w:t xml:space="preserve">Schema </w:t>
      </w:r>
      <w:proofErr w:type="spellStart"/>
      <w:r>
        <w:rPr>
          <w:color w:val="000000"/>
          <w:sz w:val="28"/>
          <w:szCs w:val="28"/>
        </w:rPr>
        <w:t>monofilara</w:t>
      </w:r>
      <w:proofErr w:type="spellEnd"/>
      <w:r>
        <w:rPr>
          <w:color w:val="000000"/>
          <w:sz w:val="28"/>
          <w:szCs w:val="28"/>
        </w:rPr>
        <w:t xml:space="preserve"> </w:t>
      </w:r>
      <w:proofErr w:type="spellStart"/>
      <w:r>
        <w:rPr>
          <w:color w:val="000000"/>
          <w:sz w:val="28"/>
          <w:szCs w:val="28"/>
        </w:rPr>
        <w:t>tablou</w:t>
      </w:r>
      <w:proofErr w:type="spellEnd"/>
      <w:r>
        <w:rPr>
          <w:color w:val="000000"/>
          <w:sz w:val="28"/>
          <w:szCs w:val="28"/>
        </w:rPr>
        <w:t xml:space="preserve"> electric in SP                                 </w:t>
      </w:r>
      <w:proofErr w:type="spellStart"/>
      <w:proofErr w:type="gramStart"/>
      <w:r w:rsidRPr="000C2158">
        <w:rPr>
          <w:color w:val="000000"/>
          <w:sz w:val="28"/>
          <w:szCs w:val="28"/>
        </w:rPr>
        <w:t>scara</w:t>
      </w:r>
      <w:proofErr w:type="spellEnd"/>
      <w:r w:rsidRPr="000C2158">
        <w:rPr>
          <w:color w:val="000000"/>
          <w:sz w:val="28"/>
          <w:szCs w:val="28"/>
        </w:rPr>
        <w:t xml:space="preserve"> :</w:t>
      </w:r>
      <w:proofErr w:type="gramEnd"/>
      <w:r w:rsidRPr="000C2158">
        <w:rPr>
          <w:color w:val="000000"/>
          <w:sz w:val="28"/>
          <w:szCs w:val="28"/>
        </w:rPr>
        <w:t xml:space="preserve">     </w:t>
      </w:r>
      <w:r>
        <w:rPr>
          <w:color w:val="000000"/>
          <w:sz w:val="28"/>
          <w:szCs w:val="28"/>
        </w:rPr>
        <w:t xml:space="preserve">   %</w:t>
      </w:r>
    </w:p>
    <w:p w14:paraId="54BDF5D0" w14:textId="050D0513" w:rsidR="00042AB0" w:rsidRDefault="00042AB0" w:rsidP="00042AB0">
      <w:pPr>
        <w:spacing w:line="360" w:lineRule="auto"/>
        <w:rPr>
          <w:sz w:val="28"/>
          <w:szCs w:val="28"/>
        </w:rPr>
      </w:pPr>
    </w:p>
    <w:p w14:paraId="5F885522" w14:textId="77777777" w:rsidR="005A3E8B" w:rsidRPr="009070BF" w:rsidRDefault="005A3E8B" w:rsidP="00042AB0">
      <w:pPr>
        <w:spacing w:line="360" w:lineRule="auto"/>
        <w:rPr>
          <w:sz w:val="28"/>
          <w:szCs w:val="28"/>
        </w:rPr>
      </w:pPr>
    </w:p>
    <w:p w14:paraId="168BFE16" w14:textId="3635A522" w:rsidR="00042AB0" w:rsidRPr="009070BF" w:rsidRDefault="00042AB0" w:rsidP="009070BF">
      <w:pPr>
        <w:spacing w:line="360" w:lineRule="auto"/>
        <w:jc w:val="center"/>
        <w:rPr>
          <w:sz w:val="28"/>
          <w:szCs w:val="28"/>
        </w:rPr>
      </w:pPr>
      <w:proofErr w:type="spellStart"/>
      <w:r w:rsidRPr="009070BF">
        <w:rPr>
          <w:sz w:val="28"/>
          <w:szCs w:val="28"/>
        </w:rPr>
        <w:t>Intocmit</w:t>
      </w:r>
      <w:proofErr w:type="spellEnd"/>
    </w:p>
    <w:p w14:paraId="139F5D73" w14:textId="0775A2FC" w:rsidR="00042AB0" w:rsidRPr="009070BF" w:rsidRDefault="00042AB0" w:rsidP="009070BF">
      <w:pPr>
        <w:spacing w:line="360" w:lineRule="auto"/>
        <w:jc w:val="center"/>
        <w:rPr>
          <w:sz w:val="28"/>
          <w:szCs w:val="28"/>
        </w:rPr>
      </w:pPr>
      <w:proofErr w:type="spellStart"/>
      <w:r w:rsidRPr="009070BF">
        <w:rPr>
          <w:sz w:val="28"/>
          <w:szCs w:val="28"/>
        </w:rPr>
        <w:t>ing</w:t>
      </w:r>
      <w:proofErr w:type="spellEnd"/>
      <w:r w:rsidRPr="009070BF">
        <w:rPr>
          <w:sz w:val="28"/>
          <w:szCs w:val="28"/>
        </w:rPr>
        <w:t xml:space="preserve">. </w:t>
      </w:r>
      <w:proofErr w:type="gramStart"/>
      <w:r w:rsidR="00DA7F6F" w:rsidRPr="009070BF">
        <w:rPr>
          <w:sz w:val="28"/>
          <w:szCs w:val="28"/>
        </w:rPr>
        <w:t xml:space="preserve">But </w:t>
      </w:r>
      <w:r w:rsidR="00F77B91">
        <w:rPr>
          <w:sz w:val="28"/>
          <w:szCs w:val="28"/>
        </w:rPr>
        <w:t xml:space="preserve"> </w:t>
      </w:r>
      <w:r w:rsidR="00DA7F6F" w:rsidRPr="009070BF">
        <w:rPr>
          <w:sz w:val="28"/>
          <w:szCs w:val="28"/>
        </w:rPr>
        <w:t>Forausbergher</w:t>
      </w:r>
      <w:proofErr w:type="gramEnd"/>
      <w:r w:rsidR="00DA7F6F" w:rsidRPr="009070BF">
        <w:rPr>
          <w:sz w:val="28"/>
          <w:szCs w:val="28"/>
        </w:rPr>
        <w:t xml:space="preserve"> </w:t>
      </w:r>
      <w:proofErr w:type="spellStart"/>
      <w:r w:rsidR="00DA7F6F" w:rsidRPr="009070BF">
        <w:rPr>
          <w:sz w:val="28"/>
          <w:szCs w:val="28"/>
        </w:rPr>
        <w:t>Gyongyi</w:t>
      </w:r>
      <w:proofErr w:type="spellEnd"/>
    </w:p>
    <w:p w14:paraId="63D0B4E1" w14:textId="77777777" w:rsidR="00042AB0" w:rsidRPr="009070BF" w:rsidRDefault="00042AB0" w:rsidP="00042AB0">
      <w:pPr>
        <w:spacing w:line="360" w:lineRule="auto"/>
        <w:rPr>
          <w:sz w:val="28"/>
          <w:szCs w:val="28"/>
        </w:rPr>
      </w:pPr>
    </w:p>
    <w:p w14:paraId="00A4A08E" w14:textId="77777777" w:rsidR="002B53C0" w:rsidRDefault="002B53C0" w:rsidP="00042AB0">
      <w:pPr>
        <w:spacing w:line="360" w:lineRule="auto"/>
        <w:rPr>
          <w:sz w:val="24"/>
          <w:szCs w:val="24"/>
        </w:rPr>
      </w:pPr>
    </w:p>
    <w:p w14:paraId="2E370729" w14:textId="759F29FE" w:rsidR="00042AB0" w:rsidRPr="00AA7B02" w:rsidRDefault="00B11CA5" w:rsidP="00AA7B02">
      <w:pPr>
        <w:pStyle w:val="ListParagraph"/>
        <w:numPr>
          <w:ilvl w:val="0"/>
          <w:numId w:val="9"/>
        </w:numPr>
        <w:jc w:val="center"/>
        <w:rPr>
          <w:b/>
          <w:sz w:val="32"/>
          <w:szCs w:val="32"/>
          <w:lang w:val="it-IT"/>
        </w:rPr>
      </w:pPr>
      <w:r w:rsidRPr="00AA7B02">
        <w:rPr>
          <w:b/>
          <w:sz w:val="32"/>
          <w:szCs w:val="32"/>
          <w:lang w:val="it-IT"/>
        </w:rPr>
        <w:t>M</w:t>
      </w:r>
      <w:r w:rsidR="00AA7B02" w:rsidRPr="00AA7B02">
        <w:rPr>
          <w:b/>
          <w:sz w:val="32"/>
          <w:szCs w:val="32"/>
          <w:lang w:val="it-IT"/>
        </w:rPr>
        <w:t>EMORIU TEHNIC GENERAL</w:t>
      </w:r>
    </w:p>
    <w:p w14:paraId="04921072" w14:textId="77777777" w:rsidR="005F5446" w:rsidRPr="00AA7B02" w:rsidRDefault="005F5446" w:rsidP="00042AB0">
      <w:pPr>
        <w:ind w:left="840"/>
        <w:rPr>
          <w:b/>
          <w:sz w:val="32"/>
          <w:szCs w:val="32"/>
          <w:lang w:val="it-IT"/>
        </w:rPr>
      </w:pPr>
    </w:p>
    <w:p w14:paraId="101A8265" w14:textId="33DEFEEA" w:rsidR="00042AB0" w:rsidRPr="00AA7B02" w:rsidRDefault="00AA7B02" w:rsidP="00042AB0">
      <w:pPr>
        <w:ind w:left="840"/>
        <w:rPr>
          <w:b/>
          <w:sz w:val="32"/>
          <w:szCs w:val="32"/>
          <w:u w:val="single"/>
          <w:lang w:val="it-IT"/>
        </w:rPr>
      </w:pPr>
      <w:r w:rsidRPr="00AA7B02">
        <w:rPr>
          <w:b/>
          <w:sz w:val="32"/>
          <w:szCs w:val="32"/>
          <w:u w:val="single"/>
          <w:lang w:val="it-IT"/>
        </w:rPr>
        <w:t xml:space="preserve">1.Informatii privind obiectivul de investitii </w:t>
      </w:r>
    </w:p>
    <w:p w14:paraId="4AA9F433" w14:textId="728D93DE" w:rsidR="00042AB0" w:rsidRDefault="00042AB0" w:rsidP="00042AB0">
      <w:pPr>
        <w:ind w:left="840"/>
        <w:rPr>
          <w:b/>
          <w:lang w:val="it-IT"/>
        </w:rPr>
      </w:pPr>
    </w:p>
    <w:p w14:paraId="3C6E9D2A" w14:textId="77777777" w:rsidR="005F5446" w:rsidRPr="00F30399" w:rsidRDefault="005F5446" w:rsidP="00042AB0">
      <w:pPr>
        <w:ind w:left="840"/>
        <w:rPr>
          <w:b/>
          <w:lang w:val="it-IT"/>
        </w:rPr>
      </w:pPr>
    </w:p>
    <w:p w14:paraId="750A1866" w14:textId="77777777" w:rsidR="00042AB0" w:rsidRDefault="00042AB0" w:rsidP="00042AB0">
      <w:pPr>
        <w:ind w:left="840"/>
        <w:rPr>
          <w:b/>
          <w:sz w:val="28"/>
          <w:szCs w:val="28"/>
          <w:lang w:val="it-IT"/>
        </w:rPr>
      </w:pPr>
      <w:r w:rsidRPr="00F30399">
        <w:rPr>
          <w:b/>
          <w:sz w:val="28"/>
          <w:szCs w:val="28"/>
          <w:lang w:val="it-IT"/>
        </w:rPr>
        <w:t>1 . 1. - Denumirea obiectivului de  investitie :</w:t>
      </w:r>
    </w:p>
    <w:p w14:paraId="1F56F306" w14:textId="77777777" w:rsidR="00042AB0" w:rsidRPr="00F30399" w:rsidRDefault="00042AB0" w:rsidP="00042AB0">
      <w:pPr>
        <w:ind w:left="840"/>
        <w:rPr>
          <w:b/>
          <w:sz w:val="28"/>
          <w:szCs w:val="28"/>
          <w:lang w:val="it-IT"/>
        </w:rPr>
      </w:pPr>
    </w:p>
    <w:p w14:paraId="65B5EB4B" w14:textId="77777777" w:rsidR="00042AB0" w:rsidRPr="00F30399" w:rsidRDefault="00042AB0" w:rsidP="00042AB0">
      <w:pPr>
        <w:ind w:left="840"/>
        <w:rPr>
          <w:b/>
          <w:lang w:val="it-IT"/>
        </w:rPr>
      </w:pPr>
    </w:p>
    <w:p w14:paraId="7626D6F5" w14:textId="77777777" w:rsidR="00AE7E0B" w:rsidRPr="004F0FA5" w:rsidRDefault="00AE7E0B" w:rsidP="00AE7E0B">
      <w:pPr>
        <w:jc w:val="center"/>
        <w:rPr>
          <w:b/>
          <w:bCs/>
          <w:sz w:val="36"/>
          <w:szCs w:val="36"/>
          <w:lang w:val="it-IT"/>
        </w:rPr>
      </w:pPr>
      <w:r w:rsidRPr="004F0FA5">
        <w:rPr>
          <w:b/>
          <w:bCs/>
          <w:sz w:val="36"/>
          <w:szCs w:val="36"/>
          <w:lang w:val="it-IT"/>
        </w:rPr>
        <w:t xml:space="preserve">Statie de pompare,extindere retea alimentare cu apa </w:t>
      </w:r>
    </w:p>
    <w:p w14:paraId="4B115A15" w14:textId="77777777" w:rsidR="00AE7E0B" w:rsidRPr="004F0FA5" w:rsidRDefault="00AE7E0B" w:rsidP="00AE7E0B">
      <w:pPr>
        <w:jc w:val="center"/>
        <w:rPr>
          <w:b/>
          <w:bCs/>
          <w:sz w:val="36"/>
          <w:szCs w:val="36"/>
          <w:lang w:val="it-IT"/>
        </w:rPr>
      </w:pPr>
      <w:r w:rsidRPr="004F0FA5">
        <w:rPr>
          <w:b/>
          <w:bCs/>
          <w:sz w:val="36"/>
          <w:szCs w:val="36"/>
          <w:lang w:val="it-IT"/>
        </w:rPr>
        <w:t xml:space="preserve">si bransament apa </w:t>
      </w:r>
    </w:p>
    <w:p w14:paraId="73B9B2D0" w14:textId="77777777" w:rsidR="00AE7E0B" w:rsidRPr="004F0FA5" w:rsidRDefault="00AE7E0B" w:rsidP="00AE7E0B">
      <w:pPr>
        <w:jc w:val="center"/>
        <w:rPr>
          <w:b/>
          <w:bCs/>
          <w:sz w:val="36"/>
          <w:szCs w:val="36"/>
          <w:lang w:val="it-IT"/>
        </w:rPr>
      </w:pPr>
      <w:r w:rsidRPr="004F0FA5">
        <w:rPr>
          <w:b/>
          <w:bCs/>
          <w:sz w:val="36"/>
          <w:szCs w:val="36"/>
          <w:lang w:val="it-IT"/>
        </w:rPr>
        <w:t xml:space="preserve">DJ 184A intre Coltau si Ariesul de Padure,teren extravilan </w:t>
      </w:r>
    </w:p>
    <w:p w14:paraId="360DD7F0" w14:textId="77777777" w:rsidR="00AE7E0B" w:rsidRPr="004F0FA5" w:rsidRDefault="00AE7E0B" w:rsidP="00AE7E0B">
      <w:pPr>
        <w:jc w:val="center"/>
        <w:rPr>
          <w:b/>
          <w:bCs/>
          <w:sz w:val="36"/>
          <w:szCs w:val="36"/>
          <w:lang w:val="it-IT"/>
        </w:rPr>
      </w:pPr>
      <w:r w:rsidRPr="004F0FA5">
        <w:rPr>
          <w:b/>
          <w:bCs/>
          <w:sz w:val="36"/>
          <w:szCs w:val="36"/>
          <w:lang w:val="it-IT"/>
        </w:rPr>
        <w:t>comuna Recea,sat Lapusel,nr.cad.50938</w:t>
      </w:r>
    </w:p>
    <w:p w14:paraId="2D6BC641" w14:textId="7A903549" w:rsidR="00042AB0" w:rsidRDefault="00042AB0" w:rsidP="00042AB0">
      <w:pPr>
        <w:ind w:left="1200"/>
        <w:rPr>
          <w:b/>
          <w:sz w:val="32"/>
          <w:szCs w:val="32"/>
          <w:lang w:val="it-IT"/>
        </w:rPr>
      </w:pPr>
    </w:p>
    <w:p w14:paraId="09593A58" w14:textId="77777777" w:rsidR="005F5446" w:rsidRPr="00F30399" w:rsidRDefault="005F5446" w:rsidP="00042AB0">
      <w:pPr>
        <w:ind w:left="1200"/>
        <w:rPr>
          <w:b/>
          <w:sz w:val="32"/>
          <w:szCs w:val="32"/>
          <w:lang w:val="it-IT"/>
        </w:rPr>
      </w:pPr>
    </w:p>
    <w:p w14:paraId="1AA16D41" w14:textId="77777777" w:rsidR="00042AB0" w:rsidRDefault="00042AB0" w:rsidP="00042AB0">
      <w:pPr>
        <w:ind w:left="840"/>
        <w:rPr>
          <w:b/>
          <w:sz w:val="28"/>
          <w:szCs w:val="28"/>
          <w:lang w:val="it-IT"/>
        </w:rPr>
      </w:pPr>
      <w:r w:rsidRPr="00054C30">
        <w:rPr>
          <w:b/>
          <w:sz w:val="28"/>
          <w:szCs w:val="28"/>
          <w:lang w:val="it-IT"/>
        </w:rPr>
        <w:t xml:space="preserve">1 . 2. -  Amplasamentul : </w:t>
      </w:r>
    </w:p>
    <w:p w14:paraId="3DE90E96" w14:textId="77777777" w:rsidR="00042AB0" w:rsidRPr="00054C30" w:rsidRDefault="00042AB0" w:rsidP="00042AB0">
      <w:pPr>
        <w:ind w:left="840"/>
        <w:rPr>
          <w:b/>
          <w:sz w:val="28"/>
          <w:szCs w:val="28"/>
          <w:lang w:val="it-IT"/>
        </w:rPr>
      </w:pPr>
    </w:p>
    <w:p w14:paraId="30E15E45" w14:textId="77777777" w:rsidR="00042AB0" w:rsidRPr="00054C30" w:rsidRDefault="00042AB0" w:rsidP="00042AB0">
      <w:pPr>
        <w:ind w:left="840"/>
        <w:rPr>
          <w:b/>
          <w:lang w:val="it-IT"/>
        </w:rPr>
      </w:pPr>
    </w:p>
    <w:p w14:paraId="13C662E7" w14:textId="39F1B83A" w:rsidR="00DA7F6F" w:rsidRPr="00AA7B02" w:rsidRDefault="00AE7E0B" w:rsidP="00AA7B02">
      <w:pPr>
        <w:ind w:firstLine="720"/>
        <w:rPr>
          <w:bCs/>
          <w:sz w:val="28"/>
          <w:szCs w:val="28"/>
        </w:rPr>
      </w:pPr>
      <w:proofErr w:type="spellStart"/>
      <w:r>
        <w:rPr>
          <w:bCs/>
          <w:sz w:val="28"/>
          <w:szCs w:val="28"/>
        </w:rPr>
        <w:t>Statia</w:t>
      </w:r>
      <w:proofErr w:type="spellEnd"/>
      <w:r>
        <w:rPr>
          <w:bCs/>
          <w:sz w:val="28"/>
          <w:szCs w:val="28"/>
        </w:rPr>
        <w:t xml:space="preserve"> de </w:t>
      </w:r>
      <w:proofErr w:type="spellStart"/>
      <w:proofErr w:type="gramStart"/>
      <w:r>
        <w:rPr>
          <w:bCs/>
          <w:sz w:val="28"/>
          <w:szCs w:val="28"/>
        </w:rPr>
        <w:t>pompare,extinderea</w:t>
      </w:r>
      <w:proofErr w:type="spellEnd"/>
      <w:proofErr w:type="gramEnd"/>
      <w:r>
        <w:rPr>
          <w:bCs/>
          <w:sz w:val="28"/>
          <w:szCs w:val="28"/>
        </w:rPr>
        <w:t xml:space="preserve"> </w:t>
      </w:r>
      <w:proofErr w:type="spellStart"/>
      <w:r>
        <w:rPr>
          <w:bCs/>
          <w:sz w:val="28"/>
          <w:szCs w:val="28"/>
        </w:rPr>
        <w:t>retelei</w:t>
      </w:r>
      <w:proofErr w:type="spellEnd"/>
      <w:r>
        <w:rPr>
          <w:bCs/>
          <w:sz w:val="28"/>
          <w:szCs w:val="28"/>
        </w:rPr>
        <w:t xml:space="preserve"> de  </w:t>
      </w:r>
      <w:proofErr w:type="spellStart"/>
      <w:r>
        <w:rPr>
          <w:bCs/>
          <w:sz w:val="28"/>
          <w:szCs w:val="28"/>
        </w:rPr>
        <w:t>alimentare</w:t>
      </w:r>
      <w:proofErr w:type="spellEnd"/>
      <w:r>
        <w:rPr>
          <w:bCs/>
          <w:sz w:val="28"/>
          <w:szCs w:val="28"/>
        </w:rPr>
        <w:t xml:space="preserve"> cu </w:t>
      </w:r>
      <w:proofErr w:type="spellStart"/>
      <w:r>
        <w:rPr>
          <w:bCs/>
          <w:sz w:val="28"/>
          <w:szCs w:val="28"/>
        </w:rPr>
        <w:t>apa</w:t>
      </w:r>
      <w:proofErr w:type="spellEnd"/>
      <w:r>
        <w:rPr>
          <w:bCs/>
          <w:sz w:val="28"/>
          <w:szCs w:val="28"/>
        </w:rPr>
        <w:t xml:space="preserve"> </w:t>
      </w:r>
      <w:proofErr w:type="spellStart"/>
      <w:r>
        <w:rPr>
          <w:bCs/>
          <w:sz w:val="28"/>
          <w:szCs w:val="28"/>
        </w:rPr>
        <w:t>si</w:t>
      </w:r>
      <w:proofErr w:type="spellEnd"/>
      <w:r>
        <w:rPr>
          <w:bCs/>
          <w:sz w:val="28"/>
          <w:szCs w:val="28"/>
        </w:rPr>
        <w:t xml:space="preserve"> </w:t>
      </w:r>
      <w:proofErr w:type="spellStart"/>
      <w:r>
        <w:rPr>
          <w:bCs/>
          <w:sz w:val="28"/>
          <w:szCs w:val="28"/>
        </w:rPr>
        <w:t>bransamentul</w:t>
      </w:r>
      <w:proofErr w:type="spellEnd"/>
      <w:r>
        <w:rPr>
          <w:bCs/>
          <w:sz w:val="28"/>
          <w:szCs w:val="28"/>
        </w:rPr>
        <w:t xml:space="preserve"> de </w:t>
      </w:r>
      <w:proofErr w:type="spellStart"/>
      <w:r>
        <w:rPr>
          <w:bCs/>
          <w:sz w:val="28"/>
          <w:szCs w:val="28"/>
        </w:rPr>
        <w:t>apa</w:t>
      </w:r>
      <w:proofErr w:type="spellEnd"/>
      <w:r>
        <w:rPr>
          <w:bCs/>
          <w:sz w:val="28"/>
          <w:szCs w:val="28"/>
        </w:rPr>
        <w:t xml:space="preserve"> </w:t>
      </w:r>
      <w:proofErr w:type="spellStart"/>
      <w:r>
        <w:rPr>
          <w:bCs/>
          <w:sz w:val="28"/>
          <w:szCs w:val="28"/>
        </w:rPr>
        <w:t>apa</w:t>
      </w:r>
      <w:proofErr w:type="spellEnd"/>
      <w:r>
        <w:rPr>
          <w:bCs/>
          <w:sz w:val="28"/>
          <w:szCs w:val="28"/>
        </w:rPr>
        <w:t xml:space="preserve">, DJ184A </w:t>
      </w:r>
      <w:proofErr w:type="spellStart"/>
      <w:r>
        <w:rPr>
          <w:bCs/>
          <w:sz w:val="28"/>
          <w:szCs w:val="28"/>
        </w:rPr>
        <w:t>intre</w:t>
      </w:r>
      <w:proofErr w:type="spellEnd"/>
      <w:r>
        <w:rPr>
          <w:bCs/>
          <w:sz w:val="28"/>
          <w:szCs w:val="28"/>
        </w:rPr>
        <w:t xml:space="preserve"> </w:t>
      </w:r>
      <w:proofErr w:type="spellStart"/>
      <w:r>
        <w:rPr>
          <w:bCs/>
          <w:sz w:val="28"/>
          <w:szCs w:val="28"/>
        </w:rPr>
        <w:t>Coltau</w:t>
      </w:r>
      <w:proofErr w:type="spellEnd"/>
      <w:r>
        <w:rPr>
          <w:bCs/>
          <w:sz w:val="28"/>
          <w:szCs w:val="28"/>
        </w:rPr>
        <w:t xml:space="preserve"> </w:t>
      </w:r>
      <w:proofErr w:type="spellStart"/>
      <w:r>
        <w:rPr>
          <w:bCs/>
          <w:sz w:val="28"/>
          <w:szCs w:val="28"/>
        </w:rPr>
        <w:t>si</w:t>
      </w:r>
      <w:proofErr w:type="spellEnd"/>
      <w:r>
        <w:rPr>
          <w:bCs/>
          <w:sz w:val="28"/>
          <w:szCs w:val="28"/>
        </w:rPr>
        <w:t xml:space="preserve"> </w:t>
      </w:r>
      <w:proofErr w:type="spellStart"/>
      <w:r>
        <w:rPr>
          <w:bCs/>
          <w:sz w:val="28"/>
          <w:szCs w:val="28"/>
        </w:rPr>
        <w:t>Ariesul</w:t>
      </w:r>
      <w:proofErr w:type="spellEnd"/>
      <w:r>
        <w:rPr>
          <w:bCs/>
          <w:sz w:val="28"/>
          <w:szCs w:val="28"/>
        </w:rPr>
        <w:t xml:space="preserve"> de </w:t>
      </w:r>
      <w:proofErr w:type="spellStart"/>
      <w:r>
        <w:rPr>
          <w:bCs/>
          <w:sz w:val="28"/>
          <w:szCs w:val="28"/>
        </w:rPr>
        <w:t>padure,teren</w:t>
      </w:r>
      <w:proofErr w:type="spellEnd"/>
      <w:r>
        <w:rPr>
          <w:bCs/>
          <w:sz w:val="28"/>
          <w:szCs w:val="28"/>
        </w:rPr>
        <w:t xml:space="preserve"> </w:t>
      </w:r>
      <w:proofErr w:type="spellStart"/>
      <w:r>
        <w:rPr>
          <w:bCs/>
          <w:sz w:val="28"/>
          <w:szCs w:val="28"/>
        </w:rPr>
        <w:t>extravilan,comuna</w:t>
      </w:r>
      <w:proofErr w:type="spellEnd"/>
      <w:r>
        <w:rPr>
          <w:bCs/>
          <w:sz w:val="28"/>
          <w:szCs w:val="28"/>
        </w:rPr>
        <w:t xml:space="preserve"> </w:t>
      </w:r>
      <w:proofErr w:type="spellStart"/>
      <w:r>
        <w:rPr>
          <w:bCs/>
          <w:sz w:val="28"/>
          <w:szCs w:val="28"/>
        </w:rPr>
        <w:t>Recea,sat</w:t>
      </w:r>
      <w:proofErr w:type="spellEnd"/>
      <w:r>
        <w:rPr>
          <w:bCs/>
          <w:sz w:val="28"/>
          <w:szCs w:val="28"/>
        </w:rPr>
        <w:t xml:space="preserve"> </w:t>
      </w:r>
      <w:proofErr w:type="spellStart"/>
      <w:r>
        <w:rPr>
          <w:bCs/>
          <w:sz w:val="28"/>
          <w:szCs w:val="28"/>
        </w:rPr>
        <w:t>Lapusel,nr</w:t>
      </w:r>
      <w:proofErr w:type="spellEnd"/>
      <w:r>
        <w:rPr>
          <w:bCs/>
          <w:sz w:val="28"/>
          <w:szCs w:val="28"/>
        </w:rPr>
        <w:t xml:space="preserve"> cad.50938</w:t>
      </w:r>
      <w:r w:rsidR="00DA7F6F" w:rsidRPr="00AA7B02">
        <w:rPr>
          <w:bCs/>
          <w:sz w:val="28"/>
          <w:szCs w:val="28"/>
        </w:rPr>
        <w:t xml:space="preserve">,  </w:t>
      </w:r>
      <w:proofErr w:type="spellStart"/>
      <w:r w:rsidR="00DA7F6F" w:rsidRPr="00AA7B02">
        <w:rPr>
          <w:bCs/>
          <w:sz w:val="28"/>
          <w:szCs w:val="28"/>
        </w:rPr>
        <w:t>jud</w:t>
      </w:r>
      <w:proofErr w:type="spellEnd"/>
      <w:r w:rsidR="00DA7F6F" w:rsidRPr="00AA7B02">
        <w:rPr>
          <w:bCs/>
          <w:sz w:val="28"/>
          <w:szCs w:val="28"/>
        </w:rPr>
        <w:t xml:space="preserve">. </w:t>
      </w:r>
      <w:proofErr w:type="spellStart"/>
      <w:r w:rsidR="00DA7F6F" w:rsidRPr="00AA7B02">
        <w:rPr>
          <w:bCs/>
          <w:sz w:val="28"/>
          <w:szCs w:val="28"/>
        </w:rPr>
        <w:t>Maramures</w:t>
      </w:r>
      <w:proofErr w:type="spellEnd"/>
      <w:r w:rsidR="001B3BC9">
        <w:rPr>
          <w:bCs/>
          <w:sz w:val="28"/>
          <w:szCs w:val="28"/>
        </w:rPr>
        <w:t xml:space="preserve"> se </w:t>
      </w:r>
      <w:proofErr w:type="spellStart"/>
      <w:r w:rsidR="001B3BC9">
        <w:rPr>
          <w:bCs/>
          <w:sz w:val="28"/>
          <w:szCs w:val="28"/>
        </w:rPr>
        <w:t>va</w:t>
      </w:r>
      <w:proofErr w:type="spellEnd"/>
      <w:r w:rsidR="001B3BC9">
        <w:rPr>
          <w:bCs/>
          <w:sz w:val="28"/>
          <w:szCs w:val="28"/>
        </w:rPr>
        <w:t xml:space="preserve"> </w:t>
      </w:r>
      <w:proofErr w:type="spellStart"/>
      <w:r w:rsidR="001B3BC9">
        <w:rPr>
          <w:bCs/>
          <w:sz w:val="28"/>
          <w:szCs w:val="28"/>
        </w:rPr>
        <w:t>realiza</w:t>
      </w:r>
      <w:proofErr w:type="spellEnd"/>
      <w:r w:rsidR="001B3BC9">
        <w:rPr>
          <w:bCs/>
          <w:sz w:val="28"/>
          <w:szCs w:val="28"/>
        </w:rPr>
        <w:t xml:space="preserve"> pe </w:t>
      </w:r>
      <w:proofErr w:type="spellStart"/>
      <w:r w:rsidR="001B3BC9">
        <w:rPr>
          <w:bCs/>
          <w:sz w:val="28"/>
          <w:szCs w:val="28"/>
        </w:rPr>
        <w:t>domeniul</w:t>
      </w:r>
      <w:proofErr w:type="spellEnd"/>
      <w:r w:rsidR="001B3BC9">
        <w:rPr>
          <w:bCs/>
          <w:sz w:val="28"/>
          <w:szCs w:val="28"/>
        </w:rPr>
        <w:t xml:space="preserve"> public a </w:t>
      </w:r>
      <w:proofErr w:type="spellStart"/>
      <w:r w:rsidR="001B3BC9">
        <w:rPr>
          <w:bCs/>
          <w:sz w:val="28"/>
          <w:szCs w:val="28"/>
        </w:rPr>
        <w:t>localitatii</w:t>
      </w:r>
      <w:proofErr w:type="spellEnd"/>
      <w:r w:rsidR="001B3BC9">
        <w:rPr>
          <w:bCs/>
          <w:sz w:val="28"/>
          <w:szCs w:val="28"/>
        </w:rPr>
        <w:t xml:space="preserve"> </w:t>
      </w:r>
      <w:proofErr w:type="spellStart"/>
      <w:r>
        <w:rPr>
          <w:bCs/>
          <w:sz w:val="28"/>
          <w:szCs w:val="28"/>
        </w:rPr>
        <w:t>Coltau</w:t>
      </w:r>
      <w:proofErr w:type="spellEnd"/>
      <w:r w:rsidR="001B3BC9">
        <w:rPr>
          <w:bCs/>
          <w:sz w:val="28"/>
          <w:szCs w:val="28"/>
        </w:rPr>
        <w:t>,</w:t>
      </w:r>
    </w:p>
    <w:p w14:paraId="3CCD03AC" w14:textId="77777777" w:rsidR="00DA7F6F" w:rsidRPr="00AA7B02" w:rsidRDefault="00DA7F6F" w:rsidP="00DA7F6F">
      <w:pPr>
        <w:rPr>
          <w:bCs/>
          <w:sz w:val="28"/>
          <w:szCs w:val="28"/>
        </w:rPr>
      </w:pPr>
      <w:r w:rsidRPr="00AA7B02">
        <w:rPr>
          <w:bCs/>
          <w:sz w:val="28"/>
          <w:szCs w:val="28"/>
        </w:rPr>
        <w:t xml:space="preserve">                                                                                   </w:t>
      </w:r>
    </w:p>
    <w:p w14:paraId="7C1CDEAE" w14:textId="42F09919" w:rsidR="00042AB0" w:rsidRPr="00F30399" w:rsidRDefault="00042AB0" w:rsidP="00042AB0">
      <w:pPr>
        <w:ind w:left="840"/>
        <w:rPr>
          <w:b/>
          <w:sz w:val="24"/>
          <w:szCs w:val="24"/>
          <w:lang w:val="it-IT"/>
        </w:rPr>
      </w:pPr>
      <w:r w:rsidRPr="00F30399">
        <w:rPr>
          <w:b/>
          <w:sz w:val="24"/>
          <w:szCs w:val="24"/>
          <w:lang w:val="it-IT"/>
        </w:rPr>
        <w:t xml:space="preserve">                                     </w:t>
      </w:r>
    </w:p>
    <w:p w14:paraId="7A97BDE8" w14:textId="77777777" w:rsidR="00042AB0" w:rsidRPr="00F30399" w:rsidRDefault="00042AB0" w:rsidP="00042AB0">
      <w:pPr>
        <w:ind w:left="840"/>
        <w:rPr>
          <w:b/>
          <w:lang w:val="it-IT"/>
        </w:rPr>
      </w:pPr>
    </w:p>
    <w:p w14:paraId="2A5D617F" w14:textId="77777777" w:rsidR="00042AB0" w:rsidRDefault="00042AB0" w:rsidP="00042AB0">
      <w:pPr>
        <w:ind w:left="840"/>
        <w:rPr>
          <w:b/>
          <w:sz w:val="28"/>
          <w:szCs w:val="28"/>
          <w:lang w:val="it-IT"/>
        </w:rPr>
      </w:pPr>
      <w:r w:rsidRPr="002048FD">
        <w:rPr>
          <w:b/>
          <w:sz w:val="28"/>
          <w:szCs w:val="28"/>
          <w:lang w:val="it-IT"/>
        </w:rPr>
        <w:t xml:space="preserve">1 . 3. </w:t>
      </w:r>
      <w:r>
        <w:rPr>
          <w:b/>
          <w:sz w:val="28"/>
          <w:szCs w:val="28"/>
          <w:lang w:val="it-IT"/>
        </w:rPr>
        <w:t>–</w:t>
      </w:r>
      <w:r w:rsidRPr="002048FD">
        <w:rPr>
          <w:b/>
          <w:sz w:val="28"/>
          <w:szCs w:val="28"/>
          <w:lang w:val="it-IT"/>
        </w:rPr>
        <w:t xml:space="preserve"> </w:t>
      </w:r>
      <w:r>
        <w:rPr>
          <w:b/>
          <w:sz w:val="28"/>
          <w:szCs w:val="28"/>
          <w:lang w:val="it-IT"/>
        </w:rPr>
        <w:t xml:space="preserve">Beneficiarul </w:t>
      </w:r>
      <w:r w:rsidRPr="002048FD">
        <w:rPr>
          <w:b/>
          <w:sz w:val="28"/>
          <w:szCs w:val="28"/>
          <w:lang w:val="it-IT"/>
        </w:rPr>
        <w:t xml:space="preserve"> investitiei :</w:t>
      </w:r>
    </w:p>
    <w:p w14:paraId="5B72147C" w14:textId="77777777" w:rsidR="00042AB0" w:rsidRPr="002048FD" w:rsidRDefault="00042AB0" w:rsidP="00042AB0">
      <w:pPr>
        <w:ind w:left="840"/>
        <w:rPr>
          <w:b/>
          <w:sz w:val="28"/>
          <w:szCs w:val="28"/>
          <w:lang w:val="it-IT"/>
        </w:rPr>
      </w:pPr>
    </w:p>
    <w:p w14:paraId="4288C099" w14:textId="77777777" w:rsidR="00042AB0" w:rsidRPr="002048FD" w:rsidRDefault="00042AB0" w:rsidP="00042AB0">
      <w:pPr>
        <w:ind w:left="840"/>
        <w:rPr>
          <w:b/>
          <w:lang w:val="it-IT"/>
        </w:rPr>
      </w:pPr>
    </w:p>
    <w:p w14:paraId="11A0B593" w14:textId="5F122279" w:rsidR="005F5446" w:rsidRDefault="00AE7E0B" w:rsidP="00AE7E0B">
      <w:pPr>
        <w:ind w:left="2280"/>
        <w:rPr>
          <w:b/>
          <w:sz w:val="28"/>
          <w:szCs w:val="28"/>
          <w:lang w:val="it-IT"/>
        </w:rPr>
      </w:pPr>
      <w:r w:rsidRPr="009E70BB">
        <w:rPr>
          <w:b/>
          <w:sz w:val="32"/>
          <w:szCs w:val="32"/>
          <w:lang w:val="pt-BR"/>
        </w:rPr>
        <w:t>CONSILIUL JUDETEAN MARAMURES</w:t>
      </w:r>
    </w:p>
    <w:p w14:paraId="5F406723" w14:textId="77777777" w:rsidR="00042AB0" w:rsidRPr="00A762C1" w:rsidRDefault="00042AB0" w:rsidP="00042AB0">
      <w:pPr>
        <w:ind w:left="840"/>
        <w:rPr>
          <w:b/>
          <w:lang w:val="it-IT"/>
        </w:rPr>
      </w:pPr>
      <w:r w:rsidRPr="00A762C1">
        <w:rPr>
          <w:b/>
          <w:sz w:val="28"/>
          <w:szCs w:val="28"/>
          <w:lang w:val="it-IT"/>
        </w:rPr>
        <w:t xml:space="preserve"> </w:t>
      </w:r>
    </w:p>
    <w:p w14:paraId="44C1A38C" w14:textId="4073AEFA" w:rsidR="00042AB0" w:rsidRDefault="00042AB0" w:rsidP="00042AB0">
      <w:pPr>
        <w:ind w:left="840"/>
        <w:rPr>
          <w:b/>
          <w:sz w:val="28"/>
          <w:szCs w:val="28"/>
          <w:lang w:val="it-IT"/>
        </w:rPr>
      </w:pPr>
      <w:r w:rsidRPr="00A762C1">
        <w:rPr>
          <w:b/>
          <w:sz w:val="28"/>
          <w:szCs w:val="28"/>
          <w:lang w:val="it-IT"/>
        </w:rPr>
        <w:t xml:space="preserve">1 . </w:t>
      </w:r>
      <w:r w:rsidRPr="00F30399">
        <w:rPr>
          <w:b/>
          <w:sz w:val="28"/>
          <w:szCs w:val="28"/>
          <w:lang w:val="it-IT"/>
        </w:rPr>
        <w:t xml:space="preserve">4. - </w:t>
      </w:r>
      <w:r>
        <w:rPr>
          <w:b/>
          <w:sz w:val="28"/>
          <w:szCs w:val="28"/>
          <w:lang w:val="it-IT"/>
        </w:rPr>
        <w:t>Investitor</w:t>
      </w:r>
      <w:r w:rsidRPr="00F30399">
        <w:rPr>
          <w:b/>
          <w:sz w:val="28"/>
          <w:szCs w:val="28"/>
          <w:lang w:val="it-IT"/>
        </w:rPr>
        <w:t xml:space="preserve"> :</w:t>
      </w:r>
    </w:p>
    <w:p w14:paraId="310C8F48" w14:textId="77777777" w:rsidR="0035092D" w:rsidRDefault="0035092D" w:rsidP="00042AB0">
      <w:pPr>
        <w:ind w:left="840"/>
        <w:rPr>
          <w:b/>
          <w:sz w:val="28"/>
          <w:szCs w:val="28"/>
          <w:lang w:val="it-IT"/>
        </w:rPr>
      </w:pPr>
    </w:p>
    <w:p w14:paraId="74BCAC90" w14:textId="38DC1CA4" w:rsidR="00DA7F6F" w:rsidRDefault="00AE7E0B" w:rsidP="00DA7F6F">
      <w:pPr>
        <w:jc w:val="center"/>
        <w:rPr>
          <w:b/>
          <w:sz w:val="32"/>
          <w:szCs w:val="32"/>
        </w:rPr>
      </w:pPr>
      <w:r>
        <w:rPr>
          <w:b/>
          <w:sz w:val="32"/>
          <w:szCs w:val="32"/>
          <w:lang w:val="pt-BR"/>
        </w:rPr>
        <w:t xml:space="preserve">     </w:t>
      </w:r>
      <w:r w:rsidRPr="009E70BB">
        <w:rPr>
          <w:b/>
          <w:sz w:val="32"/>
          <w:szCs w:val="32"/>
          <w:lang w:val="pt-BR"/>
        </w:rPr>
        <w:t>CONSILIUL JUDETEAN MARAMURES</w:t>
      </w:r>
    </w:p>
    <w:p w14:paraId="51A40583" w14:textId="5D629640" w:rsidR="00042AB0" w:rsidRDefault="00042AB0" w:rsidP="00042AB0">
      <w:pPr>
        <w:ind w:left="840"/>
        <w:rPr>
          <w:b/>
          <w:lang w:val="it-IT"/>
        </w:rPr>
      </w:pPr>
    </w:p>
    <w:p w14:paraId="2A2B0AE4" w14:textId="77777777" w:rsidR="005F5446" w:rsidRDefault="005F5446" w:rsidP="00042AB0">
      <w:pPr>
        <w:ind w:left="840"/>
        <w:rPr>
          <w:b/>
          <w:lang w:val="it-IT"/>
        </w:rPr>
      </w:pPr>
    </w:p>
    <w:p w14:paraId="02DF029B" w14:textId="77777777" w:rsidR="0035092D" w:rsidRPr="00A762C1" w:rsidRDefault="0035092D" w:rsidP="00042AB0">
      <w:pPr>
        <w:ind w:left="840"/>
        <w:rPr>
          <w:b/>
          <w:lang w:val="it-IT"/>
        </w:rPr>
      </w:pPr>
    </w:p>
    <w:p w14:paraId="1C7463CF" w14:textId="77777777" w:rsidR="00042AB0" w:rsidRDefault="00042AB0" w:rsidP="00042AB0">
      <w:pPr>
        <w:ind w:left="840"/>
        <w:rPr>
          <w:b/>
          <w:lang w:val="it-IT"/>
        </w:rPr>
      </w:pPr>
      <w:r w:rsidRPr="00A762C1">
        <w:rPr>
          <w:b/>
          <w:sz w:val="28"/>
          <w:szCs w:val="28"/>
          <w:lang w:val="it-IT"/>
        </w:rPr>
        <w:t xml:space="preserve"> </w:t>
      </w:r>
      <w:r w:rsidRPr="00F30399">
        <w:rPr>
          <w:b/>
          <w:sz w:val="28"/>
          <w:szCs w:val="28"/>
          <w:lang w:val="it-IT"/>
        </w:rPr>
        <w:t>1 . 5.  - Elaboratorul proiectului</w:t>
      </w:r>
      <w:r w:rsidRPr="00F30399">
        <w:rPr>
          <w:b/>
          <w:lang w:val="it-IT"/>
        </w:rPr>
        <w:t xml:space="preserve"> : </w:t>
      </w:r>
    </w:p>
    <w:p w14:paraId="3825C149" w14:textId="77777777" w:rsidR="00042AB0" w:rsidRDefault="00042AB0" w:rsidP="00042AB0">
      <w:pPr>
        <w:ind w:left="840"/>
        <w:rPr>
          <w:b/>
          <w:lang w:val="it-IT"/>
        </w:rPr>
      </w:pPr>
    </w:p>
    <w:p w14:paraId="1B74D321" w14:textId="77777777" w:rsidR="00042AB0" w:rsidRPr="00F30399" w:rsidRDefault="00042AB0" w:rsidP="00042AB0">
      <w:pPr>
        <w:ind w:left="840"/>
        <w:rPr>
          <w:b/>
          <w:lang w:val="it-IT"/>
        </w:rPr>
      </w:pPr>
    </w:p>
    <w:p w14:paraId="4ECD71A1" w14:textId="4F4EFC68" w:rsidR="00042AB0" w:rsidRPr="00F30399" w:rsidRDefault="0035092D" w:rsidP="0035092D">
      <w:pPr>
        <w:ind w:left="3600"/>
        <w:rPr>
          <w:b/>
          <w:sz w:val="32"/>
          <w:szCs w:val="32"/>
          <w:lang w:val="it-IT"/>
        </w:rPr>
      </w:pPr>
      <w:r>
        <w:rPr>
          <w:b/>
          <w:sz w:val="32"/>
          <w:szCs w:val="32"/>
          <w:lang w:val="it-IT"/>
        </w:rPr>
        <w:t xml:space="preserve">    </w:t>
      </w:r>
      <w:r w:rsidR="00042AB0" w:rsidRPr="00F30399">
        <w:rPr>
          <w:b/>
          <w:sz w:val="32"/>
          <w:szCs w:val="32"/>
          <w:lang w:val="it-IT"/>
        </w:rPr>
        <w:t>SC   VITAL  SA</w:t>
      </w:r>
    </w:p>
    <w:p w14:paraId="3A8D09BA" w14:textId="1BD0FAE8" w:rsidR="00042AB0" w:rsidRPr="00F3366F" w:rsidRDefault="00042AB0" w:rsidP="0035092D">
      <w:pPr>
        <w:ind w:left="2760" w:firstLine="120"/>
        <w:rPr>
          <w:b/>
          <w:sz w:val="28"/>
          <w:szCs w:val="28"/>
          <w:lang w:val="it-IT"/>
        </w:rPr>
      </w:pPr>
      <w:r w:rsidRPr="00F3366F">
        <w:rPr>
          <w:b/>
          <w:sz w:val="28"/>
          <w:szCs w:val="28"/>
          <w:lang w:val="it-IT"/>
        </w:rPr>
        <w:t>str. Gheorghe Sincai , nr.21 ,Baia Mare</w:t>
      </w:r>
    </w:p>
    <w:p w14:paraId="4FBAEF0C" w14:textId="77777777" w:rsidR="00042AB0" w:rsidRDefault="00042AB0" w:rsidP="00042AB0">
      <w:pPr>
        <w:ind w:left="1320"/>
        <w:rPr>
          <w:b/>
          <w:sz w:val="24"/>
          <w:szCs w:val="24"/>
          <w:lang w:val="it-IT"/>
        </w:rPr>
      </w:pPr>
    </w:p>
    <w:p w14:paraId="7F2DCAC6" w14:textId="24360A3C" w:rsidR="00042AB0" w:rsidRDefault="00042AB0" w:rsidP="00042AB0">
      <w:pPr>
        <w:ind w:left="1320"/>
        <w:rPr>
          <w:b/>
          <w:sz w:val="24"/>
          <w:szCs w:val="24"/>
          <w:lang w:val="it-IT"/>
        </w:rPr>
      </w:pPr>
    </w:p>
    <w:p w14:paraId="48335B37" w14:textId="753F2864" w:rsidR="0035092D" w:rsidRDefault="0035092D" w:rsidP="00042AB0">
      <w:pPr>
        <w:ind w:left="1320"/>
        <w:rPr>
          <w:b/>
          <w:sz w:val="24"/>
          <w:szCs w:val="24"/>
          <w:lang w:val="it-IT"/>
        </w:rPr>
      </w:pPr>
    </w:p>
    <w:p w14:paraId="12FD7540" w14:textId="6F43802A" w:rsidR="0035092D" w:rsidRDefault="0035092D" w:rsidP="00042AB0">
      <w:pPr>
        <w:ind w:left="1320"/>
        <w:rPr>
          <w:b/>
          <w:sz w:val="24"/>
          <w:szCs w:val="24"/>
          <w:lang w:val="it-IT"/>
        </w:rPr>
      </w:pPr>
    </w:p>
    <w:p w14:paraId="0B98BB21" w14:textId="77777777" w:rsidR="00AE7E0B" w:rsidRDefault="00AE7E0B" w:rsidP="00042AB0">
      <w:pPr>
        <w:ind w:left="1320"/>
        <w:rPr>
          <w:b/>
          <w:sz w:val="24"/>
          <w:szCs w:val="24"/>
          <w:lang w:val="it-IT"/>
        </w:rPr>
      </w:pPr>
    </w:p>
    <w:p w14:paraId="131881D5" w14:textId="2E3992C9" w:rsidR="0035092D" w:rsidRDefault="0035092D" w:rsidP="00042AB0">
      <w:pPr>
        <w:ind w:left="1320"/>
        <w:rPr>
          <w:b/>
          <w:sz w:val="24"/>
          <w:szCs w:val="24"/>
          <w:lang w:val="it-IT"/>
        </w:rPr>
      </w:pPr>
    </w:p>
    <w:p w14:paraId="70C89CFF" w14:textId="77777777" w:rsidR="0035092D" w:rsidRDefault="0035092D" w:rsidP="00042AB0">
      <w:pPr>
        <w:ind w:left="1320"/>
        <w:rPr>
          <w:b/>
          <w:sz w:val="24"/>
          <w:szCs w:val="24"/>
          <w:lang w:val="it-IT"/>
        </w:rPr>
      </w:pPr>
    </w:p>
    <w:p w14:paraId="1AC9048B" w14:textId="008AD99B" w:rsidR="00042AB0" w:rsidRDefault="0008766E" w:rsidP="00042AB0">
      <w:pPr>
        <w:ind w:left="1320"/>
        <w:rPr>
          <w:b/>
          <w:sz w:val="32"/>
          <w:szCs w:val="32"/>
          <w:u w:val="single"/>
          <w:lang w:val="it-IT"/>
        </w:rPr>
      </w:pPr>
      <w:r w:rsidRPr="0008766E">
        <w:rPr>
          <w:b/>
          <w:sz w:val="32"/>
          <w:szCs w:val="32"/>
          <w:lang w:val="it-IT"/>
        </w:rPr>
        <w:t>2.</w:t>
      </w:r>
      <w:r>
        <w:rPr>
          <w:b/>
          <w:sz w:val="32"/>
          <w:szCs w:val="32"/>
          <w:u w:val="single"/>
          <w:lang w:val="it-IT"/>
        </w:rPr>
        <w:t xml:space="preserve"> </w:t>
      </w:r>
      <w:r w:rsidRPr="0008766E">
        <w:rPr>
          <w:b/>
          <w:sz w:val="32"/>
          <w:szCs w:val="32"/>
          <w:u w:val="single"/>
          <w:lang w:val="it-IT"/>
        </w:rPr>
        <w:t>Prezentarea scenariului aprobat</w:t>
      </w:r>
    </w:p>
    <w:p w14:paraId="69CACCF9" w14:textId="77777777" w:rsidR="0008766E" w:rsidRDefault="0008766E" w:rsidP="00042AB0">
      <w:pPr>
        <w:ind w:left="1320"/>
        <w:rPr>
          <w:b/>
          <w:sz w:val="32"/>
          <w:szCs w:val="32"/>
          <w:u w:val="single"/>
          <w:lang w:val="it-IT"/>
        </w:rPr>
      </w:pPr>
    </w:p>
    <w:p w14:paraId="4B74CB07" w14:textId="0C9170E4" w:rsidR="0008766E" w:rsidRDefault="0008766E" w:rsidP="00042AB0">
      <w:pPr>
        <w:ind w:left="1320"/>
        <w:rPr>
          <w:b/>
          <w:sz w:val="32"/>
          <w:szCs w:val="32"/>
          <w:lang w:val="it-IT"/>
        </w:rPr>
      </w:pPr>
      <w:r>
        <w:rPr>
          <w:b/>
          <w:sz w:val="32"/>
          <w:szCs w:val="32"/>
          <w:lang w:val="it-IT"/>
        </w:rPr>
        <w:t>2.1.   Particularitati ale amplasamentului,cuprinzand :</w:t>
      </w:r>
    </w:p>
    <w:p w14:paraId="42A486BC" w14:textId="77777777" w:rsidR="0008766E" w:rsidRDefault="0008766E" w:rsidP="00042AB0">
      <w:pPr>
        <w:ind w:left="1320"/>
        <w:rPr>
          <w:b/>
          <w:sz w:val="32"/>
          <w:szCs w:val="32"/>
          <w:lang w:val="it-IT"/>
        </w:rPr>
      </w:pPr>
    </w:p>
    <w:p w14:paraId="212BA058" w14:textId="3CD1C512" w:rsidR="0008766E" w:rsidRDefault="0008766E" w:rsidP="0008766E">
      <w:pPr>
        <w:pStyle w:val="ListParagraph"/>
        <w:numPr>
          <w:ilvl w:val="0"/>
          <w:numId w:val="10"/>
        </w:numPr>
        <w:rPr>
          <w:b/>
          <w:sz w:val="28"/>
          <w:szCs w:val="28"/>
          <w:lang w:val="it-IT"/>
        </w:rPr>
      </w:pPr>
      <w:r w:rsidRPr="0008766E">
        <w:rPr>
          <w:b/>
          <w:sz w:val="28"/>
          <w:szCs w:val="28"/>
          <w:lang w:val="it-IT"/>
        </w:rPr>
        <w:t>Descrierea amplasamentului</w:t>
      </w:r>
    </w:p>
    <w:p w14:paraId="56821728" w14:textId="5B1FD8DF" w:rsidR="0008766E" w:rsidRDefault="0008766E" w:rsidP="0008766E">
      <w:pPr>
        <w:rPr>
          <w:b/>
          <w:sz w:val="28"/>
          <w:szCs w:val="28"/>
          <w:lang w:val="it-IT"/>
        </w:rPr>
      </w:pPr>
    </w:p>
    <w:p w14:paraId="7D203F22" w14:textId="6DBA707B" w:rsidR="0008766E" w:rsidRPr="00AA7B02" w:rsidRDefault="0008766E" w:rsidP="0008766E">
      <w:pPr>
        <w:ind w:firstLine="720"/>
        <w:rPr>
          <w:bCs/>
          <w:sz w:val="28"/>
          <w:szCs w:val="28"/>
        </w:rPr>
      </w:pPr>
      <w:proofErr w:type="spellStart"/>
      <w:proofErr w:type="gramStart"/>
      <w:r w:rsidRPr="00AA7B02">
        <w:rPr>
          <w:bCs/>
          <w:sz w:val="28"/>
          <w:szCs w:val="28"/>
        </w:rPr>
        <w:t>Investitia</w:t>
      </w:r>
      <w:proofErr w:type="spellEnd"/>
      <w:r>
        <w:rPr>
          <w:bCs/>
          <w:sz w:val="28"/>
          <w:szCs w:val="28"/>
        </w:rPr>
        <w:t xml:space="preserve"> </w:t>
      </w:r>
      <w:r w:rsidRPr="00AA7B02">
        <w:rPr>
          <w:bCs/>
          <w:sz w:val="28"/>
          <w:szCs w:val="28"/>
        </w:rPr>
        <w:t>”</w:t>
      </w:r>
      <w:proofErr w:type="gramEnd"/>
      <w:r w:rsidR="00693552" w:rsidRPr="00693552">
        <w:rPr>
          <w:bCs/>
          <w:sz w:val="28"/>
          <w:szCs w:val="28"/>
        </w:rPr>
        <w:t xml:space="preserve"> </w:t>
      </w:r>
      <w:proofErr w:type="spellStart"/>
      <w:r w:rsidR="00693552">
        <w:rPr>
          <w:bCs/>
          <w:sz w:val="28"/>
          <w:szCs w:val="28"/>
        </w:rPr>
        <w:t>Statie</w:t>
      </w:r>
      <w:proofErr w:type="spellEnd"/>
      <w:r w:rsidR="00693552">
        <w:rPr>
          <w:bCs/>
          <w:sz w:val="28"/>
          <w:szCs w:val="28"/>
        </w:rPr>
        <w:t xml:space="preserve"> de </w:t>
      </w:r>
      <w:proofErr w:type="spellStart"/>
      <w:r w:rsidR="00693552">
        <w:rPr>
          <w:bCs/>
          <w:sz w:val="28"/>
          <w:szCs w:val="28"/>
        </w:rPr>
        <w:t>pompare,extindere</w:t>
      </w:r>
      <w:proofErr w:type="spellEnd"/>
      <w:r w:rsidR="00693552">
        <w:rPr>
          <w:bCs/>
          <w:sz w:val="28"/>
          <w:szCs w:val="28"/>
        </w:rPr>
        <w:t xml:space="preserve"> </w:t>
      </w:r>
      <w:proofErr w:type="spellStart"/>
      <w:r w:rsidR="00693552">
        <w:rPr>
          <w:bCs/>
          <w:sz w:val="28"/>
          <w:szCs w:val="28"/>
        </w:rPr>
        <w:t>retea</w:t>
      </w:r>
      <w:proofErr w:type="spellEnd"/>
      <w:r w:rsidR="00693552">
        <w:rPr>
          <w:bCs/>
          <w:sz w:val="28"/>
          <w:szCs w:val="28"/>
        </w:rPr>
        <w:t xml:space="preserve"> </w:t>
      </w:r>
      <w:proofErr w:type="spellStart"/>
      <w:r w:rsidR="00693552">
        <w:rPr>
          <w:bCs/>
          <w:sz w:val="28"/>
          <w:szCs w:val="28"/>
        </w:rPr>
        <w:t>alimentare</w:t>
      </w:r>
      <w:proofErr w:type="spellEnd"/>
      <w:r w:rsidR="00693552">
        <w:rPr>
          <w:bCs/>
          <w:sz w:val="28"/>
          <w:szCs w:val="28"/>
        </w:rPr>
        <w:t xml:space="preserve"> cu </w:t>
      </w:r>
      <w:proofErr w:type="spellStart"/>
      <w:r w:rsidR="00693552">
        <w:rPr>
          <w:bCs/>
          <w:sz w:val="28"/>
          <w:szCs w:val="28"/>
        </w:rPr>
        <w:t>apa</w:t>
      </w:r>
      <w:proofErr w:type="spellEnd"/>
      <w:r w:rsidR="00693552">
        <w:rPr>
          <w:bCs/>
          <w:sz w:val="28"/>
          <w:szCs w:val="28"/>
        </w:rPr>
        <w:t xml:space="preserve"> </w:t>
      </w:r>
      <w:proofErr w:type="spellStart"/>
      <w:r w:rsidR="00693552">
        <w:rPr>
          <w:bCs/>
          <w:sz w:val="28"/>
          <w:szCs w:val="28"/>
        </w:rPr>
        <w:t>si</w:t>
      </w:r>
      <w:proofErr w:type="spellEnd"/>
      <w:r w:rsidR="00693552">
        <w:rPr>
          <w:bCs/>
          <w:sz w:val="28"/>
          <w:szCs w:val="28"/>
        </w:rPr>
        <w:t xml:space="preserve"> </w:t>
      </w:r>
      <w:proofErr w:type="spellStart"/>
      <w:r w:rsidR="00693552">
        <w:rPr>
          <w:bCs/>
          <w:sz w:val="28"/>
          <w:szCs w:val="28"/>
        </w:rPr>
        <w:t>bransament</w:t>
      </w:r>
      <w:proofErr w:type="spellEnd"/>
      <w:r w:rsidR="00693552">
        <w:rPr>
          <w:bCs/>
          <w:sz w:val="28"/>
          <w:szCs w:val="28"/>
        </w:rPr>
        <w:t xml:space="preserve"> </w:t>
      </w:r>
      <w:proofErr w:type="spellStart"/>
      <w:r w:rsidR="00693552">
        <w:rPr>
          <w:bCs/>
          <w:sz w:val="28"/>
          <w:szCs w:val="28"/>
        </w:rPr>
        <w:t>apa</w:t>
      </w:r>
      <w:proofErr w:type="spellEnd"/>
      <w:r w:rsidR="00693552">
        <w:rPr>
          <w:bCs/>
          <w:sz w:val="28"/>
          <w:szCs w:val="28"/>
        </w:rPr>
        <w:t xml:space="preserve">, DJ184A </w:t>
      </w:r>
      <w:proofErr w:type="spellStart"/>
      <w:r w:rsidR="00693552">
        <w:rPr>
          <w:bCs/>
          <w:sz w:val="28"/>
          <w:szCs w:val="28"/>
        </w:rPr>
        <w:t>intre</w:t>
      </w:r>
      <w:proofErr w:type="spellEnd"/>
      <w:r w:rsidR="00693552">
        <w:rPr>
          <w:bCs/>
          <w:sz w:val="28"/>
          <w:szCs w:val="28"/>
        </w:rPr>
        <w:t xml:space="preserve"> </w:t>
      </w:r>
      <w:proofErr w:type="spellStart"/>
      <w:r w:rsidR="00693552">
        <w:rPr>
          <w:bCs/>
          <w:sz w:val="28"/>
          <w:szCs w:val="28"/>
        </w:rPr>
        <w:t>Coltau</w:t>
      </w:r>
      <w:proofErr w:type="spellEnd"/>
      <w:r w:rsidR="00693552">
        <w:rPr>
          <w:bCs/>
          <w:sz w:val="28"/>
          <w:szCs w:val="28"/>
        </w:rPr>
        <w:t xml:space="preserve"> </w:t>
      </w:r>
      <w:proofErr w:type="spellStart"/>
      <w:r w:rsidR="00693552">
        <w:rPr>
          <w:bCs/>
          <w:sz w:val="28"/>
          <w:szCs w:val="28"/>
        </w:rPr>
        <w:t>si</w:t>
      </w:r>
      <w:proofErr w:type="spellEnd"/>
      <w:r w:rsidR="00693552">
        <w:rPr>
          <w:bCs/>
          <w:sz w:val="28"/>
          <w:szCs w:val="28"/>
        </w:rPr>
        <w:t xml:space="preserve"> </w:t>
      </w:r>
      <w:proofErr w:type="spellStart"/>
      <w:r w:rsidR="00693552">
        <w:rPr>
          <w:bCs/>
          <w:sz w:val="28"/>
          <w:szCs w:val="28"/>
        </w:rPr>
        <w:t>Ariesul</w:t>
      </w:r>
      <w:proofErr w:type="spellEnd"/>
      <w:r w:rsidR="00693552">
        <w:rPr>
          <w:bCs/>
          <w:sz w:val="28"/>
          <w:szCs w:val="28"/>
        </w:rPr>
        <w:t xml:space="preserve"> de </w:t>
      </w:r>
      <w:proofErr w:type="spellStart"/>
      <w:r w:rsidR="00693552">
        <w:rPr>
          <w:bCs/>
          <w:sz w:val="28"/>
          <w:szCs w:val="28"/>
        </w:rPr>
        <w:t>padure,teren</w:t>
      </w:r>
      <w:proofErr w:type="spellEnd"/>
      <w:r w:rsidR="00693552">
        <w:rPr>
          <w:bCs/>
          <w:sz w:val="28"/>
          <w:szCs w:val="28"/>
        </w:rPr>
        <w:t xml:space="preserve"> </w:t>
      </w:r>
      <w:proofErr w:type="spellStart"/>
      <w:r w:rsidR="00693552">
        <w:rPr>
          <w:bCs/>
          <w:sz w:val="28"/>
          <w:szCs w:val="28"/>
        </w:rPr>
        <w:t>extravilan,comuna</w:t>
      </w:r>
      <w:proofErr w:type="spellEnd"/>
      <w:r w:rsidR="00693552">
        <w:rPr>
          <w:bCs/>
          <w:sz w:val="28"/>
          <w:szCs w:val="28"/>
        </w:rPr>
        <w:t xml:space="preserve"> </w:t>
      </w:r>
      <w:proofErr w:type="spellStart"/>
      <w:r w:rsidR="00693552">
        <w:rPr>
          <w:bCs/>
          <w:sz w:val="28"/>
          <w:szCs w:val="28"/>
        </w:rPr>
        <w:t>Recea,sat</w:t>
      </w:r>
      <w:proofErr w:type="spellEnd"/>
      <w:r w:rsidR="00693552">
        <w:rPr>
          <w:bCs/>
          <w:sz w:val="28"/>
          <w:szCs w:val="28"/>
        </w:rPr>
        <w:t xml:space="preserve"> </w:t>
      </w:r>
      <w:proofErr w:type="spellStart"/>
      <w:r w:rsidR="00693552">
        <w:rPr>
          <w:bCs/>
          <w:sz w:val="28"/>
          <w:szCs w:val="28"/>
        </w:rPr>
        <w:t>Lapusel,nr</w:t>
      </w:r>
      <w:proofErr w:type="spellEnd"/>
      <w:r w:rsidR="00693552">
        <w:rPr>
          <w:bCs/>
          <w:sz w:val="28"/>
          <w:szCs w:val="28"/>
        </w:rPr>
        <w:t xml:space="preserve"> cad.50938</w:t>
      </w:r>
      <w:r>
        <w:rPr>
          <w:bCs/>
          <w:sz w:val="28"/>
          <w:szCs w:val="28"/>
        </w:rPr>
        <w:t>”</w:t>
      </w:r>
      <w:r w:rsidRPr="00AA7B02">
        <w:rPr>
          <w:bCs/>
          <w:sz w:val="28"/>
          <w:szCs w:val="28"/>
        </w:rPr>
        <w:t>,</w:t>
      </w:r>
      <w:r>
        <w:rPr>
          <w:bCs/>
          <w:sz w:val="28"/>
          <w:szCs w:val="28"/>
        </w:rPr>
        <w:t xml:space="preserve"> se </w:t>
      </w:r>
      <w:proofErr w:type="spellStart"/>
      <w:r>
        <w:rPr>
          <w:bCs/>
          <w:sz w:val="28"/>
          <w:szCs w:val="28"/>
        </w:rPr>
        <w:t>va</w:t>
      </w:r>
      <w:proofErr w:type="spellEnd"/>
      <w:r>
        <w:rPr>
          <w:bCs/>
          <w:sz w:val="28"/>
          <w:szCs w:val="28"/>
        </w:rPr>
        <w:t xml:space="preserve"> </w:t>
      </w:r>
      <w:proofErr w:type="spellStart"/>
      <w:r>
        <w:rPr>
          <w:bCs/>
          <w:sz w:val="28"/>
          <w:szCs w:val="28"/>
        </w:rPr>
        <w:t>realiza</w:t>
      </w:r>
      <w:proofErr w:type="spellEnd"/>
      <w:r>
        <w:rPr>
          <w:bCs/>
          <w:sz w:val="28"/>
          <w:szCs w:val="28"/>
        </w:rPr>
        <w:t xml:space="preserve"> pe </w:t>
      </w:r>
      <w:proofErr w:type="spellStart"/>
      <w:r>
        <w:rPr>
          <w:bCs/>
          <w:sz w:val="28"/>
          <w:szCs w:val="28"/>
        </w:rPr>
        <w:t>domeniul</w:t>
      </w:r>
      <w:proofErr w:type="spellEnd"/>
      <w:r>
        <w:rPr>
          <w:bCs/>
          <w:sz w:val="28"/>
          <w:szCs w:val="28"/>
        </w:rPr>
        <w:t xml:space="preserve"> public, </w:t>
      </w:r>
      <w:r w:rsidRPr="00F3366F">
        <w:rPr>
          <w:sz w:val="28"/>
          <w:szCs w:val="28"/>
          <w:lang w:val="it-IT"/>
        </w:rPr>
        <w:t xml:space="preserve">de-a lungul </w:t>
      </w:r>
      <w:r w:rsidR="00693552">
        <w:rPr>
          <w:sz w:val="28"/>
          <w:szCs w:val="28"/>
          <w:lang w:val="it-IT"/>
        </w:rPr>
        <w:t>drumului judetean DJ184A</w:t>
      </w:r>
      <w:r w:rsidR="00005D38">
        <w:rPr>
          <w:sz w:val="28"/>
          <w:szCs w:val="28"/>
          <w:lang w:val="it-IT"/>
        </w:rPr>
        <w:t>.</w:t>
      </w:r>
    </w:p>
    <w:p w14:paraId="6944C24A" w14:textId="22D6A9BE" w:rsidR="004D645E" w:rsidRPr="004D645E" w:rsidRDefault="00005D38" w:rsidP="002C1FB6">
      <w:pPr>
        <w:pStyle w:val="NormalWeb"/>
        <w:shd w:val="clear" w:color="auto" w:fill="FFFFFF"/>
        <w:spacing w:before="120" w:beforeAutospacing="0" w:after="120" w:afterAutospacing="0"/>
        <w:ind w:firstLine="720"/>
        <w:rPr>
          <w:color w:val="202122"/>
          <w:sz w:val="28"/>
          <w:szCs w:val="28"/>
        </w:rPr>
      </w:pPr>
      <w:proofErr w:type="spellStart"/>
      <w:r>
        <w:rPr>
          <w:color w:val="202122"/>
          <w:sz w:val="28"/>
          <w:szCs w:val="28"/>
          <w:shd w:val="clear" w:color="auto" w:fill="FFFFFF"/>
        </w:rPr>
        <w:t>Terenul</w:t>
      </w:r>
      <w:proofErr w:type="spellEnd"/>
      <w:r>
        <w:rPr>
          <w:color w:val="202122"/>
          <w:sz w:val="28"/>
          <w:szCs w:val="28"/>
          <w:shd w:val="clear" w:color="auto" w:fill="FFFFFF"/>
        </w:rPr>
        <w:t xml:space="preserve"> </w:t>
      </w:r>
      <w:proofErr w:type="spellStart"/>
      <w:r>
        <w:rPr>
          <w:color w:val="202122"/>
          <w:sz w:val="28"/>
          <w:szCs w:val="28"/>
          <w:shd w:val="clear" w:color="auto" w:fill="FFFFFF"/>
        </w:rPr>
        <w:t>este</w:t>
      </w:r>
      <w:proofErr w:type="spellEnd"/>
      <w:r>
        <w:rPr>
          <w:color w:val="202122"/>
          <w:sz w:val="28"/>
          <w:szCs w:val="28"/>
          <w:shd w:val="clear" w:color="auto" w:fill="FFFFFF"/>
        </w:rPr>
        <w:t xml:space="preserve"> al </w:t>
      </w:r>
      <w:proofErr w:type="spellStart"/>
      <w:r>
        <w:rPr>
          <w:color w:val="202122"/>
          <w:sz w:val="28"/>
          <w:szCs w:val="28"/>
          <w:shd w:val="clear" w:color="auto" w:fill="FFFFFF"/>
        </w:rPr>
        <w:t>judetului</w:t>
      </w:r>
      <w:proofErr w:type="spellEnd"/>
      <w:r>
        <w:rPr>
          <w:color w:val="202122"/>
          <w:sz w:val="28"/>
          <w:szCs w:val="28"/>
          <w:shd w:val="clear" w:color="auto" w:fill="FFFFFF"/>
        </w:rPr>
        <w:t xml:space="preserve"> </w:t>
      </w:r>
      <w:proofErr w:type="spellStart"/>
      <w:proofErr w:type="gramStart"/>
      <w:r>
        <w:rPr>
          <w:color w:val="202122"/>
          <w:sz w:val="28"/>
          <w:szCs w:val="28"/>
          <w:shd w:val="clear" w:color="auto" w:fill="FFFFFF"/>
        </w:rPr>
        <w:t>Maramures,domeniul</w:t>
      </w:r>
      <w:proofErr w:type="spellEnd"/>
      <w:proofErr w:type="gramEnd"/>
      <w:r>
        <w:rPr>
          <w:color w:val="202122"/>
          <w:sz w:val="28"/>
          <w:szCs w:val="28"/>
          <w:shd w:val="clear" w:color="auto" w:fill="FFFFFF"/>
        </w:rPr>
        <w:t xml:space="preserve"> </w:t>
      </w:r>
      <w:proofErr w:type="spellStart"/>
      <w:r>
        <w:rPr>
          <w:color w:val="202122"/>
          <w:sz w:val="28"/>
          <w:szCs w:val="28"/>
          <w:shd w:val="clear" w:color="auto" w:fill="FFFFFF"/>
        </w:rPr>
        <w:t>public,situat</w:t>
      </w:r>
      <w:proofErr w:type="spellEnd"/>
      <w:r>
        <w:rPr>
          <w:color w:val="202122"/>
          <w:sz w:val="28"/>
          <w:szCs w:val="28"/>
          <w:shd w:val="clear" w:color="auto" w:fill="FFFFFF"/>
        </w:rPr>
        <w:t xml:space="preserve"> in </w:t>
      </w:r>
      <w:proofErr w:type="spellStart"/>
      <w:r>
        <w:rPr>
          <w:color w:val="202122"/>
          <w:sz w:val="28"/>
          <w:szCs w:val="28"/>
          <w:shd w:val="clear" w:color="auto" w:fill="FFFFFF"/>
        </w:rPr>
        <w:t>extravilanul</w:t>
      </w:r>
      <w:proofErr w:type="spellEnd"/>
      <w:r>
        <w:rPr>
          <w:color w:val="202122"/>
          <w:sz w:val="28"/>
          <w:szCs w:val="28"/>
          <w:shd w:val="clear" w:color="auto" w:fill="FFFFFF"/>
        </w:rPr>
        <w:t xml:space="preserve"> </w:t>
      </w:r>
      <w:proofErr w:type="spellStart"/>
      <w:r>
        <w:rPr>
          <w:color w:val="202122"/>
          <w:sz w:val="28"/>
          <w:szCs w:val="28"/>
          <w:shd w:val="clear" w:color="auto" w:fill="FFFFFF"/>
        </w:rPr>
        <w:t>comunei</w:t>
      </w:r>
      <w:proofErr w:type="spellEnd"/>
      <w:r>
        <w:rPr>
          <w:color w:val="202122"/>
          <w:sz w:val="28"/>
          <w:szCs w:val="28"/>
          <w:shd w:val="clear" w:color="auto" w:fill="FFFFFF"/>
        </w:rPr>
        <w:t xml:space="preserve"> </w:t>
      </w:r>
      <w:proofErr w:type="spellStart"/>
      <w:r>
        <w:rPr>
          <w:color w:val="202122"/>
          <w:sz w:val="28"/>
          <w:szCs w:val="28"/>
          <w:shd w:val="clear" w:color="auto" w:fill="FFFFFF"/>
        </w:rPr>
        <w:t>Recea,Sat</w:t>
      </w:r>
      <w:proofErr w:type="spellEnd"/>
      <w:r>
        <w:rPr>
          <w:color w:val="202122"/>
          <w:sz w:val="28"/>
          <w:szCs w:val="28"/>
          <w:shd w:val="clear" w:color="auto" w:fill="FFFFFF"/>
        </w:rPr>
        <w:t xml:space="preserve"> </w:t>
      </w:r>
      <w:proofErr w:type="spellStart"/>
      <w:r>
        <w:rPr>
          <w:color w:val="202122"/>
          <w:sz w:val="28"/>
          <w:szCs w:val="28"/>
          <w:shd w:val="clear" w:color="auto" w:fill="FFFFFF"/>
        </w:rPr>
        <w:t>Lapusel</w:t>
      </w:r>
      <w:proofErr w:type="spellEnd"/>
    </w:p>
    <w:p w14:paraId="6EBDC065" w14:textId="53E06514" w:rsidR="0008766E" w:rsidRDefault="00274091" w:rsidP="00274091">
      <w:pPr>
        <w:pStyle w:val="ListParagraph"/>
        <w:numPr>
          <w:ilvl w:val="0"/>
          <w:numId w:val="10"/>
        </w:numPr>
        <w:rPr>
          <w:b/>
          <w:sz w:val="28"/>
          <w:szCs w:val="28"/>
          <w:lang w:val="it-IT"/>
        </w:rPr>
      </w:pPr>
      <w:r w:rsidRPr="00274091">
        <w:rPr>
          <w:b/>
          <w:sz w:val="28"/>
          <w:szCs w:val="28"/>
          <w:lang w:val="it-IT"/>
        </w:rPr>
        <w:t>Topografia</w:t>
      </w:r>
    </w:p>
    <w:p w14:paraId="629291D2" w14:textId="77777777" w:rsidR="002C1FB6" w:rsidRDefault="002C1FB6" w:rsidP="002C1FB6">
      <w:pPr>
        <w:pStyle w:val="ListParagraph"/>
        <w:ind w:left="2040"/>
        <w:rPr>
          <w:b/>
          <w:sz w:val="28"/>
          <w:szCs w:val="28"/>
          <w:lang w:val="it-IT"/>
        </w:rPr>
      </w:pPr>
    </w:p>
    <w:p w14:paraId="11118B4A" w14:textId="52F49B71" w:rsidR="006F19F2" w:rsidRDefault="006F19F2" w:rsidP="006F19F2">
      <w:pPr>
        <w:ind w:firstLine="720"/>
        <w:rPr>
          <w:bCs/>
          <w:sz w:val="28"/>
          <w:szCs w:val="28"/>
          <w:lang w:val="it-IT"/>
        </w:rPr>
      </w:pPr>
      <w:r w:rsidRPr="006F19F2">
        <w:rPr>
          <w:bCs/>
          <w:sz w:val="28"/>
          <w:szCs w:val="28"/>
          <w:lang w:val="it-IT"/>
        </w:rPr>
        <w:t>Lucrarile topografice s-au realizat in sistem</w:t>
      </w:r>
      <w:r>
        <w:rPr>
          <w:bCs/>
          <w:sz w:val="28"/>
          <w:szCs w:val="28"/>
          <w:lang w:val="it-IT"/>
        </w:rPr>
        <w:t xml:space="preserve"> de proiectie stereografic-sistem de cote Marea Neagra.</w:t>
      </w:r>
    </w:p>
    <w:p w14:paraId="78590407" w14:textId="6C9F7807" w:rsidR="006F19F2" w:rsidRDefault="006F19F2" w:rsidP="006F19F2">
      <w:pPr>
        <w:ind w:firstLine="720"/>
        <w:rPr>
          <w:bCs/>
          <w:sz w:val="28"/>
          <w:szCs w:val="28"/>
          <w:lang w:val="it-IT"/>
        </w:rPr>
      </w:pPr>
      <w:r>
        <w:rPr>
          <w:bCs/>
          <w:sz w:val="28"/>
          <w:szCs w:val="28"/>
          <w:lang w:val="it-IT"/>
        </w:rPr>
        <w:t>Drumuirile s-au executat in circuit inchis,folosind puncte de sprijin din reteaua geodezica existenta.</w:t>
      </w:r>
    </w:p>
    <w:p w14:paraId="3CCC9BD4" w14:textId="24B7DAF6" w:rsidR="006F19F2" w:rsidRPr="006F19F2" w:rsidRDefault="006F19F2" w:rsidP="006F19F2">
      <w:pPr>
        <w:rPr>
          <w:bCs/>
          <w:sz w:val="28"/>
          <w:szCs w:val="28"/>
          <w:lang w:val="it-IT"/>
        </w:rPr>
      </w:pPr>
    </w:p>
    <w:p w14:paraId="3E0783E6" w14:textId="2BF11229" w:rsidR="00A422C0" w:rsidRDefault="00C80A47" w:rsidP="00C80A47">
      <w:pPr>
        <w:pStyle w:val="ListParagraph"/>
        <w:numPr>
          <w:ilvl w:val="0"/>
          <w:numId w:val="10"/>
        </w:numPr>
        <w:rPr>
          <w:b/>
          <w:sz w:val="28"/>
          <w:szCs w:val="28"/>
          <w:lang w:val="it-IT"/>
        </w:rPr>
      </w:pPr>
      <w:r>
        <w:rPr>
          <w:b/>
          <w:sz w:val="28"/>
          <w:szCs w:val="28"/>
          <w:lang w:val="it-IT"/>
        </w:rPr>
        <w:t>Clima si fenomenele naturale specifice zonei</w:t>
      </w:r>
    </w:p>
    <w:p w14:paraId="5A5285CF" w14:textId="77777777" w:rsidR="002C1FB6" w:rsidRDefault="002C1FB6" w:rsidP="002C1FB6">
      <w:pPr>
        <w:pStyle w:val="ListParagraph"/>
        <w:ind w:left="2040"/>
        <w:rPr>
          <w:b/>
          <w:sz w:val="28"/>
          <w:szCs w:val="28"/>
          <w:lang w:val="it-IT"/>
        </w:rPr>
      </w:pPr>
    </w:p>
    <w:p w14:paraId="0BCB73D4" w14:textId="5E6F6C9D" w:rsidR="00C80A47" w:rsidRPr="00665FF5" w:rsidRDefault="00C80A47" w:rsidP="00665FF5">
      <w:pPr>
        <w:pStyle w:val="NormalWeb"/>
        <w:shd w:val="clear" w:color="auto" w:fill="FFFFFF"/>
        <w:spacing w:before="120" w:beforeAutospacing="0" w:after="120" w:afterAutospacing="0"/>
        <w:ind w:firstLine="720"/>
        <w:rPr>
          <w:color w:val="202122"/>
          <w:sz w:val="28"/>
          <w:szCs w:val="28"/>
          <w:shd w:val="clear" w:color="auto" w:fill="FFFFFF"/>
        </w:rPr>
      </w:pPr>
      <w:proofErr w:type="spellStart"/>
      <w:r w:rsidRPr="00665FF5">
        <w:rPr>
          <w:color w:val="202122"/>
          <w:sz w:val="28"/>
          <w:szCs w:val="28"/>
          <w:shd w:val="clear" w:color="auto" w:fill="FFFFFF"/>
        </w:rPr>
        <w:t>Clima</w:t>
      </w:r>
      <w:proofErr w:type="spellEnd"/>
      <w:r w:rsidRPr="00665FF5">
        <w:rPr>
          <w:color w:val="202122"/>
          <w:sz w:val="28"/>
          <w:szCs w:val="28"/>
          <w:shd w:val="clear" w:color="auto" w:fill="FFFFFF"/>
        </w:rPr>
        <w:t xml:space="preserve"> din </w:t>
      </w:r>
      <w:proofErr w:type="spellStart"/>
      <w:r w:rsidRPr="00665FF5">
        <w:rPr>
          <w:color w:val="202122"/>
          <w:sz w:val="28"/>
          <w:szCs w:val="28"/>
          <w:shd w:val="clear" w:color="auto" w:fill="FFFFFF"/>
        </w:rPr>
        <w:t>această</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zonă</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este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temperat-continentală</w:t>
      </w:r>
      <w:proofErr w:type="spellEnd"/>
      <w:r w:rsidRPr="00665FF5">
        <w:rPr>
          <w:color w:val="202122"/>
          <w:sz w:val="28"/>
          <w:szCs w:val="28"/>
          <w:shd w:val="clear" w:color="auto" w:fill="FFFFFF"/>
        </w:rPr>
        <w:t xml:space="preserve">, cu </w:t>
      </w:r>
      <w:proofErr w:type="spellStart"/>
      <w:r w:rsidRPr="00665FF5">
        <w:rPr>
          <w:color w:val="202122"/>
          <w:sz w:val="28"/>
          <w:szCs w:val="28"/>
          <w:shd w:val="clear" w:color="auto" w:fill="FFFFFF"/>
        </w:rPr>
        <w:t>ierni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blânde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fără</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viscol</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şi</w:t>
      </w:r>
      <w:proofErr w:type="spellEnd"/>
      <w:r w:rsidRPr="00665FF5">
        <w:rPr>
          <w:color w:val="202122"/>
          <w:sz w:val="28"/>
          <w:szCs w:val="28"/>
          <w:shd w:val="clear" w:color="auto" w:fill="FFFFFF"/>
        </w:rPr>
        <w:t xml:space="preserve"> cu </w:t>
      </w:r>
      <w:proofErr w:type="spellStart"/>
      <w:r w:rsidRPr="00665FF5">
        <w:rPr>
          <w:color w:val="202122"/>
          <w:sz w:val="28"/>
          <w:szCs w:val="28"/>
          <w:shd w:val="clear" w:color="auto" w:fill="FFFFFF"/>
        </w:rPr>
        <w:t>veri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răcoroase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Unele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caracteristici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specifice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mai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aparte</w:t>
      </w:r>
      <w:proofErr w:type="spellEnd"/>
      <w:r w:rsidRPr="00665FF5">
        <w:rPr>
          <w:color w:val="202122"/>
          <w:sz w:val="28"/>
          <w:szCs w:val="28"/>
          <w:shd w:val="clear" w:color="auto" w:fill="FFFFFF"/>
        </w:rPr>
        <w:t xml:space="preserve"> sunt </w:t>
      </w:r>
      <w:proofErr w:type="spellStart"/>
      <w:r w:rsidRPr="00665FF5">
        <w:rPr>
          <w:color w:val="202122"/>
          <w:sz w:val="28"/>
          <w:szCs w:val="28"/>
          <w:shd w:val="clear" w:color="auto" w:fill="FFFFFF"/>
        </w:rPr>
        <w:t>datorate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existenţei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lanţului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carpatic</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ce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indeplineşte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rolul</w:t>
      </w:r>
      <w:proofErr w:type="spellEnd"/>
      <w:r w:rsidRPr="00665FF5">
        <w:rPr>
          <w:color w:val="202122"/>
          <w:sz w:val="28"/>
          <w:szCs w:val="28"/>
          <w:shd w:val="clear" w:color="auto" w:fill="FFFFFF"/>
        </w:rPr>
        <w:t xml:space="preserve"> benefic de </w:t>
      </w:r>
      <w:proofErr w:type="spellStart"/>
      <w:r w:rsidRPr="00665FF5">
        <w:rPr>
          <w:color w:val="202122"/>
          <w:sz w:val="28"/>
          <w:szCs w:val="28"/>
          <w:shd w:val="clear" w:color="auto" w:fill="FFFFFF"/>
        </w:rPr>
        <w:t>paravan</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impiedicând</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intemperiile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reci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dinspre</w:t>
      </w:r>
      <w:proofErr w:type="spellEnd"/>
      <w:r w:rsidRPr="00665FF5">
        <w:rPr>
          <w:color w:val="202122"/>
          <w:sz w:val="28"/>
          <w:szCs w:val="28"/>
          <w:shd w:val="clear" w:color="auto" w:fill="FFFFFF"/>
        </w:rPr>
        <w:t xml:space="preserve"> </w:t>
      </w:r>
      <w:proofErr w:type="spellStart"/>
      <w:r w:rsidR="00665FF5">
        <w:rPr>
          <w:color w:val="202122"/>
          <w:sz w:val="28"/>
          <w:szCs w:val="28"/>
          <w:shd w:val="clear" w:color="auto" w:fill="FFFFFF"/>
        </w:rPr>
        <w:t>nord</w:t>
      </w:r>
      <w:proofErr w:type="spellEnd"/>
      <w:r w:rsidR="00665FF5">
        <w:rPr>
          <w:color w:val="202122"/>
          <w:sz w:val="28"/>
          <w:szCs w:val="28"/>
          <w:shd w:val="clear" w:color="auto" w:fill="FFFFFF"/>
        </w:rPr>
        <w:t>-est</w:t>
      </w:r>
      <w:r w:rsidRPr="00665FF5">
        <w:rPr>
          <w:color w:val="202122"/>
          <w:sz w:val="28"/>
          <w:szCs w:val="28"/>
          <w:shd w:val="clear" w:color="auto" w:fill="FFFFFF"/>
        </w:rPr>
        <w:t>.</w:t>
      </w:r>
    </w:p>
    <w:p w14:paraId="7DB080BD" w14:textId="3C57DA39" w:rsidR="00C80A47" w:rsidRDefault="00C80A47" w:rsidP="00665FF5">
      <w:pPr>
        <w:pStyle w:val="NormalWeb"/>
        <w:shd w:val="clear" w:color="auto" w:fill="FFFFFF"/>
        <w:spacing w:before="120" w:beforeAutospacing="0" w:after="120" w:afterAutospacing="0"/>
        <w:ind w:firstLine="720"/>
        <w:rPr>
          <w:color w:val="202122"/>
          <w:sz w:val="28"/>
          <w:szCs w:val="28"/>
          <w:shd w:val="clear" w:color="auto" w:fill="FFFFFF"/>
        </w:rPr>
      </w:pPr>
      <w:proofErr w:type="spellStart"/>
      <w:r w:rsidRPr="00665FF5">
        <w:rPr>
          <w:color w:val="202122"/>
          <w:sz w:val="28"/>
          <w:szCs w:val="28"/>
          <w:shd w:val="clear" w:color="auto" w:fill="FFFFFF"/>
        </w:rPr>
        <w:t>Temperatura</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aerului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atinge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cota</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medie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multianuală</w:t>
      </w:r>
      <w:proofErr w:type="spellEnd"/>
      <w:r w:rsidRPr="00665FF5">
        <w:rPr>
          <w:color w:val="202122"/>
          <w:sz w:val="28"/>
          <w:szCs w:val="28"/>
          <w:shd w:val="clear" w:color="auto" w:fill="FFFFFF"/>
        </w:rPr>
        <w:t xml:space="preserve"> de 9,6º C, media </w:t>
      </w:r>
      <w:proofErr w:type="spellStart"/>
      <w:r w:rsidRPr="00665FF5">
        <w:rPr>
          <w:color w:val="202122"/>
          <w:sz w:val="28"/>
          <w:szCs w:val="28"/>
          <w:shd w:val="clear" w:color="auto" w:fill="FFFFFF"/>
        </w:rPr>
        <w:t>lunii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ianuarie</w:t>
      </w:r>
      <w:proofErr w:type="spellEnd"/>
      <w:r w:rsidRPr="00665FF5">
        <w:rPr>
          <w:color w:val="202122"/>
          <w:sz w:val="28"/>
          <w:szCs w:val="28"/>
          <w:shd w:val="clear" w:color="auto" w:fill="FFFFFF"/>
        </w:rPr>
        <w:t xml:space="preserve"> se </w:t>
      </w:r>
      <w:proofErr w:type="spellStart"/>
      <w:r w:rsidRPr="00665FF5">
        <w:rPr>
          <w:color w:val="202122"/>
          <w:sz w:val="28"/>
          <w:szCs w:val="28"/>
          <w:shd w:val="clear" w:color="auto" w:fill="FFFFFF"/>
        </w:rPr>
        <w:t>ridică</w:t>
      </w:r>
      <w:proofErr w:type="spellEnd"/>
      <w:r w:rsidRPr="00665FF5">
        <w:rPr>
          <w:color w:val="202122"/>
          <w:sz w:val="28"/>
          <w:szCs w:val="28"/>
          <w:shd w:val="clear" w:color="auto" w:fill="FFFFFF"/>
        </w:rPr>
        <w:t xml:space="preserve"> la -2,4º C, </w:t>
      </w:r>
      <w:proofErr w:type="spellStart"/>
      <w:r w:rsidRPr="00665FF5">
        <w:rPr>
          <w:color w:val="202122"/>
          <w:sz w:val="28"/>
          <w:szCs w:val="28"/>
          <w:shd w:val="clear" w:color="auto" w:fill="FFFFFF"/>
        </w:rPr>
        <w:t>iar</w:t>
      </w:r>
      <w:proofErr w:type="spellEnd"/>
      <w:r w:rsidRPr="00665FF5">
        <w:rPr>
          <w:color w:val="202122"/>
          <w:sz w:val="28"/>
          <w:szCs w:val="28"/>
          <w:shd w:val="clear" w:color="auto" w:fill="FFFFFF"/>
        </w:rPr>
        <w:t xml:space="preserve"> a </w:t>
      </w:r>
      <w:proofErr w:type="spellStart"/>
      <w:r w:rsidRPr="00665FF5">
        <w:rPr>
          <w:color w:val="202122"/>
          <w:sz w:val="28"/>
          <w:szCs w:val="28"/>
          <w:shd w:val="clear" w:color="auto" w:fill="FFFFFF"/>
        </w:rPr>
        <w:t>lunii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iunie</w:t>
      </w:r>
      <w:proofErr w:type="spellEnd"/>
      <w:r w:rsidRPr="00665FF5">
        <w:rPr>
          <w:color w:val="202122"/>
          <w:sz w:val="28"/>
          <w:szCs w:val="28"/>
          <w:shd w:val="clear" w:color="auto" w:fill="FFFFFF"/>
        </w:rPr>
        <w:t xml:space="preserve"> la 19,9º </w:t>
      </w:r>
      <w:proofErr w:type="spellStart"/>
      <w:proofErr w:type="gramStart"/>
      <w:r w:rsidRPr="00665FF5">
        <w:rPr>
          <w:color w:val="202122"/>
          <w:sz w:val="28"/>
          <w:szCs w:val="28"/>
          <w:shd w:val="clear" w:color="auto" w:fill="FFFFFF"/>
        </w:rPr>
        <w:t>C.Umiditatea</w:t>
      </w:r>
      <w:proofErr w:type="spellEnd"/>
      <w:proofErr w:type="gramEnd"/>
      <w:r w:rsidRPr="00665FF5">
        <w:rPr>
          <w:color w:val="202122"/>
          <w:sz w:val="28"/>
          <w:szCs w:val="28"/>
          <w:shd w:val="clear" w:color="auto" w:fill="FFFFFF"/>
        </w:rPr>
        <w:t xml:space="preserve"> </w:t>
      </w:r>
      <w:proofErr w:type="spellStart"/>
      <w:r w:rsidRPr="00665FF5">
        <w:rPr>
          <w:color w:val="202122"/>
          <w:sz w:val="28"/>
          <w:szCs w:val="28"/>
          <w:shd w:val="clear" w:color="auto" w:fill="FFFFFF"/>
        </w:rPr>
        <w:t>medie</w:t>
      </w:r>
      <w:proofErr w:type="spellEnd"/>
      <w:r w:rsidRPr="00665FF5">
        <w:rPr>
          <w:color w:val="202122"/>
          <w:sz w:val="28"/>
          <w:szCs w:val="28"/>
          <w:shd w:val="clear" w:color="auto" w:fill="FFFFFF"/>
        </w:rPr>
        <w:t xml:space="preserve"> a </w:t>
      </w:r>
      <w:proofErr w:type="spellStart"/>
      <w:r w:rsidRPr="00665FF5">
        <w:rPr>
          <w:color w:val="202122"/>
          <w:sz w:val="28"/>
          <w:szCs w:val="28"/>
          <w:shd w:val="clear" w:color="auto" w:fill="FFFFFF"/>
        </w:rPr>
        <w:t>aerului</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este</w:t>
      </w:r>
      <w:proofErr w:type="spellEnd"/>
      <w:r w:rsidRPr="00665FF5">
        <w:rPr>
          <w:color w:val="202122"/>
          <w:sz w:val="28"/>
          <w:szCs w:val="28"/>
          <w:shd w:val="clear" w:color="auto" w:fill="FFFFFF"/>
        </w:rPr>
        <w:t xml:space="preserve"> de 75%.Cantitatea </w:t>
      </w:r>
      <w:proofErr w:type="spellStart"/>
      <w:r w:rsidRPr="00665FF5">
        <w:rPr>
          <w:color w:val="202122"/>
          <w:sz w:val="28"/>
          <w:szCs w:val="28"/>
          <w:shd w:val="clear" w:color="auto" w:fill="FFFFFF"/>
        </w:rPr>
        <w:t>medie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anuală</w:t>
      </w:r>
      <w:proofErr w:type="spellEnd"/>
      <w:r w:rsidRPr="00665FF5">
        <w:rPr>
          <w:color w:val="202122"/>
          <w:sz w:val="28"/>
          <w:szCs w:val="28"/>
          <w:shd w:val="clear" w:color="auto" w:fill="FFFFFF"/>
        </w:rPr>
        <w:t xml:space="preserve"> a </w:t>
      </w:r>
      <w:proofErr w:type="spellStart"/>
      <w:r w:rsidRPr="00665FF5">
        <w:rPr>
          <w:color w:val="202122"/>
          <w:sz w:val="28"/>
          <w:szCs w:val="28"/>
          <w:shd w:val="clear" w:color="auto" w:fill="FFFFFF"/>
        </w:rPr>
        <w:t>precipitatiilor</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atmosferice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ce</w:t>
      </w:r>
      <w:proofErr w:type="spellEnd"/>
      <w:r w:rsidRPr="00665FF5">
        <w:rPr>
          <w:color w:val="202122"/>
          <w:sz w:val="28"/>
          <w:szCs w:val="28"/>
          <w:shd w:val="clear" w:color="auto" w:fill="FFFFFF"/>
        </w:rPr>
        <w:t xml:space="preserve"> cad in </w:t>
      </w:r>
      <w:proofErr w:type="spellStart"/>
      <w:r w:rsidRPr="00665FF5">
        <w:rPr>
          <w:color w:val="202122"/>
          <w:sz w:val="28"/>
          <w:szCs w:val="28"/>
          <w:shd w:val="clear" w:color="auto" w:fill="FFFFFF"/>
        </w:rPr>
        <w:t>această</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zonă</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este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în</w:t>
      </w:r>
      <w:proofErr w:type="spellEnd"/>
      <w:r w:rsidRPr="00665FF5">
        <w:rPr>
          <w:color w:val="202122"/>
          <w:sz w:val="28"/>
          <w:szCs w:val="28"/>
          <w:shd w:val="clear" w:color="auto" w:fill="FFFFFF"/>
        </w:rPr>
        <w:t xml:space="preserve"> general </w:t>
      </w:r>
      <w:proofErr w:type="spellStart"/>
      <w:r w:rsidRPr="00665FF5">
        <w:rPr>
          <w:color w:val="202122"/>
          <w:sz w:val="28"/>
          <w:szCs w:val="28"/>
          <w:shd w:val="clear" w:color="auto" w:fill="FFFFFF"/>
        </w:rPr>
        <w:t>constantă</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totalizând</w:t>
      </w:r>
      <w:proofErr w:type="spellEnd"/>
      <w:r w:rsidRPr="00665FF5">
        <w:rPr>
          <w:color w:val="202122"/>
          <w:sz w:val="28"/>
          <w:szCs w:val="28"/>
          <w:shd w:val="clear" w:color="auto" w:fill="FFFFFF"/>
        </w:rPr>
        <w:t xml:space="preserve"> o </w:t>
      </w:r>
      <w:proofErr w:type="spellStart"/>
      <w:r w:rsidRPr="00665FF5">
        <w:rPr>
          <w:color w:val="202122"/>
          <w:sz w:val="28"/>
          <w:szCs w:val="28"/>
          <w:shd w:val="clear" w:color="auto" w:fill="FFFFFF"/>
        </w:rPr>
        <w:t>medie</w:t>
      </w:r>
      <w:proofErr w:type="spellEnd"/>
      <w:r w:rsidRPr="00665FF5">
        <w:rPr>
          <w:color w:val="202122"/>
          <w:sz w:val="28"/>
          <w:szCs w:val="28"/>
          <w:shd w:val="clear" w:color="auto" w:fill="FFFFFF"/>
        </w:rPr>
        <w:t xml:space="preserve"> </w:t>
      </w:r>
      <w:proofErr w:type="spellStart"/>
      <w:r w:rsidRPr="00665FF5">
        <w:rPr>
          <w:color w:val="202122"/>
          <w:sz w:val="28"/>
          <w:szCs w:val="28"/>
          <w:shd w:val="clear" w:color="auto" w:fill="FFFFFF"/>
        </w:rPr>
        <w:t>anuală</w:t>
      </w:r>
      <w:proofErr w:type="spellEnd"/>
      <w:r w:rsidRPr="00665FF5">
        <w:rPr>
          <w:color w:val="202122"/>
          <w:sz w:val="28"/>
          <w:szCs w:val="28"/>
          <w:shd w:val="clear" w:color="auto" w:fill="FFFFFF"/>
        </w:rPr>
        <w:t xml:space="preserve"> de 976,0 mm. </w:t>
      </w:r>
    </w:p>
    <w:p w14:paraId="115B81CB" w14:textId="16F08F5E" w:rsidR="006F19F2" w:rsidRDefault="006F19F2" w:rsidP="00665FF5">
      <w:pPr>
        <w:pStyle w:val="NormalWeb"/>
        <w:shd w:val="clear" w:color="auto" w:fill="FFFFFF"/>
        <w:spacing w:before="120" w:beforeAutospacing="0" w:after="120" w:afterAutospacing="0"/>
        <w:ind w:firstLine="720"/>
        <w:rPr>
          <w:color w:val="202122"/>
          <w:sz w:val="28"/>
          <w:szCs w:val="28"/>
          <w:shd w:val="clear" w:color="auto" w:fill="FFFFFF"/>
        </w:rPr>
      </w:pPr>
      <w:proofErr w:type="spellStart"/>
      <w:r>
        <w:rPr>
          <w:color w:val="202122"/>
          <w:sz w:val="28"/>
          <w:szCs w:val="28"/>
          <w:shd w:val="clear" w:color="auto" w:fill="FFFFFF"/>
        </w:rPr>
        <w:t>Executantul</w:t>
      </w:r>
      <w:proofErr w:type="spellEnd"/>
      <w:r>
        <w:rPr>
          <w:color w:val="202122"/>
          <w:sz w:val="28"/>
          <w:szCs w:val="28"/>
          <w:shd w:val="clear" w:color="auto" w:fill="FFFFFF"/>
        </w:rPr>
        <w:t xml:space="preserve"> </w:t>
      </w:r>
      <w:proofErr w:type="spellStart"/>
      <w:r>
        <w:rPr>
          <w:color w:val="202122"/>
          <w:sz w:val="28"/>
          <w:szCs w:val="28"/>
          <w:shd w:val="clear" w:color="auto" w:fill="FFFFFF"/>
        </w:rPr>
        <w:t>va</w:t>
      </w:r>
      <w:proofErr w:type="spellEnd"/>
      <w:r>
        <w:rPr>
          <w:color w:val="202122"/>
          <w:sz w:val="28"/>
          <w:szCs w:val="28"/>
          <w:shd w:val="clear" w:color="auto" w:fill="FFFFFF"/>
        </w:rPr>
        <w:t xml:space="preserve"> tine </w:t>
      </w:r>
      <w:proofErr w:type="spellStart"/>
      <w:r>
        <w:rPr>
          <w:color w:val="202122"/>
          <w:sz w:val="28"/>
          <w:szCs w:val="28"/>
          <w:shd w:val="clear" w:color="auto" w:fill="FFFFFF"/>
        </w:rPr>
        <w:t>seama</w:t>
      </w:r>
      <w:proofErr w:type="spellEnd"/>
      <w:r>
        <w:rPr>
          <w:color w:val="202122"/>
          <w:sz w:val="28"/>
          <w:szCs w:val="28"/>
          <w:shd w:val="clear" w:color="auto" w:fill="FFFFFF"/>
        </w:rPr>
        <w:t xml:space="preserve"> de </w:t>
      </w:r>
      <w:proofErr w:type="spellStart"/>
      <w:r>
        <w:rPr>
          <w:color w:val="202122"/>
          <w:sz w:val="28"/>
          <w:szCs w:val="28"/>
          <w:shd w:val="clear" w:color="auto" w:fill="FFFFFF"/>
        </w:rPr>
        <w:t>aceste</w:t>
      </w:r>
      <w:proofErr w:type="spellEnd"/>
      <w:r>
        <w:rPr>
          <w:color w:val="202122"/>
          <w:sz w:val="28"/>
          <w:szCs w:val="28"/>
          <w:shd w:val="clear" w:color="auto" w:fill="FFFFFF"/>
        </w:rPr>
        <w:t xml:space="preserve"> </w:t>
      </w:r>
      <w:proofErr w:type="spellStart"/>
      <w:r>
        <w:rPr>
          <w:color w:val="202122"/>
          <w:sz w:val="28"/>
          <w:szCs w:val="28"/>
          <w:shd w:val="clear" w:color="auto" w:fill="FFFFFF"/>
        </w:rPr>
        <w:t>conditii</w:t>
      </w:r>
      <w:proofErr w:type="spellEnd"/>
      <w:r>
        <w:rPr>
          <w:color w:val="202122"/>
          <w:sz w:val="28"/>
          <w:szCs w:val="28"/>
          <w:shd w:val="clear" w:color="auto" w:fill="FFFFFF"/>
        </w:rPr>
        <w:t xml:space="preserve"> </w:t>
      </w:r>
      <w:proofErr w:type="spellStart"/>
      <w:r>
        <w:rPr>
          <w:color w:val="202122"/>
          <w:sz w:val="28"/>
          <w:szCs w:val="28"/>
          <w:shd w:val="clear" w:color="auto" w:fill="FFFFFF"/>
        </w:rPr>
        <w:t>climatice</w:t>
      </w:r>
      <w:proofErr w:type="spellEnd"/>
      <w:r>
        <w:rPr>
          <w:color w:val="202122"/>
          <w:sz w:val="28"/>
          <w:szCs w:val="28"/>
          <w:shd w:val="clear" w:color="auto" w:fill="FFFFFF"/>
        </w:rPr>
        <w:t xml:space="preserve"> in </w:t>
      </w:r>
      <w:proofErr w:type="spellStart"/>
      <w:r>
        <w:rPr>
          <w:color w:val="202122"/>
          <w:sz w:val="28"/>
          <w:szCs w:val="28"/>
          <w:shd w:val="clear" w:color="auto" w:fill="FFFFFF"/>
        </w:rPr>
        <w:t>programarea</w:t>
      </w:r>
      <w:proofErr w:type="spellEnd"/>
      <w:r>
        <w:rPr>
          <w:color w:val="202122"/>
          <w:sz w:val="28"/>
          <w:szCs w:val="28"/>
          <w:shd w:val="clear" w:color="auto" w:fill="FFFFFF"/>
        </w:rPr>
        <w:t xml:space="preserve"> </w:t>
      </w:r>
      <w:proofErr w:type="spellStart"/>
      <w:r>
        <w:rPr>
          <w:color w:val="202122"/>
          <w:sz w:val="28"/>
          <w:szCs w:val="28"/>
          <w:shd w:val="clear" w:color="auto" w:fill="FFFFFF"/>
        </w:rPr>
        <w:t>resurselor</w:t>
      </w:r>
      <w:proofErr w:type="spellEnd"/>
      <w:r>
        <w:rPr>
          <w:color w:val="202122"/>
          <w:sz w:val="28"/>
          <w:szCs w:val="28"/>
          <w:shd w:val="clear" w:color="auto" w:fill="FFFFFF"/>
        </w:rPr>
        <w:t xml:space="preserve"> </w:t>
      </w:r>
      <w:proofErr w:type="spellStart"/>
      <w:r>
        <w:rPr>
          <w:color w:val="202122"/>
          <w:sz w:val="28"/>
          <w:szCs w:val="28"/>
          <w:shd w:val="clear" w:color="auto" w:fill="FFFFFF"/>
        </w:rPr>
        <w:t>si</w:t>
      </w:r>
      <w:proofErr w:type="spellEnd"/>
      <w:r>
        <w:rPr>
          <w:color w:val="202122"/>
          <w:sz w:val="28"/>
          <w:szCs w:val="28"/>
          <w:shd w:val="clear" w:color="auto" w:fill="FFFFFF"/>
        </w:rPr>
        <w:t xml:space="preserve"> </w:t>
      </w:r>
      <w:proofErr w:type="spellStart"/>
      <w:r>
        <w:rPr>
          <w:color w:val="202122"/>
          <w:sz w:val="28"/>
          <w:szCs w:val="28"/>
          <w:shd w:val="clear" w:color="auto" w:fill="FFFFFF"/>
        </w:rPr>
        <w:t>materialelor</w:t>
      </w:r>
      <w:proofErr w:type="spellEnd"/>
      <w:r>
        <w:rPr>
          <w:color w:val="202122"/>
          <w:sz w:val="28"/>
          <w:szCs w:val="28"/>
          <w:shd w:val="clear" w:color="auto" w:fill="FFFFFF"/>
        </w:rPr>
        <w:t xml:space="preserve"> </w:t>
      </w:r>
      <w:proofErr w:type="spellStart"/>
      <w:r>
        <w:rPr>
          <w:color w:val="202122"/>
          <w:sz w:val="28"/>
          <w:szCs w:val="28"/>
          <w:shd w:val="clear" w:color="auto" w:fill="FFFFFF"/>
        </w:rPr>
        <w:t>pentru</w:t>
      </w:r>
      <w:proofErr w:type="spellEnd"/>
      <w:r>
        <w:rPr>
          <w:color w:val="202122"/>
          <w:sz w:val="28"/>
          <w:szCs w:val="28"/>
          <w:shd w:val="clear" w:color="auto" w:fill="FFFFFF"/>
        </w:rPr>
        <w:t xml:space="preserve"> </w:t>
      </w:r>
      <w:proofErr w:type="spellStart"/>
      <w:r>
        <w:rPr>
          <w:color w:val="202122"/>
          <w:sz w:val="28"/>
          <w:szCs w:val="28"/>
          <w:shd w:val="clear" w:color="auto" w:fill="FFFFFF"/>
        </w:rPr>
        <w:t>lucrarile</w:t>
      </w:r>
      <w:proofErr w:type="spellEnd"/>
      <w:r>
        <w:rPr>
          <w:color w:val="202122"/>
          <w:sz w:val="28"/>
          <w:szCs w:val="28"/>
          <w:shd w:val="clear" w:color="auto" w:fill="FFFFFF"/>
        </w:rPr>
        <w:t xml:space="preserve"> de </w:t>
      </w:r>
      <w:proofErr w:type="spellStart"/>
      <w:r>
        <w:rPr>
          <w:color w:val="202122"/>
          <w:sz w:val="28"/>
          <w:szCs w:val="28"/>
          <w:shd w:val="clear" w:color="auto" w:fill="FFFFFF"/>
        </w:rPr>
        <w:t>extindere</w:t>
      </w:r>
      <w:proofErr w:type="spellEnd"/>
      <w:r w:rsidR="00970384">
        <w:rPr>
          <w:color w:val="202122"/>
          <w:sz w:val="28"/>
          <w:szCs w:val="28"/>
          <w:shd w:val="clear" w:color="auto" w:fill="FFFFFF"/>
        </w:rPr>
        <w:t xml:space="preserve"> a </w:t>
      </w:r>
      <w:proofErr w:type="spellStart"/>
      <w:r w:rsidR="00970384">
        <w:rPr>
          <w:color w:val="202122"/>
          <w:sz w:val="28"/>
          <w:szCs w:val="28"/>
          <w:shd w:val="clear" w:color="auto" w:fill="FFFFFF"/>
        </w:rPr>
        <w:t>retelei</w:t>
      </w:r>
      <w:proofErr w:type="spellEnd"/>
      <w:r w:rsidR="00970384">
        <w:rPr>
          <w:color w:val="202122"/>
          <w:sz w:val="28"/>
          <w:szCs w:val="28"/>
          <w:shd w:val="clear" w:color="auto" w:fill="FFFFFF"/>
        </w:rPr>
        <w:t xml:space="preserve"> de </w:t>
      </w:r>
      <w:proofErr w:type="spellStart"/>
      <w:r w:rsidR="00970384">
        <w:rPr>
          <w:color w:val="202122"/>
          <w:sz w:val="28"/>
          <w:szCs w:val="28"/>
          <w:shd w:val="clear" w:color="auto" w:fill="FFFFFF"/>
        </w:rPr>
        <w:t>alimentare</w:t>
      </w:r>
      <w:proofErr w:type="spellEnd"/>
      <w:r w:rsidR="00970384">
        <w:rPr>
          <w:color w:val="202122"/>
          <w:sz w:val="28"/>
          <w:szCs w:val="28"/>
          <w:shd w:val="clear" w:color="auto" w:fill="FFFFFF"/>
        </w:rPr>
        <w:t xml:space="preserve"> cu </w:t>
      </w:r>
      <w:proofErr w:type="spellStart"/>
      <w:proofErr w:type="gramStart"/>
      <w:r w:rsidR="00970384">
        <w:rPr>
          <w:color w:val="202122"/>
          <w:sz w:val="28"/>
          <w:szCs w:val="28"/>
          <w:shd w:val="clear" w:color="auto" w:fill="FFFFFF"/>
        </w:rPr>
        <w:t>apa</w:t>
      </w:r>
      <w:proofErr w:type="spellEnd"/>
      <w:r w:rsidR="00970384">
        <w:rPr>
          <w:color w:val="202122"/>
          <w:sz w:val="28"/>
          <w:szCs w:val="28"/>
          <w:shd w:val="clear" w:color="auto" w:fill="FFFFFF"/>
        </w:rPr>
        <w:t xml:space="preserve"> .</w:t>
      </w:r>
      <w:proofErr w:type="gramEnd"/>
    </w:p>
    <w:p w14:paraId="1E4D4953" w14:textId="6898844F" w:rsidR="00970384" w:rsidRDefault="00970384" w:rsidP="00970384">
      <w:pPr>
        <w:pStyle w:val="NormalWeb"/>
        <w:numPr>
          <w:ilvl w:val="0"/>
          <w:numId w:val="10"/>
        </w:numPr>
        <w:shd w:val="clear" w:color="auto" w:fill="FFFFFF"/>
        <w:spacing w:before="120" w:beforeAutospacing="0" w:after="120" w:afterAutospacing="0"/>
        <w:rPr>
          <w:b/>
          <w:bCs/>
          <w:color w:val="202122"/>
          <w:sz w:val="28"/>
          <w:szCs w:val="28"/>
          <w:shd w:val="clear" w:color="auto" w:fill="FFFFFF"/>
        </w:rPr>
      </w:pPr>
      <w:proofErr w:type="spellStart"/>
      <w:r w:rsidRPr="00970384">
        <w:rPr>
          <w:b/>
          <w:bCs/>
          <w:color w:val="202122"/>
          <w:sz w:val="28"/>
          <w:szCs w:val="28"/>
          <w:shd w:val="clear" w:color="auto" w:fill="FFFFFF"/>
        </w:rPr>
        <w:t>Geologia</w:t>
      </w:r>
      <w:proofErr w:type="spellEnd"/>
      <w:r w:rsidRPr="00970384">
        <w:rPr>
          <w:b/>
          <w:bCs/>
          <w:color w:val="202122"/>
          <w:sz w:val="28"/>
          <w:szCs w:val="28"/>
          <w:shd w:val="clear" w:color="auto" w:fill="FFFFFF"/>
        </w:rPr>
        <w:t xml:space="preserve"> </w:t>
      </w:r>
      <w:proofErr w:type="spellStart"/>
      <w:r w:rsidRPr="00970384">
        <w:rPr>
          <w:b/>
          <w:bCs/>
          <w:color w:val="202122"/>
          <w:sz w:val="28"/>
          <w:szCs w:val="28"/>
          <w:shd w:val="clear" w:color="auto" w:fill="FFFFFF"/>
        </w:rPr>
        <w:t>si</w:t>
      </w:r>
      <w:proofErr w:type="spellEnd"/>
      <w:r w:rsidRPr="00970384">
        <w:rPr>
          <w:b/>
          <w:bCs/>
          <w:color w:val="202122"/>
          <w:sz w:val="28"/>
          <w:szCs w:val="28"/>
          <w:shd w:val="clear" w:color="auto" w:fill="FFFFFF"/>
        </w:rPr>
        <w:t xml:space="preserve"> </w:t>
      </w:r>
      <w:proofErr w:type="spellStart"/>
      <w:r w:rsidRPr="00970384">
        <w:rPr>
          <w:b/>
          <w:bCs/>
          <w:color w:val="202122"/>
          <w:sz w:val="28"/>
          <w:szCs w:val="28"/>
          <w:shd w:val="clear" w:color="auto" w:fill="FFFFFF"/>
        </w:rPr>
        <w:t>seismicitatea</w:t>
      </w:r>
      <w:proofErr w:type="spellEnd"/>
    </w:p>
    <w:p w14:paraId="16EAC7DE" w14:textId="0049D4D9" w:rsidR="00970384" w:rsidRDefault="00970384" w:rsidP="002C1FB6">
      <w:pPr>
        <w:pStyle w:val="NormalWeb"/>
        <w:shd w:val="clear" w:color="auto" w:fill="FFFFFF"/>
        <w:spacing w:before="120" w:beforeAutospacing="0" w:after="120" w:afterAutospacing="0"/>
        <w:ind w:firstLine="720"/>
        <w:rPr>
          <w:color w:val="202122"/>
          <w:sz w:val="28"/>
          <w:szCs w:val="28"/>
          <w:shd w:val="clear" w:color="auto" w:fill="FFFFFF"/>
        </w:rPr>
      </w:pPr>
      <w:r w:rsidRPr="00970384">
        <w:rPr>
          <w:color w:val="202122"/>
          <w:sz w:val="28"/>
          <w:szCs w:val="28"/>
          <w:shd w:val="clear" w:color="auto" w:fill="FFFFFF"/>
        </w:rPr>
        <w:t xml:space="preserve">Din </w:t>
      </w:r>
      <w:proofErr w:type="spellStart"/>
      <w:r w:rsidRPr="00970384">
        <w:rPr>
          <w:color w:val="202122"/>
          <w:sz w:val="28"/>
          <w:szCs w:val="28"/>
          <w:shd w:val="clear" w:color="auto" w:fill="FFFFFF"/>
        </w:rPr>
        <w:t>punct</w:t>
      </w:r>
      <w:proofErr w:type="spellEnd"/>
      <w:r w:rsidRPr="00970384">
        <w:rPr>
          <w:color w:val="202122"/>
          <w:sz w:val="28"/>
          <w:szCs w:val="28"/>
          <w:shd w:val="clear" w:color="auto" w:fill="FFFFFF"/>
        </w:rPr>
        <w:t xml:space="preserve"> de </w:t>
      </w:r>
      <w:proofErr w:type="spellStart"/>
      <w:r w:rsidRPr="00970384">
        <w:rPr>
          <w:color w:val="202122"/>
          <w:sz w:val="28"/>
          <w:szCs w:val="28"/>
          <w:shd w:val="clear" w:color="auto" w:fill="FFFFFF"/>
        </w:rPr>
        <w:t>vedere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fizico-geografic</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teritoriul</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comunei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Recea</w:t>
      </w:r>
      <w:proofErr w:type="spellEnd"/>
      <w:r w:rsidRPr="00970384">
        <w:rPr>
          <w:color w:val="202122"/>
          <w:sz w:val="28"/>
          <w:szCs w:val="28"/>
          <w:shd w:val="clear" w:color="auto" w:fill="FFFFFF"/>
        </w:rPr>
        <w:t xml:space="preserve"> se </w:t>
      </w:r>
      <w:proofErr w:type="spellStart"/>
      <w:r w:rsidRPr="00970384">
        <w:rPr>
          <w:color w:val="202122"/>
          <w:sz w:val="28"/>
          <w:szCs w:val="28"/>
          <w:shd w:val="clear" w:color="auto" w:fill="FFFFFF"/>
        </w:rPr>
        <w:t>găseşte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situat</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în</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Depresiunea</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Baia</w:t>
      </w:r>
      <w:proofErr w:type="spellEnd"/>
      <w:r w:rsidRPr="00970384">
        <w:rPr>
          <w:color w:val="202122"/>
          <w:sz w:val="28"/>
          <w:szCs w:val="28"/>
          <w:shd w:val="clear" w:color="auto" w:fill="FFFFFF"/>
        </w:rPr>
        <w:t xml:space="preserve"> Mare, o </w:t>
      </w:r>
      <w:proofErr w:type="spellStart"/>
      <w:r w:rsidRPr="00970384">
        <w:rPr>
          <w:color w:val="202122"/>
          <w:sz w:val="28"/>
          <w:szCs w:val="28"/>
          <w:shd w:val="clear" w:color="auto" w:fill="FFFFFF"/>
        </w:rPr>
        <w:t>zonă</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mai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coborâtă</w:t>
      </w:r>
      <w:proofErr w:type="spellEnd"/>
      <w:r w:rsidRPr="00970384">
        <w:rPr>
          <w:color w:val="202122"/>
          <w:sz w:val="28"/>
          <w:szCs w:val="28"/>
          <w:shd w:val="clear" w:color="auto" w:fill="FFFFFF"/>
        </w:rPr>
        <w:t xml:space="preserve"> a </w:t>
      </w:r>
      <w:proofErr w:type="spellStart"/>
      <w:r w:rsidRPr="00970384">
        <w:rPr>
          <w:color w:val="202122"/>
          <w:sz w:val="28"/>
          <w:szCs w:val="28"/>
          <w:shd w:val="clear" w:color="auto" w:fill="FFFFFF"/>
        </w:rPr>
        <w:t>Podişului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Someşan</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În</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cadrul</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limitelor</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actuale</w:t>
      </w:r>
      <w:proofErr w:type="spellEnd"/>
      <w:r w:rsidRPr="00970384">
        <w:rPr>
          <w:color w:val="202122"/>
          <w:sz w:val="28"/>
          <w:szCs w:val="28"/>
          <w:shd w:val="clear" w:color="auto" w:fill="FFFFFF"/>
        </w:rPr>
        <w:t xml:space="preserve"> ale </w:t>
      </w:r>
      <w:proofErr w:type="spellStart"/>
      <w:r w:rsidRPr="00970384">
        <w:rPr>
          <w:color w:val="202122"/>
          <w:sz w:val="28"/>
          <w:szCs w:val="28"/>
          <w:shd w:val="clear" w:color="auto" w:fill="FFFFFF"/>
        </w:rPr>
        <w:t>comunei</w:t>
      </w:r>
      <w:proofErr w:type="spellEnd"/>
      <w:r w:rsidRPr="00970384">
        <w:rPr>
          <w:color w:val="202122"/>
          <w:sz w:val="28"/>
          <w:szCs w:val="28"/>
          <w:shd w:val="clear" w:color="auto" w:fill="FFFFFF"/>
        </w:rPr>
        <w:t xml:space="preserve"> </w:t>
      </w:r>
      <w:proofErr w:type="spellStart"/>
      <w:r w:rsidR="00E27255">
        <w:rPr>
          <w:color w:val="202122"/>
          <w:sz w:val="28"/>
          <w:szCs w:val="28"/>
          <w:shd w:val="clear" w:color="auto" w:fill="FFFFFF"/>
        </w:rPr>
        <w:t>R</w:t>
      </w:r>
      <w:r w:rsidRPr="00970384">
        <w:rPr>
          <w:color w:val="202122"/>
          <w:sz w:val="28"/>
          <w:szCs w:val="28"/>
          <w:shd w:val="clear" w:color="auto" w:fill="FFFFFF"/>
        </w:rPr>
        <w:t>ecea</w:t>
      </w:r>
      <w:proofErr w:type="spellEnd"/>
      <w:r w:rsidRPr="00970384">
        <w:rPr>
          <w:color w:val="202122"/>
          <w:sz w:val="28"/>
          <w:szCs w:val="28"/>
          <w:shd w:val="clear" w:color="auto" w:fill="FFFFFF"/>
        </w:rPr>
        <w:t xml:space="preserve">, </w:t>
      </w:r>
      <w:proofErr w:type="spellStart"/>
      <w:r w:rsidR="00E27255">
        <w:rPr>
          <w:color w:val="202122"/>
          <w:sz w:val="28"/>
          <w:szCs w:val="28"/>
          <w:shd w:val="clear" w:color="auto" w:fill="FFFFFF"/>
        </w:rPr>
        <w:t>d</w:t>
      </w:r>
      <w:r w:rsidRPr="00970384">
        <w:rPr>
          <w:color w:val="202122"/>
          <w:sz w:val="28"/>
          <w:szCs w:val="28"/>
          <w:shd w:val="clear" w:color="auto" w:fill="FFFFFF"/>
        </w:rPr>
        <w:t>epresiunea</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Baia</w:t>
      </w:r>
      <w:proofErr w:type="spellEnd"/>
      <w:r w:rsidRPr="00970384">
        <w:rPr>
          <w:color w:val="202122"/>
          <w:sz w:val="28"/>
          <w:szCs w:val="28"/>
          <w:shd w:val="clear" w:color="auto" w:fill="FFFFFF"/>
        </w:rPr>
        <w:t xml:space="preserve"> Mare </w:t>
      </w:r>
      <w:proofErr w:type="spellStart"/>
      <w:r w:rsidRPr="00970384">
        <w:rPr>
          <w:color w:val="202122"/>
          <w:sz w:val="28"/>
          <w:szCs w:val="28"/>
          <w:shd w:val="clear" w:color="auto" w:fill="FFFFFF"/>
        </w:rPr>
        <w:t>este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reprezentată</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prin</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piemonturi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terase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lunci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şi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văi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înguste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între</w:t>
      </w:r>
      <w:proofErr w:type="spellEnd"/>
      <w:r w:rsidRPr="00970384">
        <w:rPr>
          <w:color w:val="202122"/>
          <w:sz w:val="28"/>
          <w:szCs w:val="28"/>
          <w:shd w:val="clear" w:color="auto" w:fill="FFFFFF"/>
        </w:rPr>
        <w:t xml:space="preserve"> </w:t>
      </w:r>
      <w:proofErr w:type="spellStart"/>
      <w:proofErr w:type="gramStart"/>
      <w:r w:rsidRPr="00970384">
        <w:rPr>
          <w:color w:val="202122"/>
          <w:sz w:val="28"/>
          <w:szCs w:val="28"/>
          <w:shd w:val="clear" w:color="auto" w:fill="FFFFFF"/>
        </w:rPr>
        <w:t>versanţi.Piemonturile</w:t>
      </w:r>
      <w:proofErr w:type="spellEnd"/>
      <w:proofErr w:type="gramEnd"/>
      <w:r w:rsidRPr="00970384">
        <w:rPr>
          <w:color w:val="202122"/>
          <w:sz w:val="28"/>
          <w:szCs w:val="28"/>
          <w:shd w:val="clear" w:color="auto" w:fill="FFFFFF"/>
        </w:rPr>
        <w:t xml:space="preserve"> fac </w:t>
      </w:r>
      <w:proofErr w:type="spellStart"/>
      <w:r w:rsidRPr="00970384">
        <w:rPr>
          <w:color w:val="202122"/>
          <w:sz w:val="28"/>
          <w:szCs w:val="28"/>
          <w:shd w:val="clear" w:color="auto" w:fill="FFFFFF"/>
        </w:rPr>
        <w:t>parte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integrantă</w:t>
      </w:r>
      <w:proofErr w:type="spellEnd"/>
      <w:r w:rsidRPr="00970384">
        <w:rPr>
          <w:color w:val="202122"/>
          <w:sz w:val="28"/>
          <w:szCs w:val="28"/>
          <w:shd w:val="clear" w:color="auto" w:fill="FFFFFF"/>
        </w:rPr>
        <w:t xml:space="preserve"> din </w:t>
      </w:r>
      <w:proofErr w:type="spellStart"/>
      <w:r w:rsidRPr="00970384">
        <w:rPr>
          <w:color w:val="202122"/>
          <w:sz w:val="28"/>
          <w:szCs w:val="28"/>
          <w:shd w:val="clear" w:color="auto" w:fill="FFFFFF"/>
        </w:rPr>
        <w:t>Marele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Piemont</w:t>
      </w:r>
      <w:proofErr w:type="spellEnd"/>
      <w:r w:rsidRPr="00970384">
        <w:rPr>
          <w:color w:val="202122"/>
          <w:sz w:val="28"/>
          <w:szCs w:val="28"/>
          <w:shd w:val="clear" w:color="auto" w:fill="FFFFFF"/>
        </w:rPr>
        <w:t xml:space="preserve"> Posta – </w:t>
      </w:r>
      <w:proofErr w:type="spellStart"/>
      <w:r w:rsidRPr="00970384">
        <w:rPr>
          <w:color w:val="202122"/>
          <w:sz w:val="28"/>
          <w:szCs w:val="28"/>
          <w:shd w:val="clear" w:color="auto" w:fill="FFFFFF"/>
        </w:rPr>
        <w:t>Şomcuta</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Formarea</w:t>
      </w:r>
      <w:proofErr w:type="spellEnd"/>
      <w:r w:rsidRPr="00970384">
        <w:rPr>
          <w:color w:val="202122"/>
          <w:sz w:val="28"/>
          <w:szCs w:val="28"/>
          <w:shd w:val="clear" w:color="auto" w:fill="FFFFFF"/>
        </w:rPr>
        <w:t xml:space="preserve"> lor </w:t>
      </w:r>
      <w:proofErr w:type="spellStart"/>
      <w:r w:rsidRPr="00970384">
        <w:rPr>
          <w:color w:val="202122"/>
          <w:sz w:val="28"/>
          <w:szCs w:val="28"/>
          <w:shd w:val="clear" w:color="auto" w:fill="FFFFFF"/>
        </w:rPr>
        <w:t>este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pusă</w:t>
      </w:r>
      <w:proofErr w:type="spellEnd"/>
      <w:r w:rsidRPr="00970384">
        <w:rPr>
          <w:color w:val="202122"/>
          <w:sz w:val="28"/>
          <w:szCs w:val="28"/>
          <w:shd w:val="clear" w:color="auto" w:fill="FFFFFF"/>
        </w:rPr>
        <w:t xml:space="preserve"> pe </w:t>
      </w:r>
      <w:proofErr w:type="spellStart"/>
      <w:r w:rsidRPr="00970384">
        <w:rPr>
          <w:color w:val="202122"/>
          <w:sz w:val="28"/>
          <w:szCs w:val="28"/>
          <w:shd w:val="clear" w:color="auto" w:fill="FFFFFF"/>
        </w:rPr>
        <w:t>seama</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râurilor</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Someş</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şi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Lăpuşel</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Suprafaţa</w:t>
      </w:r>
      <w:proofErr w:type="spellEnd"/>
      <w:r w:rsidRPr="00970384">
        <w:rPr>
          <w:color w:val="202122"/>
          <w:sz w:val="28"/>
          <w:szCs w:val="28"/>
          <w:shd w:val="clear" w:color="auto" w:fill="FFFFFF"/>
        </w:rPr>
        <w:t xml:space="preserve"> lor a </w:t>
      </w:r>
      <w:proofErr w:type="spellStart"/>
      <w:r w:rsidRPr="00970384">
        <w:rPr>
          <w:color w:val="202122"/>
          <w:sz w:val="28"/>
          <w:szCs w:val="28"/>
          <w:shd w:val="clear" w:color="auto" w:fill="FFFFFF"/>
        </w:rPr>
        <w:t>fost</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ocupată</w:t>
      </w:r>
      <w:proofErr w:type="spellEnd"/>
      <w:r w:rsidRPr="00970384">
        <w:rPr>
          <w:color w:val="202122"/>
          <w:sz w:val="28"/>
          <w:szCs w:val="28"/>
          <w:shd w:val="clear" w:color="auto" w:fill="FFFFFF"/>
        </w:rPr>
        <w:t xml:space="preserve"> la </w:t>
      </w:r>
      <w:proofErr w:type="spellStart"/>
      <w:r w:rsidRPr="00970384">
        <w:rPr>
          <w:color w:val="202122"/>
          <w:sz w:val="28"/>
          <w:szCs w:val="28"/>
          <w:shd w:val="clear" w:color="auto" w:fill="FFFFFF"/>
        </w:rPr>
        <w:t>începutul</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secolului</w:t>
      </w:r>
      <w:proofErr w:type="spellEnd"/>
      <w:r w:rsidRPr="00970384">
        <w:rPr>
          <w:color w:val="202122"/>
          <w:sz w:val="28"/>
          <w:szCs w:val="28"/>
          <w:shd w:val="clear" w:color="auto" w:fill="FFFFFF"/>
        </w:rPr>
        <w:t xml:space="preserve"> XX cu </w:t>
      </w:r>
      <w:proofErr w:type="spellStart"/>
      <w:r w:rsidRPr="00970384">
        <w:rPr>
          <w:color w:val="202122"/>
          <w:sz w:val="28"/>
          <w:szCs w:val="28"/>
          <w:shd w:val="clear" w:color="auto" w:fill="FFFFFF"/>
        </w:rPr>
        <w:t>păduri</w:t>
      </w:r>
      <w:proofErr w:type="spellEnd"/>
      <w:r w:rsidRPr="00970384">
        <w:rPr>
          <w:color w:val="202122"/>
          <w:sz w:val="28"/>
          <w:szCs w:val="28"/>
          <w:shd w:val="clear" w:color="auto" w:fill="FFFFFF"/>
        </w:rPr>
        <w:t xml:space="preserve"> de </w:t>
      </w:r>
      <w:proofErr w:type="spellStart"/>
      <w:r w:rsidRPr="00970384">
        <w:rPr>
          <w:color w:val="202122"/>
          <w:sz w:val="28"/>
          <w:szCs w:val="28"/>
          <w:shd w:val="clear" w:color="auto" w:fill="FFFFFF"/>
        </w:rPr>
        <w:t>stejar</w:t>
      </w:r>
      <w:proofErr w:type="spellEnd"/>
      <w:r w:rsidRPr="00970384">
        <w:rPr>
          <w:color w:val="202122"/>
          <w:sz w:val="28"/>
          <w:szCs w:val="28"/>
          <w:shd w:val="clear" w:color="auto" w:fill="FFFFFF"/>
        </w:rPr>
        <w:t xml:space="preserve"> care </w:t>
      </w:r>
      <w:proofErr w:type="spellStart"/>
      <w:r w:rsidRPr="00970384">
        <w:rPr>
          <w:color w:val="202122"/>
          <w:sz w:val="28"/>
          <w:szCs w:val="28"/>
          <w:shd w:val="clear" w:color="auto" w:fill="FFFFFF"/>
        </w:rPr>
        <w:t>apoi</w:t>
      </w:r>
      <w:proofErr w:type="spellEnd"/>
      <w:r w:rsidRPr="00970384">
        <w:rPr>
          <w:color w:val="202122"/>
          <w:sz w:val="28"/>
          <w:szCs w:val="28"/>
          <w:shd w:val="clear" w:color="auto" w:fill="FFFFFF"/>
        </w:rPr>
        <w:t xml:space="preserve"> au </w:t>
      </w:r>
      <w:proofErr w:type="spellStart"/>
      <w:r w:rsidRPr="00970384">
        <w:rPr>
          <w:color w:val="202122"/>
          <w:sz w:val="28"/>
          <w:szCs w:val="28"/>
          <w:shd w:val="clear" w:color="auto" w:fill="FFFFFF"/>
        </w:rPr>
        <w:t>fost</w:t>
      </w:r>
      <w:proofErr w:type="spellEnd"/>
      <w:r w:rsidRPr="00970384">
        <w:rPr>
          <w:color w:val="202122"/>
          <w:sz w:val="28"/>
          <w:szCs w:val="28"/>
          <w:shd w:val="clear" w:color="auto" w:fill="FFFFFF"/>
        </w:rPr>
        <w:t xml:space="preserve"> </w:t>
      </w:r>
      <w:proofErr w:type="spellStart"/>
      <w:proofErr w:type="gramStart"/>
      <w:r w:rsidRPr="00970384">
        <w:rPr>
          <w:color w:val="202122"/>
          <w:sz w:val="28"/>
          <w:szCs w:val="28"/>
          <w:shd w:val="clear" w:color="auto" w:fill="FFFFFF"/>
        </w:rPr>
        <w:t>defrişate.Solurile</w:t>
      </w:r>
      <w:proofErr w:type="spellEnd"/>
      <w:proofErr w:type="gramEnd"/>
      <w:r w:rsidRPr="00970384">
        <w:rPr>
          <w:color w:val="202122"/>
          <w:sz w:val="28"/>
          <w:szCs w:val="28"/>
          <w:shd w:val="clear" w:color="auto" w:fill="FFFFFF"/>
        </w:rPr>
        <w:t xml:space="preserve"> </w:t>
      </w:r>
      <w:proofErr w:type="spellStart"/>
      <w:r w:rsidRPr="00970384">
        <w:rPr>
          <w:color w:val="202122"/>
          <w:sz w:val="28"/>
          <w:szCs w:val="28"/>
          <w:shd w:val="clear" w:color="auto" w:fill="FFFFFF"/>
        </w:rPr>
        <w:t>întâlnite</w:t>
      </w:r>
      <w:proofErr w:type="spellEnd"/>
      <w:r w:rsidRPr="00970384">
        <w:rPr>
          <w:color w:val="202122"/>
          <w:sz w:val="28"/>
          <w:szCs w:val="28"/>
          <w:shd w:val="clear" w:color="auto" w:fill="FFFFFF"/>
        </w:rPr>
        <w:t xml:space="preserve"> sunt de tip podzolic, </w:t>
      </w:r>
      <w:proofErr w:type="spellStart"/>
      <w:r w:rsidRPr="00970384">
        <w:rPr>
          <w:color w:val="202122"/>
          <w:sz w:val="28"/>
          <w:szCs w:val="28"/>
          <w:shd w:val="clear" w:color="auto" w:fill="FFFFFF"/>
        </w:rPr>
        <w:t>argiloiluvial</w:t>
      </w:r>
      <w:proofErr w:type="spellEnd"/>
      <w:r w:rsidRPr="00970384">
        <w:rPr>
          <w:color w:val="202122"/>
          <w:sz w:val="28"/>
          <w:szCs w:val="28"/>
          <w:shd w:val="clear" w:color="auto" w:fill="FFFFFF"/>
        </w:rPr>
        <w:t xml:space="preserve">, slab </w:t>
      </w:r>
      <w:proofErr w:type="spellStart"/>
      <w:r w:rsidRPr="00970384">
        <w:rPr>
          <w:color w:val="202122"/>
          <w:sz w:val="28"/>
          <w:szCs w:val="28"/>
          <w:shd w:val="clear" w:color="auto" w:fill="FFFFFF"/>
        </w:rPr>
        <w:t>pseudogleizate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caracterizate</w:t>
      </w:r>
      <w:proofErr w:type="spellEnd"/>
      <w:r w:rsidRPr="00970384">
        <w:rPr>
          <w:color w:val="202122"/>
          <w:sz w:val="28"/>
          <w:szCs w:val="28"/>
          <w:shd w:val="clear" w:color="auto" w:fill="FFFFFF"/>
        </w:rPr>
        <w:t xml:space="preserve"> ca </w:t>
      </w:r>
      <w:proofErr w:type="spellStart"/>
      <w:r w:rsidRPr="00970384">
        <w:rPr>
          <w:color w:val="202122"/>
          <w:sz w:val="28"/>
          <w:szCs w:val="28"/>
          <w:shd w:val="clear" w:color="auto" w:fill="FFFFFF"/>
        </w:rPr>
        <w:t>soluri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acide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şi</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sărace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în</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elemente</w:t>
      </w:r>
      <w:proofErr w:type="spellEnd"/>
      <w:r w:rsidRPr="00970384">
        <w:rPr>
          <w:color w:val="202122"/>
          <w:sz w:val="28"/>
          <w:szCs w:val="28"/>
          <w:shd w:val="clear" w:color="auto" w:fill="FFFFFF"/>
        </w:rPr>
        <w:t xml:space="preserve"> </w:t>
      </w:r>
      <w:proofErr w:type="spellStart"/>
      <w:r w:rsidRPr="00970384">
        <w:rPr>
          <w:color w:val="202122"/>
          <w:sz w:val="28"/>
          <w:szCs w:val="28"/>
          <w:shd w:val="clear" w:color="auto" w:fill="FFFFFF"/>
        </w:rPr>
        <w:t>fertilizante</w:t>
      </w:r>
      <w:proofErr w:type="spellEnd"/>
      <w:r w:rsidRPr="00970384">
        <w:rPr>
          <w:color w:val="202122"/>
          <w:sz w:val="28"/>
          <w:szCs w:val="28"/>
          <w:shd w:val="clear" w:color="auto" w:fill="FFFFFF"/>
        </w:rPr>
        <w:t>.</w:t>
      </w:r>
    </w:p>
    <w:p w14:paraId="06221137" w14:textId="77777777" w:rsidR="00A72509" w:rsidRDefault="00A72509" w:rsidP="00A72509">
      <w:pPr>
        <w:ind w:firstLine="720"/>
        <w:rPr>
          <w:bCs/>
          <w:sz w:val="28"/>
          <w:szCs w:val="28"/>
          <w:lang w:val="it-IT"/>
        </w:rPr>
      </w:pPr>
      <w:r w:rsidRPr="00D75F6B">
        <w:rPr>
          <w:bCs/>
          <w:sz w:val="28"/>
          <w:szCs w:val="28"/>
          <w:lang w:val="it-IT"/>
        </w:rPr>
        <w:lastRenderedPageBreak/>
        <w:t xml:space="preserve">Adâncimea de înghet, </w:t>
      </w:r>
      <w:r>
        <w:rPr>
          <w:bCs/>
          <w:sz w:val="28"/>
          <w:szCs w:val="28"/>
          <w:lang w:val="it-IT"/>
        </w:rPr>
        <w:t xml:space="preserve">conform </w:t>
      </w:r>
      <w:r w:rsidRPr="00D75F6B">
        <w:rPr>
          <w:bCs/>
          <w:sz w:val="28"/>
          <w:szCs w:val="28"/>
          <w:lang w:val="it-IT"/>
        </w:rPr>
        <w:t>STAS 6054 -</w:t>
      </w:r>
      <w:r>
        <w:rPr>
          <w:bCs/>
          <w:sz w:val="28"/>
          <w:szCs w:val="28"/>
          <w:lang w:val="it-IT"/>
        </w:rPr>
        <w:t>81 “Teren de fundatie-Adancime de inghet”</w:t>
      </w:r>
      <w:r w:rsidRPr="00D75F6B">
        <w:rPr>
          <w:bCs/>
          <w:sz w:val="28"/>
          <w:szCs w:val="28"/>
          <w:lang w:val="it-IT"/>
        </w:rPr>
        <w:t>, este de -</w:t>
      </w:r>
      <w:r>
        <w:rPr>
          <w:bCs/>
          <w:sz w:val="28"/>
          <w:szCs w:val="28"/>
          <w:lang w:val="it-IT"/>
        </w:rPr>
        <w:t xml:space="preserve"> </w:t>
      </w:r>
      <w:r w:rsidRPr="00D75F6B">
        <w:rPr>
          <w:bCs/>
          <w:sz w:val="28"/>
          <w:szCs w:val="28"/>
          <w:lang w:val="it-IT"/>
        </w:rPr>
        <w:t>0,90</w:t>
      </w:r>
      <w:r>
        <w:rPr>
          <w:bCs/>
          <w:sz w:val="28"/>
          <w:szCs w:val="28"/>
          <w:lang w:val="it-IT"/>
        </w:rPr>
        <w:t xml:space="preserve"> </w:t>
      </w:r>
      <w:r w:rsidRPr="00D75F6B">
        <w:rPr>
          <w:bCs/>
          <w:sz w:val="28"/>
          <w:szCs w:val="28"/>
          <w:lang w:val="it-IT"/>
        </w:rPr>
        <w:t>m faţă de cota terenului</w:t>
      </w:r>
      <w:r>
        <w:rPr>
          <w:bCs/>
          <w:sz w:val="28"/>
          <w:szCs w:val="28"/>
          <w:lang w:val="it-IT"/>
        </w:rPr>
        <w:t xml:space="preserve"> natural.</w:t>
      </w:r>
    </w:p>
    <w:p w14:paraId="0661F3B5" w14:textId="77777777" w:rsidR="00A72509" w:rsidRDefault="00A72509" w:rsidP="00042AB0">
      <w:pPr>
        <w:rPr>
          <w:b/>
          <w:sz w:val="28"/>
          <w:szCs w:val="28"/>
          <w:lang w:val="it-IT"/>
        </w:rPr>
      </w:pPr>
    </w:p>
    <w:p w14:paraId="4F26CF84" w14:textId="09ABDB50" w:rsidR="00042AB0" w:rsidRPr="00A72509" w:rsidRDefault="00042AB0" w:rsidP="00A72509">
      <w:pPr>
        <w:pStyle w:val="ListParagraph"/>
        <w:numPr>
          <w:ilvl w:val="0"/>
          <w:numId w:val="10"/>
        </w:numPr>
        <w:rPr>
          <w:b/>
          <w:bCs/>
          <w:sz w:val="28"/>
          <w:szCs w:val="28"/>
          <w:lang w:val="it-IT"/>
        </w:rPr>
      </w:pPr>
      <w:r w:rsidRPr="00A72509">
        <w:rPr>
          <w:b/>
          <w:bCs/>
          <w:sz w:val="28"/>
          <w:szCs w:val="28"/>
          <w:lang w:val="it-IT"/>
        </w:rPr>
        <w:t xml:space="preserve"> Devierile si protejarile de utilitati afectate </w:t>
      </w:r>
      <w:r w:rsidR="00F3366F" w:rsidRPr="00A72509">
        <w:rPr>
          <w:b/>
          <w:bCs/>
          <w:sz w:val="28"/>
          <w:szCs w:val="28"/>
          <w:lang w:val="it-IT"/>
        </w:rPr>
        <w:t>:</w:t>
      </w:r>
      <w:r w:rsidRPr="00A72509">
        <w:rPr>
          <w:b/>
          <w:bCs/>
          <w:sz w:val="28"/>
          <w:szCs w:val="28"/>
          <w:lang w:val="it-IT"/>
        </w:rPr>
        <w:t xml:space="preserve"> </w:t>
      </w:r>
    </w:p>
    <w:p w14:paraId="1EF3DBEA" w14:textId="77777777" w:rsidR="00042AB0" w:rsidRPr="00F3366F" w:rsidRDefault="00042AB0" w:rsidP="00042AB0">
      <w:pPr>
        <w:ind w:left="660"/>
        <w:rPr>
          <w:b/>
          <w:bCs/>
          <w:sz w:val="28"/>
          <w:szCs w:val="28"/>
          <w:lang w:val="it-IT"/>
        </w:rPr>
      </w:pPr>
    </w:p>
    <w:p w14:paraId="0C485523" w14:textId="5A339EBA" w:rsidR="00042AB0" w:rsidRPr="00F3366F" w:rsidRDefault="00042AB0" w:rsidP="00F3366F">
      <w:pPr>
        <w:jc w:val="both"/>
        <w:rPr>
          <w:sz w:val="28"/>
          <w:szCs w:val="28"/>
          <w:lang w:val="it-IT"/>
        </w:rPr>
      </w:pPr>
      <w:r w:rsidRPr="00F3366F">
        <w:rPr>
          <w:sz w:val="28"/>
          <w:szCs w:val="28"/>
          <w:lang w:val="it-IT"/>
        </w:rPr>
        <w:t xml:space="preserve">            Inainte de inceperea lucrarilor edilitare ,beneficiarul investitiei preda catre constructor  amplasamentul  investitiei  liber de orice sarcini . </w:t>
      </w:r>
    </w:p>
    <w:p w14:paraId="4DF6CADF" w14:textId="05D37290" w:rsidR="00042AB0" w:rsidRPr="00F3366F" w:rsidRDefault="00042AB0" w:rsidP="00F3366F">
      <w:pPr>
        <w:ind w:firstLine="720"/>
        <w:jc w:val="both"/>
        <w:rPr>
          <w:sz w:val="28"/>
          <w:szCs w:val="28"/>
          <w:lang w:val="it-IT"/>
        </w:rPr>
      </w:pPr>
      <w:r w:rsidRPr="00F3366F">
        <w:rPr>
          <w:sz w:val="28"/>
          <w:szCs w:val="28"/>
          <w:lang w:val="it-IT"/>
        </w:rPr>
        <w:t xml:space="preserve">Constructorul solicita detinatorilor de utilitati traseele din zona si conform avizelor primite de la acestia ,se verifica si se traseaza pe planse toate utilitatile existente,se marcheaza punctele de intersectie atat pe teren cat si  pe planuri . </w:t>
      </w:r>
    </w:p>
    <w:p w14:paraId="0FD1BED5" w14:textId="3AB31A9F" w:rsidR="00042AB0" w:rsidRPr="00F3366F" w:rsidRDefault="00042AB0" w:rsidP="00F3366F">
      <w:pPr>
        <w:ind w:firstLine="720"/>
        <w:jc w:val="both"/>
        <w:rPr>
          <w:sz w:val="28"/>
          <w:szCs w:val="28"/>
          <w:lang w:val="it-IT"/>
        </w:rPr>
      </w:pPr>
      <w:r w:rsidRPr="00F3366F">
        <w:rPr>
          <w:sz w:val="28"/>
          <w:szCs w:val="28"/>
          <w:lang w:val="it-IT"/>
        </w:rPr>
        <w:t xml:space="preserve">Daca este cazul se picheteaza pe teren traseul utilitatilor  . </w:t>
      </w:r>
    </w:p>
    <w:p w14:paraId="7C92A17B" w14:textId="29AF127E" w:rsidR="00042AB0" w:rsidRPr="00F3366F" w:rsidRDefault="00042AB0" w:rsidP="00F3366F">
      <w:pPr>
        <w:ind w:firstLine="720"/>
        <w:jc w:val="both"/>
        <w:rPr>
          <w:sz w:val="28"/>
          <w:szCs w:val="28"/>
          <w:lang w:val="it-IT"/>
        </w:rPr>
      </w:pPr>
      <w:r w:rsidRPr="00F3366F">
        <w:rPr>
          <w:sz w:val="28"/>
          <w:szCs w:val="28"/>
          <w:lang w:val="it-IT"/>
        </w:rPr>
        <w:t xml:space="preserve">Constructorul are obligatia sa solicite de la operatorul de retele din zona, prezenta  unui  delegat care sa supravegheze executarea lucrarilor in punctele de intersectie ale utilitatilor. </w:t>
      </w:r>
    </w:p>
    <w:p w14:paraId="2049DD0D" w14:textId="0199F646" w:rsidR="00042AB0" w:rsidRPr="00F3366F" w:rsidRDefault="00042AB0" w:rsidP="00F3366F">
      <w:pPr>
        <w:jc w:val="both"/>
        <w:rPr>
          <w:sz w:val="28"/>
          <w:szCs w:val="28"/>
          <w:lang w:val="it-IT"/>
        </w:rPr>
      </w:pPr>
      <w:r w:rsidRPr="00F3366F">
        <w:rPr>
          <w:sz w:val="28"/>
          <w:szCs w:val="28"/>
          <w:lang w:val="it-IT"/>
        </w:rPr>
        <w:t xml:space="preserve"> </w:t>
      </w:r>
      <w:r w:rsidR="0004093E" w:rsidRPr="00F3366F">
        <w:rPr>
          <w:sz w:val="28"/>
          <w:szCs w:val="28"/>
          <w:lang w:val="it-IT"/>
        </w:rPr>
        <w:tab/>
      </w:r>
      <w:r w:rsidRPr="00F3366F">
        <w:rPr>
          <w:sz w:val="28"/>
          <w:szCs w:val="28"/>
          <w:lang w:val="it-IT"/>
        </w:rPr>
        <w:t xml:space="preserve">Constructorul are obligatia sa anunte orice defectiune provocata la utilitatile existente pe timpul executiei  lucrarilor   si sa ia toate masurile de siguranta pentru evitarea accidentelor de orice fel pana la sosirea echipei de interventie pentru  remedierea defectiunilor  . </w:t>
      </w:r>
    </w:p>
    <w:p w14:paraId="45F3158F" w14:textId="0C5B53D6" w:rsidR="002C1FB6" w:rsidRDefault="002C1FB6" w:rsidP="002C1FB6">
      <w:pPr>
        <w:pStyle w:val="ListParagraph"/>
        <w:numPr>
          <w:ilvl w:val="0"/>
          <w:numId w:val="10"/>
        </w:numPr>
        <w:rPr>
          <w:b/>
          <w:bCs/>
          <w:sz w:val="28"/>
          <w:szCs w:val="28"/>
          <w:lang w:val="it-IT"/>
        </w:rPr>
      </w:pPr>
      <w:r>
        <w:rPr>
          <w:b/>
          <w:bCs/>
          <w:sz w:val="28"/>
          <w:szCs w:val="28"/>
          <w:lang w:val="it-IT"/>
        </w:rPr>
        <w:t>Surse de apa ,energie electrica,gaze,telefon si alte asemenea pentru lucrari definitive si provizorii</w:t>
      </w:r>
    </w:p>
    <w:p w14:paraId="26ABE5B3" w14:textId="64A36D0B" w:rsidR="002C1FB6" w:rsidRPr="002C1FB6" w:rsidRDefault="002C1FB6" w:rsidP="002C1FB6">
      <w:pPr>
        <w:ind w:firstLine="720"/>
        <w:jc w:val="both"/>
        <w:rPr>
          <w:sz w:val="28"/>
          <w:szCs w:val="28"/>
          <w:lang w:val="it-IT"/>
        </w:rPr>
      </w:pPr>
      <w:r w:rsidRPr="002C1FB6">
        <w:rPr>
          <w:sz w:val="28"/>
          <w:szCs w:val="28"/>
          <w:lang w:val="it-IT"/>
        </w:rPr>
        <w:t xml:space="preserve">Energia electrica va fi asigurata din reteaua aeriana de energie electrica a localitatii </w:t>
      </w:r>
      <w:r w:rsidR="00005D38">
        <w:rPr>
          <w:sz w:val="28"/>
          <w:szCs w:val="28"/>
          <w:lang w:val="it-IT"/>
        </w:rPr>
        <w:t xml:space="preserve">Coltau </w:t>
      </w:r>
      <w:r w:rsidRPr="002C1FB6">
        <w:rPr>
          <w:sz w:val="28"/>
          <w:szCs w:val="28"/>
          <w:lang w:val="it-IT"/>
        </w:rPr>
        <w:t>sau prin generatoare.</w:t>
      </w:r>
    </w:p>
    <w:p w14:paraId="475FE8BF" w14:textId="6BA809C3" w:rsidR="002C1FB6" w:rsidRPr="002C1FB6" w:rsidRDefault="002C1FB6" w:rsidP="002C1FB6">
      <w:pPr>
        <w:ind w:firstLine="720"/>
        <w:jc w:val="both"/>
        <w:rPr>
          <w:sz w:val="28"/>
          <w:szCs w:val="28"/>
          <w:lang w:val="it-IT"/>
        </w:rPr>
      </w:pPr>
      <w:r w:rsidRPr="002C1FB6">
        <w:rPr>
          <w:sz w:val="28"/>
          <w:szCs w:val="28"/>
          <w:lang w:val="it-IT"/>
        </w:rPr>
        <w:t>Pentru comunicatii se vor folosi telefoanele mobile.</w:t>
      </w:r>
    </w:p>
    <w:p w14:paraId="28E86D65" w14:textId="19E05F7A" w:rsidR="002C1FB6" w:rsidRPr="002C1FB6" w:rsidRDefault="002C1FB6" w:rsidP="002C1FB6">
      <w:pPr>
        <w:rPr>
          <w:b/>
          <w:bCs/>
          <w:sz w:val="28"/>
          <w:szCs w:val="28"/>
          <w:lang w:val="it-IT"/>
        </w:rPr>
      </w:pPr>
      <w:r>
        <w:rPr>
          <w:b/>
          <w:bCs/>
          <w:sz w:val="28"/>
          <w:szCs w:val="28"/>
          <w:lang w:val="it-IT"/>
        </w:rPr>
        <w:tab/>
      </w:r>
    </w:p>
    <w:p w14:paraId="65EF529F" w14:textId="4C64A55B" w:rsidR="00042AB0" w:rsidRPr="002C1FB6" w:rsidRDefault="00042AB0" w:rsidP="002C1FB6">
      <w:pPr>
        <w:pStyle w:val="ListParagraph"/>
        <w:numPr>
          <w:ilvl w:val="0"/>
          <w:numId w:val="10"/>
        </w:numPr>
        <w:rPr>
          <w:b/>
          <w:bCs/>
          <w:sz w:val="28"/>
          <w:szCs w:val="28"/>
          <w:lang w:val="it-IT"/>
        </w:rPr>
      </w:pPr>
      <w:r w:rsidRPr="002C1FB6">
        <w:rPr>
          <w:b/>
          <w:bCs/>
          <w:sz w:val="28"/>
          <w:szCs w:val="28"/>
          <w:lang w:val="it-IT"/>
        </w:rPr>
        <w:t xml:space="preserve">  Caile de acces permanente , caile de comunicatii si altele asemenea ;       </w:t>
      </w:r>
    </w:p>
    <w:p w14:paraId="294190C7" w14:textId="77777777" w:rsidR="00042AB0" w:rsidRPr="00F3366F" w:rsidRDefault="00042AB0" w:rsidP="00042AB0">
      <w:pPr>
        <w:rPr>
          <w:sz w:val="28"/>
          <w:szCs w:val="28"/>
          <w:lang w:val="it-IT"/>
        </w:rPr>
      </w:pPr>
    </w:p>
    <w:p w14:paraId="535BF52A" w14:textId="44C8E170" w:rsidR="00042AB0" w:rsidRPr="00F3366F" w:rsidRDefault="00042AB0" w:rsidP="0004093E">
      <w:pPr>
        <w:ind w:firstLine="720"/>
        <w:jc w:val="both"/>
        <w:rPr>
          <w:sz w:val="28"/>
          <w:szCs w:val="28"/>
          <w:lang w:val="es-ES"/>
        </w:rPr>
      </w:pPr>
      <w:r w:rsidRPr="00F3366F">
        <w:rPr>
          <w:sz w:val="28"/>
          <w:szCs w:val="28"/>
          <w:lang w:val="it-IT"/>
        </w:rPr>
        <w:t>Pentru extinderea rete</w:t>
      </w:r>
      <w:r w:rsidR="0004093E" w:rsidRPr="00F3366F">
        <w:rPr>
          <w:sz w:val="28"/>
          <w:szCs w:val="28"/>
          <w:lang w:val="it-IT"/>
        </w:rPr>
        <w:t>lei de alimentare cu</w:t>
      </w:r>
      <w:r w:rsidRPr="00F3366F">
        <w:rPr>
          <w:sz w:val="28"/>
          <w:szCs w:val="28"/>
          <w:lang w:val="it-IT"/>
        </w:rPr>
        <w:t xml:space="preserve"> apa </w:t>
      </w:r>
      <w:r w:rsidR="00005D38">
        <w:rPr>
          <w:sz w:val="28"/>
          <w:szCs w:val="28"/>
          <w:lang w:val="it-IT"/>
        </w:rPr>
        <w:t>pana la amplasamentul investitiei</w:t>
      </w:r>
      <w:r w:rsidRPr="00F3366F">
        <w:rPr>
          <w:sz w:val="28"/>
          <w:szCs w:val="28"/>
          <w:lang w:val="it-IT"/>
        </w:rPr>
        <w:t xml:space="preserve"> se utilizeaza caile de comunicatie din localitate</w:t>
      </w:r>
      <w:r w:rsidR="00D42D1D" w:rsidRPr="00F3366F">
        <w:rPr>
          <w:sz w:val="28"/>
          <w:szCs w:val="28"/>
          <w:lang w:val="it-IT"/>
        </w:rPr>
        <w:t>,</w:t>
      </w:r>
      <w:r w:rsidRPr="00F3366F">
        <w:rPr>
          <w:sz w:val="28"/>
          <w:szCs w:val="28"/>
          <w:lang w:val="it-IT"/>
        </w:rPr>
        <w:t xml:space="preserve"> iar accesul la executarea lucrarilor si la imobilele de pe strada</w:t>
      </w:r>
      <w:r w:rsidRPr="00F3366F">
        <w:rPr>
          <w:sz w:val="28"/>
          <w:szCs w:val="28"/>
          <w:lang w:val="es-ES"/>
        </w:rPr>
        <w:t xml:space="preserve"> se </w:t>
      </w:r>
      <w:r w:rsidR="00ED12C9" w:rsidRPr="00F3366F">
        <w:rPr>
          <w:sz w:val="28"/>
          <w:szCs w:val="28"/>
          <w:lang w:val="es-ES"/>
        </w:rPr>
        <w:t xml:space="preserve">va </w:t>
      </w:r>
      <w:proofErr w:type="spellStart"/>
      <w:r w:rsidRPr="00F3366F">
        <w:rPr>
          <w:sz w:val="28"/>
          <w:szCs w:val="28"/>
          <w:lang w:val="es-ES"/>
        </w:rPr>
        <w:t>face</w:t>
      </w:r>
      <w:proofErr w:type="spellEnd"/>
      <w:r w:rsidRPr="00F3366F">
        <w:rPr>
          <w:sz w:val="28"/>
          <w:szCs w:val="28"/>
          <w:lang w:val="es-ES"/>
        </w:rPr>
        <w:t xml:space="preserve"> pe partea </w:t>
      </w:r>
      <w:proofErr w:type="spellStart"/>
      <w:r w:rsidRPr="00F3366F">
        <w:rPr>
          <w:sz w:val="28"/>
          <w:szCs w:val="28"/>
          <w:lang w:val="es-ES"/>
        </w:rPr>
        <w:t>neafectata</w:t>
      </w:r>
      <w:proofErr w:type="spellEnd"/>
      <w:r w:rsidRPr="00F3366F">
        <w:rPr>
          <w:sz w:val="28"/>
          <w:szCs w:val="28"/>
          <w:lang w:val="es-ES"/>
        </w:rPr>
        <w:t xml:space="preserve"> de </w:t>
      </w:r>
      <w:proofErr w:type="spellStart"/>
      <w:r w:rsidRPr="00F3366F">
        <w:rPr>
          <w:sz w:val="28"/>
          <w:szCs w:val="28"/>
          <w:lang w:val="es-ES"/>
        </w:rPr>
        <w:t>lucrari</w:t>
      </w:r>
      <w:proofErr w:type="spellEnd"/>
      <w:r w:rsidRPr="00F3366F">
        <w:rPr>
          <w:sz w:val="28"/>
          <w:szCs w:val="28"/>
          <w:lang w:val="es-ES"/>
        </w:rPr>
        <w:t xml:space="preserve"> si de pe </w:t>
      </w:r>
      <w:proofErr w:type="spellStart"/>
      <w:r w:rsidRPr="00F3366F">
        <w:rPr>
          <w:sz w:val="28"/>
          <w:szCs w:val="28"/>
          <w:lang w:val="es-ES"/>
        </w:rPr>
        <w:t>strazile</w:t>
      </w:r>
      <w:proofErr w:type="spellEnd"/>
      <w:r w:rsidRPr="00F3366F">
        <w:rPr>
          <w:sz w:val="28"/>
          <w:szCs w:val="28"/>
          <w:lang w:val="es-ES"/>
        </w:rPr>
        <w:t xml:space="preserve"> din zona . </w:t>
      </w:r>
    </w:p>
    <w:p w14:paraId="1845E6B6" w14:textId="4BE1F270" w:rsidR="003822F3" w:rsidRDefault="003822F3" w:rsidP="003822F3">
      <w:pPr>
        <w:ind w:left="720" w:firstLine="720"/>
        <w:rPr>
          <w:b/>
          <w:bCs/>
          <w:sz w:val="32"/>
          <w:szCs w:val="32"/>
          <w:lang w:val="es-ES"/>
        </w:rPr>
      </w:pPr>
      <w:proofErr w:type="gramStart"/>
      <w:r w:rsidRPr="003822F3">
        <w:rPr>
          <w:b/>
          <w:bCs/>
          <w:sz w:val="32"/>
          <w:szCs w:val="32"/>
          <w:lang w:val="es-ES"/>
        </w:rPr>
        <w:t xml:space="preserve">2.2  </w:t>
      </w:r>
      <w:proofErr w:type="spellStart"/>
      <w:r w:rsidRPr="003822F3">
        <w:rPr>
          <w:b/>
          <w:bCs/>
          <w:sz w:val="32"/>
          <w:szCs w:val="32"/>
          <w:lang w:val="es-ES"/>
        </w:rPr>
        <w:t>Solutia</w:t>
      </w:r>
      <w:proofErr w:type="spellEnd"/>
      <w:proofErr w:type="gramEnd"/>
      <w:r w:rsidRPr="003822F3">
        <w:rPr>
          <w:b/>
          <w:bCs/>
          <w:sz w:val="32"/>
          <w:szCs w:val="32"/>
          <w:lang w:val="es-ES"/>
        </w:rPr>
        <w:t xml:space="preserve"> </w:t>
      </w:r>
      <w:proofErr w:type="spellStart"/>
      <w:r w:rsidRPr="003822F3">
        <w:rPr>
          <w:b/>
          <w:bCs/>
          <w:sz w:val="32"/>
          <w:szCs w:val="32"/>
          <w:lang w:val="es-ES"/>
        </w:rPr>
        <w:t>tehnica</w:t>
      </w:r>
      <w:proofErr w:type="spellEnd"/>
      <w:r w:rsidRPr="003822F3">
        <w:rPr>
          <w:b/>
          <w:bCs/>
          <w:sz w:val="32"/>
          <w:szCs w:val="32"/>
          <w:lang w:val="es-ES"/>
        </w:rPr>
        <w:t xml:space="preserve"> </w:t>
      </w:r>
      <w:proofErr w:type="spellStart"/>
      <w:r w:rsidRPr="003822F3">
        <w:rPr>
          <w:b/>
          <w:bCs/>
          <w:sz w:val="32"/>
          <w:szCs w:val="32"/>
          <w:lang w:val="es-ES"/>
        </w:rPr>
        <w:t>cuprinzand</w:t>
      </w:r>
      <w:proofErr w:type="spellEnd"/>
      <w:r w:rsidRPr="003822F3">
        <w:rPr>
          <w:b/>
          <w:bCs/>
          <w:sz w:val="32"/>
          <w:szCs w:val="32"/>
          <w:lang w:val="es-ES"/>
        </w:rPr>
        <w:t xml:space="preserve"> :</w:t>
      </w:r>
    </w:p>
    <w:p w14:paraId="08B5A1AB" w14:textId="3B07D77E" w:rsidR="003822F3" w:rsidRDefault="003822F3" w:rsidP="003822F3">
      <w:pPr>
        <w:ind w:left="720" w:firstLine="720"/>
        <w:rPr>
          <w:b/>
          <w:bCs/>
          <w:sz w:val="32"/>
          <w:szCs w:val="32"/>
          <w:lang w:val="es-ES"/>
        </w:rPr>
      </w:pPr>
    </w:p>
    <w:p w14:paraId="36E2C35B" w14:textId="1BDB2130" w:rsidR="003822F3" w:rsidRPr="003822F3" w:rsidRDefault="003822F3" w:rsidP="003822F3">
      <w:pPr>
        <w:pStyle w:val="ListParagraph"/>
        <w:numPr>
          <w:ilvl w:val="0"/>
          <w:numId w:val="12"/>
        </w:numPr>
        <w:rPr>
          <w:b/>
          <w:bCs/>
          <w:sz w:val="28"/>
          <w:szCs w:val="28"/>
          <w:lang w:val="es-ES"/>
        </w:rPr>
      </w:pPr>
      <w:proofErr w:type="spellStart"/>
      <w:r w:rsidRPr="003822F3">
        <w:rPr>
          <w:b/>
          <w:bCs/>
          <w:sz w:val="28"/>
          <w:szCs w:val="28"/>
          <w:lang w:val="es-ES"/>
        </w:rPr>
        <w:t>Caracteristici</w:t>
      </w:r>
      <w:proofErr w:type="spellEnd"/>
      <w:r w:rsidRPr="003822F3">
        <w:rPr>
          <w:b/>
          <w:bCs/>
          <w:sz w:val="28"/>
          <w:szCs w:val="28"/>
          <w:lang w:val="es-ES"/>
        </w:rPr>
        <w:t xml:space="preserve"> </w:t>
      </w:r>
      <w:proofErr w:type="spellStart"/>
      <w:r w:rsidRPr="003822F3">
        <w:rPr>
          <w:b/>
          <w:bCs/>
          <w:sz w:val="28"/>
          <w:szCs w:val="28"/>
          <w:lang w:val="es-ES"/>
        </w:rPr>
        <w:t>tehnice</w:t>
      </w:r>
      <w:proofErr w:type="spellEnd"/>
      <w:r w:rsidRPr="003822F3">
        <w:rPr>
          <w:b/>
          <w:bCs/>
          <w:sz w:val="28"/>
          <w:szCs w:val="28"/>
          <w:lang w:val="es-ES"/>
        </w:rPr>
        <w:t xml:space="preserve"> si </w:t>
      </w:r>
      <w:proofErr w:type="spellStart"/>
      <w:r w:rsidRPr="003822F3">
        <w:rPr>
          <w:b/>
          <w:bCs/>
          <w:sz w:val="28"/>
          <w:szCs w:val="28"/>
          <w:lang w:val="es-ES"/>
        </w:rPr>
        <w:t>parametri</w:t>
      </w:r>
      <w:proofErr w:type="spellEnd"/>
      <w:r w:rsidRPr="003822F3">
        <w:rPr>
          <w:b/>
          <w:bCs/>
          <w:sz w:val="28"/>
          <w:szCs w:val="28"/>
          <w:lang w:val="es-ES"/>
        </w:rPr>
        <w:t xml:space="preserve"> </w:t>
      </w:r>
      <w:proofErr w:type="spellStart"/>
      <w:r w:rsidRPr="003822F3">
        <w:rPr>
          <w:b/>
          <w:bCs/>
          <w:sz w:val="28"/>
          <w:szCs w:val="28"/>
          <w:lang w:val="es-ES"/>
        </w:rPr>
        <w:t>specifici</w:t>
      </w:r>
      <w:proofErr w:type="spellEnd"/>
      <w:r w:rsidRPr="003822F3">
        <w:rPr>
          <w:b/>
          <w:bCs/>
          <w:sz w:val="28"/>
          <w:szCs w:val="28"/>
          <w:lang w:val="es-ES"/>
        </w:rPr>
        <w:t xml:space="preserve"> </w:t>
      </w:r>
      <w:proofErr w:type="spellStart"/>
      <w:r w:rsidRPr="003822F3">
        <w:rPr>
          <w:b/>
          <w:bCs/>
          <w:sz w:val="28"/>
          <w:szCs w:val="28"/>
          <w:lang w:val="es-ES"/>
        </w:rPr>
        <w:t>obiectivului</w:t>
      </w:r>
      <w:proofErr w:type="spellEnd"/>
      <w:r w:rsidRPr="003822F3">
        <w:rPr>
          <w:b/>
          <w:bCs/>
          <w:sz w:val="28"/>
          <w:szCs w:val="28"/>
          <w:lang w:val="es-ES"/>
        </w:rPr>
        <w:t xml:space="preserve"> de </w:t>
      </w:r>
      <w:proofErr w:type="spellStart"/>
      <w:r w:rsidRPr="003822F3">
        <w:rPr>
          <w:b/>
          <w:bCs/>
          <w:sz w:val="28"/>
          <w:szCs w:val="28"/>
          <w:lang w:val="es-ES"/>
        </w:rPr>
        <w:t>investitii</w:t>
      </w:r>
      <w:proofErr w:type="spellEnd"/>
    </w:p>
    <w:p w14:paraId="4094E55C" w14:textId="6637BF33" w:rsidR="003822F3" w:rsidRDefault="003822F3" w:rsidP="003822F3">
      <w:pPr>
        <w:rPr>
          <w:b/>
          <w:bCs/>
          <w:sz w:val="32"/>
          <w:szCs w:val="32"/>
          <w:lang w:val="es-ES"/>
        </w:rPr>
      </w:pPr>
    </w:p>
    <w:p w14:paraId="03AEFE25" w14:textId="4252FF67" w:rsidR="003822F3" w:rsidRDefault="003822F3" w:rsidP="003822F3">
      <w:pPr>
        <w:ind w:left="720"/>
        <w:rPr>
          <w:sz w:val="28"/>
          <w:szCs w:val="28"/>
          <w:lang w:val="es-ES"/>
        </w:rPr>
      </w:pPr>
      <w:proofErr w:type="spellStart"/>
      <w:r>
        <w:rPr>
          <w:sz w:val="28"/>
          <w:szCs w:val="28"/>
          <w:lang w:val="es-ES"/>
        </w:rPr>
        <w:t>Caracteristici</w:t>
      </w:r>
      <w:proofErr w:type="spellEnd"/>
      <w:r>
        <w:rPr>
          <w:sz w:val="28"/>
          <w:szCs w:val="28"/>
          <w:lang w:val="es-ES"/>
        </w:rPr>
        <w:t xml:space="preserve"> </w:t>
      </w:r>
      <w:proofErr w:type="spellStart"/>
      <w:r>
        <w:rPr>
          <w:sz w:val="28"/>
          <w:szCs w:val="28"/>
          <w:lang w:val="es-ES"/>
        </w:rPr>
        <w:t>tehnice</w:t>
      </w:r>
      <w:proofErr w:type="spellEnd"/>
      <w:r>
        <w:rPr>
          <w:sz w:val="28"/>
          <w:szCs w:val="28"/>
          <w:lang w:val="es-ES"/>
        </w:rPr>
        <w:t xml:space="preserve"> ale </w:t>
      </w:r>
      <w:proofErr w:type="spellStart"/>
      <w:r>
        <w:rPr>
          <w:sz w:val="28"/>
          <w:szCs w:val="28"/>
          <w:lang w:val="es-ES"/>
        </w:rPr>
        <w:t>obiectivului</w:t>
      </w:r>
      <w:proofErr w:type="spellEnd"/>
      <w:r>
        <w:rPr>
          <w:sz w:val="28"/>
          <w:szCs w:val="28"/>
          <w:lang w:val="es-ES"/>
        </w:rPr>
        <w:t xml:space="preserve"> de </w:t>
      </w:r>
      <w:proofErr w:type="spellStart"/>
      <w:r>
        <w:rPr>
          <w:sz w:val="28"/>
          <w:szCs w:val="28"/>
          <w:lang w:val="es-ES"/>
        </w:rPr>
        <w:t>investitie</w:t>
      </w:r>
      <w:proofErr w:type="spellEnd"/>
      <w:r>
        <w:rPr>
          <w:sz w:val="28"/>
          <w:szCs w:val="28"/>
          <w:lang w:val="es-ES"/>
        </w:rPr>
        <w:t xml:space="preserve"> sunt </w:t>
      </w:r>
      <w:proofErr w:type="spellStart"/>
      <w:r>
        <w:rPr>
          <w:sz w:val="28"/>
          <w:szCs w:val="28"/>
          <w:lang w:val="es-ES"/>
        </w:rPr>
        <w:t>urmatoarele</w:t>
      </w:r>
      <w:proofErr w:type="spellEnd"/>
      <w:r>
        <w:rPr>
          <w:sz w:val="28"/>
          <w:szCs w:val="28"/>
          <w:lang w:val="es-ES"/>
        </w:rPr>
        <w:t>:</w:t>
      </w:r>
    </w:p>
    <w:p w14:paraId="051CE9F0" w14:textId="77777777" w:rsidR="00460EE6" w:rsidRDefault="00460EE6" w:rsidP="003822F3">
      <w:pPr>
        <w:ind w:left="720"/>
        <w:rPr>
          <w:sz w:val="28"/>
          <w:szCs w:val="28"/>
          <w:lang w:val="es-ES"/>
        </w:rPr>
      </w:pPr>
    </w:p>
    <w:p w14:paraId="13CC2F3B" w14:textId="253DD684" w:rsidR="003822F3" w:rsidRDefault="003822F3" w:rsidP="003822F3">
      <w:pPr>
        <w:pStyle w:val="ListParagraph"/>
        <w:numPr>
          <w:ilvl w:val="0"/>
          <w:numId w:val="14"/>
        </w:numPr>
        <w:rPr>
          <w:sz w:val="28"/>
          <w:szCs w:val="28"/>
          <w:lang w:val="es-ES"/>
        </w:rPr>
      </w:pPr>
      <w:proofErr w:type="spellStart"/>
      <w:r w:rsidRPr="003822F3">
        <w:rPr>
          <w:sz w:val="28"/>
          <w:szCs w:val="28"/>
          <w:lang w:val="es-ES"/>
        </w:rPr>
        <w:t>retea</w:t>
      </w:r>
      <w:proofErr w:type="spellEnd"/>
      <w:r w:rsidRPr="003822F3">
        <w:rPr>
          <w:sz w:val="28"/>
          <w:szCs w:val="28"/>
          <w:lang w:val="es-ES"/>
        </w:rPr>
        <w:t xml:space="preserve"> alimentare </w:t>
      </w:r>
      <w:proofErr w:type="spellStart"/>
      <w:r w:rsidRPr="003822F3">
        <w:rPr>
          <w:sz w:val="28"/>
          <w:szCs w:val="28"/>
          <w:lang w:val="es-ES"/>
        </w:rPr>
        <w:t>cu</w:t>
      </w:r>
      <w:proofErr w:type="spellEnd"/>
      <w:r w:rsidRPr="003822F3">
        <w:rPr>
          <w:sz w:val="28"/>
          <w:szCs w:val="28"/>
          <w:lang w:val="es-ES"/>
        </w:rPr>
        <w:t xml:space="preserve"> </w:t>
      </w:r>
      <w:proofErr w:type="gramStart"/>
      <w:r w:rsidRPr="003822F3">
        <w:rPr>
          <w:sz w:val="28"/>
          <w:szCs w:val="28"/>
          <w:lang w:val="es-ES"/>
        </w:rPr>
        <w:t>apa :</w:t>
      </w:r>
      <w:proofErr w:type="gramEnd"/>
    </w:p>
    <w:p w14:paraId="5A4079E5" w14:textId="6D726D3A" w:rsidR="003822F3" w:rsidRPr="00F3366F" w:rsidRDefault="003822F3" w:rsidP="003822F3">
      <w:pPr>
        <w:pStyle w:val="BodyText"/>
        <w:numPr>
          <w:ilvl w:val="0"/>
          <w:numId w:val="16"/>
        </w:numPr>
        <w:jc w:val="both"/>
        <w:rPr>
          <w:szCs w:val="28"/>
        </w:rPr>
      </w:pPr>
      <w:proofErr w:type="spellStart"/>
      <w:r w:rsidRPr="00F3366F">
        <w:rPr>
          <w:szCs w:val="28"/>
        </w:rPr>
        <w:t>bransament</w:t>
      </w:r>
      <w:proofErr w:type="spellEnd"/>
      <w:r w:rsidRPr="00F3366F">
        <w:rPr>
          <w:szCs w:val="28"/>
        </w:rPr>
        <w:t xml:space="preserve"> </w:t>
      </w:r>
      <w:proofErr w:type="spellStart"/>
      <w:r w:rsidRPr="00F3366F">
        <w:rPr>
          <w:szCs w:val="28"/>
        </w:rPr>
        <w:t>apa</w:t>
      </w:r>
      <w:proofErr w:type="spellEnd"/>
      <w:r w:rsidRPr="00F3366F">
        <w:rPr>
          <w:szCs w:val="28"/>
        </w:rPr>
        <w:t xml:space="preserve"> PE-HD, SDR11, Pn10, </w:t>
      </w:r>
      <w:proofErr w:type="spellStart"/>
      <w:r w:rsidRPr="00F3366F">
        <w:rPr>
          <w:szCs w:val="28"/>
        </w:rPr>
        <w:t>Dn</w:t>
      </w:r>
      <w:proofErr w:type="spellEnd"/>
      <w:r w:rsidRPr="00F3366F">
        <w:rPr>
          <w:szCs w:val="28"/>
        </w:rPr>
        <w:t xml:space="preserve"> </w:t>
      </w:r>
      <w:r w:rsidR="00005D38">
        <w:rPr>
          <w:szCs w:val="28"/>
        </w:rPr>
        <w:t>110</w:t>
      </w:r>
      <w:r w:rsidRPr="00F3366F">
        <w:rPr>
          <w:szCs w:val="28"/>
        </w:rPr>
        <w:t xml:space="preserve">mm </w:t>
      </w:r>
      <w:r>
        <w:rPr>
          <w:szCs w:val="28"/>
        </w:rPr>
        <w:t xml:space="preserve">  </w:t>
      </w:r>
      <w:r w:rsidRPr="00F3366F">
        <w:rPr>
          <w:szCs w:val="28"/>
        </w:rPr>
        <w:t>L=</w:t>
      </w:r>
      <w:r w:rsidR="00005D38">
        <w:rPr>
          <w:szCs w:val="28"/>
        </w:rPr>
        <w:t>4</w:t>
      </w:r>
      <w:r w:rsidRPr="00F3366F">
        <w:rPr>
          <w:szCs w:val="28"/>
        </w:rPr>
        <w:t xml:space="preserve"> ml</w:t>
      </w:r>
    </w:p>
    <w:p w14:paraId="24223F7B" w14:textId="7325ACCF" w:rsidR="003822F3" w:rsidRPr="00F3366F" w:rsidRDefault="003822F3" w:rsidP="003822F3">
      <w:pPr>
        <w:pStyle w:val="BodyText"/>
        <w:numPr>
          <w:ilvl w:val="0"/>
          <w:numId w:val="15"/>
        </w:numPr>
        <w:jc w:val="both"/>
        <w:rPr>
          <w:szCs w:val="28"/>
        </w:rPr>
      </w:pPr>
      <w:proofErr w:type="spellStart"/>
      <w:r w:rsidRPr="00F3366F">
        <w:rPr>
          <w:szCs w:val="28"/>
        </w:rPr>
        <w:t>conducta</w:t>
      </w:r>
      <w:proofErr w:type="spellEnd"/>
      <w:r w:rsidRPr="00F3366F">
        <w:rPr>
          <w:szCs w:val="28"/>
        </w:rPr>
        <w:t xml:space="preserve"> </w:t>
      </w:r>
      <w:proofErr w:type="spellStart"/>
      <w:r w:rsidRPr="00F3366F">
        <w:rPr>
          <w:szCs w:val="28"/>
        </w:rPr>
        <w:t>apa</w:t>
      </w:r>
      <w:proofErr w:type="spellEnd"/>
      <w:r w:rsidRPr="00F3366F">
        <w:rPr>
          <w:szCs w:val="28"/>
        </w:rPr>
        <w:t xml:space="preserve"> PE-HD, SDR11, Pn10, </w:t>
      </w:r>
      <w:proofErr w:type="spellStart"/>
      <w:r w:rsidRPr="00F3366F">
        <w:rPr>
          <w:szCs w:val="28"/>
        </w:rPr>
        <w:t>Dn</w:t>
      </w:r>
      <w:proofErr w:type="spellEnd"/>
      <w:r w:rsidRPr="00F3366F">
        <w:rPr>
          <w:szCs w:val="28"/>
        </w:rPr>
        <w:t xml:space="preserve"> 63mm    </w:t>
      </w:r>
      <w:r>
        <w:rPr>
          <w:szCs w:val="28"/>
        </w:rPr>
        <w:t xml:space="preserve">   </w:t>
      </w:r>
      <w:r w:rsidRPr="00F3366F">
        <w:rPr>
          <w:szCs w:val="28"/>
        </w:rPr>
        <w:t>L</w:t>
      </w:r>
      <w:proofErr w:type="gramStart"/>
      <w:r w:rsidRPr="00F3366F">
        <w:rPr>
          <w:szCs w:val="28"/>
        </w:rPr>
        <w:t xml:space="preserve">=  </w:t>
      </w:r>
      <w:r w:rsidR="00005D38">
        <w:rPr>
          <w:szCs w:val="28"/>
        </w:rPr>
        <w:t>6</w:t>
      </w:r>
      <w:proofErr w:type="gramEnd"/>
      <w:r w:rsidR="00005D38">
        <w:rPr>
          <w:szCs w:val="28"/>
        </w:rPr>
        <w:t xml:space="preserve"> </w:t>
      </w:r>
      <w:r w:rsidRPr="00F3366F">
        <w:rPr>
          <w:szCs w:val="28"/>
        </w:rPr>
        <w:t>ml</w:t>
      </w:r>
    </w:p>
    <w:p w14:paraId="50EA1591" w14:textId="406121C1" w:rsidR="003822F3" w:rsidRPr="003822F3" w:rsidRDefault="003822F3" w:rsidP="003822F3">
      <w:pPr>
        <w:pStyle w:val="BodyText"/>
        <w:numPr>
          <w:ilvl w:val="0"/>
          <w:numId w:val="15"/>
        </w:numPr>
        <w:jc w:val="both"/>
        <w:rPr>
          <w:szCs w:val="28"/>
          <w:u w:val="single"/>
        </w:rPr>
      </w:pPr>
      <w:proofErr w:type="spellStart"/>
      <w:r w:rsidRPr="003822F3">
        <w:rPr>
          <w:szCs w:val="28"/>
          <w:u w:val="single"/>
        </w:rPr>
        <w:t>conducta</w:t>
      </w:r>
      <w:proofErr w:type="spellEnd"/>
      <w:r w:rsidRPr="003822F3">
        <w:rPr>
          <w:szCs w:val="28"/>
          <w:u w:val="single"/>
        </w:rPr>
        <w:t xml:space="preserve"> </w:t>
      </w:r>
      <w:proofErr w:type="spellStart"/>
      <w:r w:rsidRPr="003822F3">
        <w:rPr>
          <w:szCs w:val="28"/>
          <w:u w:val="single"/>
        </w:rPr>
        <w:t>apa</w:t>
      </w:r>
      <w:proofErr w:type="spellEnd"/>
      <w:r w:rsidRPr="003822F3">
        <w:rPr>
          <w:szCs w:val="28"/>
          <w:u w:val="single"/>
        </w:rPr>
        <w:t xml:space="preserve"> PE-HD, SDR11, Pn10, </w:t>
      </w:r>
      <w:proofErr w:type="spellStart"/>
      <w:r w:rsidRPr="003822F3">
        <w:rPr>
          <w:szCs w:val="28"/>
          <w:u w:val="single"/>
        </w:rPr>
        <w:t>Dn</w:t>
      </w:r>
      <w:proofErr w:type="spellEnd"/>
      <w:r w:rsidRPr="003822F3">
        <w:rPr>
          <w:szCs w:val="28"/>
          <w:u w:val="single"/>
        </w:rPr>
        <w:t xml:space="preserve"> 110mm     L= </w:t>
      </w:r>
      <w:r w:rsidR="00005D38">
        <w:rPr>
          <w:szCs w:val="28"/>
          <w:u w:val="single"/>
        </w:rPr>
        <w:t>1000</w:t>
      </w:r>
      <w:r w:rsidRPr="003822F3">
        <w:rPr>
          <w:szCs w:val="28"/>
          <w:u w:val="single"/>
        </w:rPr>
        <w:t xml:space="preserve"> ml</w:t>
      </w:r>
    </w:p>
    <w:p w14:paraId="2DE0AE03" w14:textId="03C6CB8D" w:rsidR="003822F3" w:rsidRDefault="003822F3" w:rsidP="003822F3">
      <w:pPr>
        <w:pStyle w:val="ListParagraph"/>
        <w:ind w:left="5760"/>
        <w:rPr>
          <w:b/>
          <w:sz w:val="28"/>
          <w:szCs w:val="28"/>
        </w:rPr>
      </w:pPr>
      <w:r>
        <w:rPr>
          <w:b/>
          <w:sz w:val="28"/>
          <w:szCs w:val="28"/>
        </w:rPr>
        <w:t xml:space="preserve">     </w:t>
      </w:r>
      <w:r w:rsidRPr="003822F3">
        <w:rPr>
          <w:b/>
          <w:sz w:val="28"/>
          <w:szCs w:val="28"/>
        </w:rPr>
        <w:t>Total                  L= 1</w:t>
      </w:r>
      <w:r w:rsidR="00005D38">
        <w:rPr>
          <w:b/>
          <w:sz w:val="28"/>
          <w:szCs w:val="28"/>
        </w:rPr>
        <w:t xml:space="preserve">010 </w:t>
      </w:r>
      <w:r w:rsidRPr="003822F3">
        <w:rPr>
          <w:b/>
          <w:sz w:val="28"/>
          <w:szCs w:val="28"/>
        </w:rPr>
        <w:t>ml</w:t>
      </w:r>
    </w:p>
    <w:p w14:paraId="7446EAD1" w14:textId="77777777" w:rsidR="003822F3" w:rsidRPr="003822F3" w:rsidRDefault="003822F3" w:rsidP="003822F3">
      <w:pPr>
        <w:rPr>
          <w:sz w:val="28"/>
          <w:szCs w:val="28"/>
          <w:lang w:val="es-ES"/>
        </w:rPr>
      </w:pPr>
    </w:p>
    <w:p w14:paraId="270EC6E5" w14:textId="4239E65C" w:rsidR="003822F3" w:rsidRPr="00F3366F" w:rsidRDefault="003822F3" w:rsidP="003822F3">
      <w:pPr>
        <w:pStyle w:val="BodyText"/>
        <w:numPr>
          <w:ilvl w:val="0"/>
          <w:numId w:val="17"/>
        </w:numPr>
        <w:ind w:left="1800"/>
        <w:jc w:val="both"/>
        <w:rPr>
          <w:szCs w:val="28"/>
        </w:rPr>
      </w:pPr>
      <w:proofErr w:type="spellStart"/>
      <w:r w:rsidRPr="00F3366F">
        <w:rPr>
          <w:szCs w:val="28"/>
        </w:rPr>
        <w:t>camine</w:t>
      </w:r>
      <w:proofErr w:type="spellEnd"/>
      <w:r w:rsidRPr="00F3366F">
        <w:rPr>
          <w:szCs w:val="28"/>
        </w:rPr>
        <w:t xml:space="preserve"> de vana</w:t>
      </w:r>
      <w:r w:rsidR="00005D38">
        <w:rPr>
          <w:szCs w:val="28"/>
        </w:rPr>
        <w:tab/>
      </w:r>
      <w:r w:rsidR="00005D38">
        <w:rPr>
          <w:szCs w:val="28"/>
        </w:rPr>
        <w:tab/>
      </w:r>
      <w:r w:rsidR="00005D38">
        <w:rPr>
          <w:szCs w:val="28"/>
        </w:rPr>
        <w:tab/>
      </w:r>
      <w:r w:rsidRPr="00F3366F">
        <w:rPr>
          <w:szCs w:val="28"/>
        </w:rPr>
        <w:t xml:space="preserve">                                         </w:t>
      </w:r>
      <w:r w:rsidR="00005D38">
        <w:rPr>
          <w:szCs w:val="28"/>
        </w:rPr>
        <w:t>2</w:t>
      </w:r>
      <w:r w:rsidRPr="00F3366F">
        <w:rPr>
          <w:szCs w:val="28"/>
        </w:rPr>
        <w:t xml:space="preserve"> </w:t>
      </w:r>
      <w:proofErr w:type="spellStart"/>
      <w:r w:rsidRPr="00F3366F">
        <w:rPr>
          <w:szCs w:val="28"/>
        </w:rPr>
        <w:t>buc</w:t>
      </w:r>
      <w:proofErr w:type="spellEnd"/>
      <w:r w:rsidRPr="00F3366F">
        <w:rPr>
          <w:szCs w:val="28"/>
        </w:rPr>
        <w:t>.</w:t>
      </w:r>
    </w:p>
    <w:p w14:paraId="2C657759" w14:textId="414755A8" w:rsidR="003822F3" w:rsidRDefault="003822F3" w:rsidP="003822F3">
      <w:pPr>
        <w:ind w:left="1080"/>
        <w:rPr>
          <w:b/>
          <w:bCs/>
          <w:sz w:val="28"/>
          <w:szCs w:val="28"/>
          <w:lang w:val="es-ES"/>
        </w:rPr>
      </w:pPr>
    </w:p>
    <w:p w14:paraId="68ADF415" w14:textId="7F7F4D22" w:rsidR="00460EE6" w:rsidRDefault="00460EE6" w:rsidP="00460EE6">
      <w:pPr>
        <w:pStyle w:val="ListParagraph"/>
        <w:numPr>
          <w:ilvl w:val="0"/>
          <w:numId w:val="12"/>
        </w:numPr>
        <w:rPr>
          <w:b/>
          <w:bCs/>
          <w:sz w:val="28"/>
          <w:szCs w:val="28"/>
          <w:lang w:val="es-ES"/>
        </w:rPr>
      </w:pPr>
      <w:proofErr w:type="spellStart"/>
      <w:r>
        <w:rPr>
          <w:b/>
          <w:bCs/>
          <w:sz w:val="28"/>
          <w:szCs w:val="28"/>
          <w:lang w:val="es-ES"/>
        </w:rPr>
        <w:t>Varianta</w:t>
      </w:r>
      <w:proofErr w:type="spellEnd"/>
      <w:r>
        <w:rPr>
          <w:b/>
          <w:bCs/>
          <w:sz w:val="28"/>
          <w:szCs w:val="28"/>
          <w:lang w:val="es-ES"/>
        </w:rPr>
        <w:t xml:space="preserve"> constructiva de realizare a </w:t>
      </w:r>
      <w:proofErr w:type="spellStart"/>
      <w:r>
        <w:rPr>
          <w:b/>
          <w:bCs/>
          <w:sz w:val="28"/>
          <w:szCs w:val="28"/>
          <w:lang w:val="es-ES"/>
        </w:rPr>
        <w:t>investitiei</w:t>
      </w:r>
      <w:proofErr w:type="spellEnd"/>
    </w:p>
    <w:p w14:paraId="51BF1AEB" w14:textId="20AC53C5" w:rsidR="00460EE6" w:rsidRDefault="00460EE6" w:rsidP="00460EE6">
      <w:pPr>
        <w:pStyle w:val="ListParagraph"/>
        <w:ind w:left="1800"/>
        <w:rPr>
          <w:b/>
          <w:bCs/>
          <w:sz w:val="28"/>
          <w:szCs w:val="28"/>
          <w:lang w:val="es-ES"/>
        </w:rPr>
      </w:pPr>
    </w:p>
    <w:p w14:paraId="0EA572AF" w14:textId="2BA3F144" w:rsidR="00005D38" w:rsidRPr="00AD0A8A" w:rsidRDefault="00005D38" w:rsidP="00005D38">
      <w:pPr>
        <w:rPr>
          <w:sz w:val="28"/>
          <w:szCs w:val="28"/>
          <w:lang w:val="es-ES"/>
        </w:rPr>
      </w:pPr>
      <w:r w:rsidRPr="00AD0A8A">
        <w:rPr>
          <w:sz w:val="28"/>
          <w:szCs w:val="28"/>
          <w:lang w:val="es-ES"/>
        </w:rPr>
        <w:t xml:space="preserve">           </w:t>
      </w:r>
      <w:proofErr w:type="spellStart"/>
      <w:r w:rsidRPr="00AD0A8A">
        <w:rPr>
          <w:sz w:val="28"/>
          <w:szCs w:val="28"/>
          <w:lang w:val="es-ES"/>
        </w:rPr>
        <w:t>Datorita</w:t>
      </w:r>
      <w:proofErr w:type="spellEnd"/>
      <w:r w:rsidRPr="00AD0A8A">
        <w:rPr>
          <w:sz w:val="28"/>
          <w:szCs w:val="28"/>
          <w:lang w:val="es-ES"/>
        </w:rPr>
        <w:t xml:space="preserve"> </w:t>
      </w:r>
      <w:proofErr w:type="spellStart"/>
      <w:r>
        <w:rPr>
          <w:sz w:val="28"/>
          <w:szCs w:val="28"/>
          <w:lang w:val="es-ES"/>
        </w:rPr>
        <w:t>diferentei</w:t>
      </w:r>
      <w:proofErr w:type="spellEnd"/>
      <w:r>
        <w:rPr>
          <w:sz w:val="28"/>
          <w:szCs w:val="28"/>
          <w:lang w:val="es-ES"/>
        </w:rPr>
        <w:t xml:space="preserve"> de nivel existente </w:t>
      </w:r>
      <w:proofErr w:type="spellStart"/>
      <w:r>
        <w:rPr>
          <w:sz w:val="28"/>
          <w:szCs w:val="28"/>
          <w:lang w:val="es-ES"/>
        </w:rPr>
        <w:t>intre</w:t>
      </w:r>
      <w:proofErr w:type="spellEnd"/>
      <w:r>
        <w:rPr>
          <w:sz w:val="28"/>
          <w:szCs w:val="28"/>
          <w:lang w:val="es-ES"/>
        </w:rPr>
        <w:t xml:space="preserve"> </w:t>
      </w:r>
      <w:proofErr w:type="spellStart"/>
      <w:r>
        <w:rPr>
          <w:sz w:val="28"/>
          <w:szCs w:val="28"/>
          <w:lang w:val="es-ES"/>
        </w:rPr>
        <w:t>reteaua</w:t>
      </w:r>
      <w:proofErr w:type="spellEnd"/>
      <w:r>
        <w:rPr>
          <w:sz w:val="28"/>
          <w:szCs w:val="28"/>
          <w:lang w:val="es-ES"/>
        </w:rPr>
        <w:t xml:space="preserve"> de alimentare </w:t>
      </w:r>
      <w:proofErr w:type="spellStart"/>
      <w:r>
        <w:rPr>
          <w:sz w:val="28"/>
          <w:szCs w:val="28"/>
          <w:lang w:val="es-ES"/>
        </w:rPr>
        <w:t>cu</w:t>
      </w:r>
      <w:proofErr w:type="spellEnd"/>
      <w:r>
        <w:rPr>
          <w:sz w:val="28"/>
          <w:szCs w:val="28"/>
          <w:lang w:val="es-ES"/>
        </w:rPr>
        <w:t xml:space="preserve"> apa </w:t>
      </w:r>
      <w:proofErr w:type="spellStart"/>
      <w:r>
        <w:rPr>
          <w:sz w:val="28"/>
          <w:szCs w:val="28"/>
          <w:lang w:val="es-ES"/>
        </w:rPr>
        <w:t>existenta</w:t>
      </w:r>
      <w:proofErr w:type="spellEnd"/>
      <w:r>
        <w:rPr>
          <w:sz w:val="28"/>
          <w:szCs w:val="28"/>
          <w:lang w:val="es-ES"/>
        </w:rPr>
        <w:t xml:space="preserve"> in </w:t>
      </w:r>
      <w:proofErr w:type="spellStart"/>
      <w:r>
        <w:rPr>
          <w:sz w:val="28"/>
          <w:szCs w:val="28"/>
          <w:lang w:val="es-ES"/>
        </w:rPr>
        <w:t>localitatea</w:t>
      </w:r>
      <w:proofErr w:type="spellEnd"/>
      <w:r>
        <w:rPr>
          <w:sz w:val="28"/>
          <w:szCs w:val="28"/>
          <w:lang w:val="es-ES"/>
        </w:rPr>
        <w:t xml:space="preserve"> </w:t>
      </w:r>
      <w:proofErr w:type="spellStart"/>
      <w:proofErr w:type="gramStart"/>
      <w:r>
        <w:rPr>
          <w:sz w:val="28"/>
          <w:szCs w:val="28"/>
          <w:lang w:val="es-ES"/>
        </w:rPr>
        <w:t>Coltau</w:t>
      </w:r>
      <w:proofErr w:type="spellEnd"/>
      <w:r>
        <w:rPr>
          <w:sz w:val="28"/>
          <w:szCs w:val="28"/>
          <w:lang w:val="es-ES"/>
        </w:rPr>
        <w:t xml:space="preserve">  si</w:t>
      </w:r>
      <w:proofErr w:type="gramEnd"/>
      <w:r>
        <w:rPr>
          <w:sz w:val="28"/>
          <w:szCs w:val="28"/>
          <w:lang w:val="es-ES"/>
        </w:rPr>
        <w:t xml:space="preserve"> </w:t>
      </w:r>
      <w:proofErr w:type="spellStart"/>
      <w:r>
        <w:rPr>
          <w:sz w:val="28"/>
          <w:szCs w:val="28"/>
          <w:lang w:val="es-ES"/>
        </w:rPr>
        <w:t>amplasamentul</w:t>
      </w:r>
      <w:proofErr w:type="spellEnd"/>
      <w:r>
        <w:rPr>
          <w:sz w:val="28"/>
          <w:szCs w:val="28"/>
          <w:lang w:val="es-ES"/>
        </w:rPr>
        <w:t xml:space="preserve"> </w:t>
      </w:r>
      <w:proofErr w:type="spellStart"/>
      <w:r>
        <w:rPr>
          <w:sz w:val="28"/>
          <w:szCs w:val="28"/>
          <w:lang w:val="es-ES"/>
        </w:rPr>
        <w:t>investitiei</w:t>
      </w:r>
      <w:proofErr w:type="spellEnd"/>
      <w:r>
        <w:rPr>
          <w:sz w:val="28"/>
          <w:szCs w:val="28"/>
          <w:lang w:val="es-ES"/>
        </w:rPr>
        <w:t xml:space="preserve"> este </w:t>
      </w:r>
      <w:r w:rsidRPr="00AD0A8A">
        <w:rPr>
          <w:sz w:val="28"/>
          <w:szCs w:val="28"/>
          <w:lang w:val="es-ES"/>
        </w:rPr>
        <w:t xml:space="preserve"> </w:t>
      </w:r>
      <w:proofErr w:type="spellStart"/>
      <w:r w:rsidRPr="00AD0A8A">
        <w:rPr>
          <w:sz w:val="28"/>
          <w:szCs w:val="28"/>
          <w:lang w:val="es-ES"/>
        </w:rPr>
        <w:t>necesara</w:t>
      </w:r>
      <w:proofErr w:type="spellEnd"/>
      <w:r w:rsidRPr="00AD0A8A">
        <w:rPr>
          <w:sz w:val="28"/>
          <w:szCs w:val="28"/>
          <w:lang w:val="es-ES"/>
        </w:rPr>
        <w:t xml:space="preserve"> </w:t>
      </w:r>
      <w:proofErr w:type="spellStart"/>
      <w:r w:rsidRPr="00AD0A8A">
        <w:rPr>
          <w:sz w:val="28"/>
          <w:szCs w:val="28"/>
          <w:lang w:val="es-ES"/>
        </w:rPr>
        <w:t>proiectarea</w:t>
      </w:r>
      <w:proofErr w:type="spellEnd"/>
      <w:r w:rsidRPr="00AD0A8A">
        <w:rPr>
          <w:sz w:val="28"/>
          <w:szCs w:val="28"/>
          <w:lang w:val="es-ES"/>
        </w:rPr>
        <w:t xml:space="preserve"> si </w:t>
      </w:r>
      <w:proofErr w:type="spellStart"/>
      <w:r w:rsidRPr="00AD0A8A">
        <w:rPr>
          <w:sz w:val="28"/>
          <w:szCs w:val="28"/>
          <w:lang w:val="es-ES"/>
        </w:rPr>
        <w:t>executarea</w:t>
      </w:r>
      <w:proofErr w:type="spellEnd"/>
      <w:r w:rsidRPr="00AD0A8A">
        <w:rPr>
          <w:sz w:val="28"/>
          <w:szCs w:val="28"/>
          <w:lang w:val="es-ES"/>
        </w:rPr>
        <w:t xml:space="preserve"> </w:t>
      </w:r>
      <w:proofErr w:type="spellStart"/>
      <w:r w:rsidRPr="00AD0A8A">
        <w:rPr>
          <w:sz w:val="28"/>
          <w:szCs w:val="28"/>
          <w:lang w:val="es-ES"/>
        </w:rPr>
        <w:t>unei</w:t>
      </w:r>
      <w:proofErr w:type="spellEnd"/>
      <w:r w:rsidRPr="00AD0A8A">
        <w:rPr>
          <w:sz w:val="28"/>
          <w:szCs w:val="28"/>
          <w:lang w:val="es-ES"/>
        </w:rPr>
        <w:t xml:space="preserve"> </w:t>
      </w:r>
      <w:proofErr w:type="spellStart"/>
      <w:r w:rsidRPr="00AD0A8A">
        <w:rPr>
          <w:sz w:val="28"/>
          <w:szCs w:val="28"/>
          <w:lang w:val="es-ES"/>
        </w:rPr>
        <w:t>statii</w:t>
      </w:r>
      <w:proofErr w:type="spellEnd"/>
      <w:r w:rsidRPr="00AD0A8A">
        <w:rPr>
          <w:sz w:val="28"/>
          <w:szCs w:val="28"/>
          <w:lang w:val="es-ES"/>
        </w:rPr>
        <w:t xml:space="preserve"> de </w:t>
      </w:r>
      <w:proofErr w:type="spellStart"/>
      <w:r w:rsidRPr="00AD0A8A">
        <w:rPr>
          <w:sz w:val="28"/>
          <w:szCs w:val="28"/>
          <w:lang w:val="es-ES"/>
        </w:rPr>
        <w:t>pompare</w:t>
      </w:r>
      <w:proofErr w:type="spellEnd"/>
      <w:r w:rsidRPr="00AD0A8A">
        <w:rPr>
          <w:sz w:val="28"/>
          <w:szCs w:val="28"/>
          <w:lang w:val="es-ES"/>
        </w:rPr>
        <w:t xml:space="preserve"> apa </w:t>
      </w:r>
      <w:proofErr w:type="spellStart"/>
      <w:r w:rsidRPr="00AD0A8A">
        <w:rPr>
          <w:sz w:val="28"/>
          <w:szCs w:val="28"/>
          <w:lang w:val="es-ES"/>
        </w:rPr>
        <w:t>pentru</w:t>
      </w:r>
      <w:proofErr w:type="spellEnd"/>
      <w:r w:rsidRPr="00AD0A8A">
        <w:rPr>
          <w:sz w:val="28"/>
          <w:szCs w:val="28"/>
          <w:lang w:val="es-ES"/>
        </w:rPr>
        <w:t xml:space="preserve"> </w:t>
      </w:r>
      <w:proofErr w:type="spellStart"/>
      <w:r w:rsidRPr="00AD0A8A">
        <w:rPr>
          <w:sz w:val="28"/>
          <w:szCs w:val="28"/>
          <w:lang w:val="es-ES"/>
        </w:rPr>
        <w:t>ridicarea</w:t>
      </w:r>
      <w:proofErr w:type="spellEnd"/>
      <w:r w:rsidRPr="00AD0A8A">
        <w:rPr>
          <w:sz w:val="28"/>
          <w:szCs w:val="28"/>
          <w:lang w:val="es-ES"/>
        </w:rPr>
        <w:t xml:space="preserve"> </w:t>
      </w:r>
      <w:proofErr w:type="spellStart"/>
      <w:r w:rsidRPr="00AD0A8A">
        <w:rPr>
          <w:sz w:val="28"/>
          <w:szCs w:val="28"/>
          <w:lang w:val="es-ES"/>
        </w:rPr>
        <w:t>presiunii</w:t>
      </w:r>
      <w:proofErr w:type="spellEnd"/>
      <w:r w:rsidRPr="00AD0A8A">
        <w:rPr>
          <w:sz w:val="28"/>
          <w:szCs w:val="28"/>
          <w:lang w:val="es-ES"/>
        </w:rPr>
        <w:t xml:space="preserve"> </w:t>
      </w:r>
      <w:proofErr w:type="spellStart"/>
      <w:r w:rsidRPr="00AD0A8A">
        <w:rPr>
          <w:sz w:val="28"/>
          <w:szCs w:val="28"/>
          <w:lang w:val="es-ES"/>
        </w:rPr>
        <w:t>apei</w:t>
      </w:r>
      <w:proofErr w:type="spellEnd"/>
      <w:r w:rsidRPr="00AD0A8A">
        <w:rPr>
          <w:sz w:val="28"/>
          <w:szCs w:val="28"/>
          <w:lang w:val="es-ES"/>
        </w:rPr>
        <w:t xml:space="preserve"> , </w:t>
      </w:r>
      <w:proofErr w:type="spellStart"/>
      <w:r>
        <w:rPr>
          <w:sz w:val="28"/>
          <w:szCs w:val="28"/>
          <w:lang w:val="es-ES"/>
        </w:rPr>
        <w:t>extinderea</w:t>
      </w:r>
      <w:proofErr w:type="spellEnd"/>
      <w:r>
        <w:rPr>
          <w:sz w:val="28"/>
          <w:szCs w:val="28"/>
          <w:lang w:val="es-ES"/>
        </w:rPr>
        <w:t xml:space="preserve"> </w:t>
      </w:r>
      <w:proofErr w:type="spellStart"/>
      <w:r w:rsidRPr="00AD0A8A">
        <w:rPr>
          <w:sz w:val="28"/>
          <w:szCs w:val="28"/>
          <w:lang w:val="es-ES"/>
        </w:rPr>
        <w:t>rete</w:t>
      </w:r>
      <w:r>
        <w:rPr>
          <w:sz w:val="28"/>
          <w:szCs w:val="28"/>
          <w:lang w:val="es-ES"/>
        </w:rPr>
        <w:t>lei</w:t>
      </w:r>
      <w:proofErr w:type="spellEnd"/>
      <w:r>
        <w:rPr>
          <w:sz w:val="28"/>
          <w:szCs w:val="28"/>
          <w:lang w:val="es-ES"/>
        </w:rPr>
        <w:t xml:space="preserve"> de alimentare </w:t>
      </w:r>
      <w:proofErr w:type="spellStart"/>
      <w:r>
        <w:rPr>
          <w:sz w:val="28"/>
          <w:szCs w:val="28"/>
          <w:lang w:val="es-ES"/>
        </w:rPr>
        <w:t>cu</w:t>
      </w:r>
      <w:proofErr w:type="spellEnd"/>
      <w:r>
        <w:rPr>
          <w:sz w:val="28"/>
          <w:szCs w:val="28"/>
          <w:lang w:val="es-ES"/>
        </w:rPr>
        <w:t xml:space="preserve"> apa </w:t>
      </w:r>
      <w:r w:rsidRPr="00AD0A8A">
        <w:rPr>
          <w:sz w:val="28"/>
          <w:szCs w:val="28"/>
          <w:lang w:val="es-ES"/>
        </w:rPr>
        <w:t xml:space="preserve"> si </w:t>
      </w:r>
      <w:r>
        <w:rPr>
          <w:sz w:val="28"/>
          <w:szCs w:val="28"/>
          <w:lang w:val="es-ES"/>
        </w:rPr>
        <w:t xml:space="preserve">un </w:t>
      </w:r>
      <w:proofErr w:type="spellStart"/>
      <w:r w:rsidRPr="00AD0A8A">
        <w:rPr>
          <w:sz w:val="28"/>
          <w:szCs w:val="28"/>
          <w:lang w:val="es-ES"/>
        </w:rPr>
        <w:t>bransament</w:t>
      </w:r>
      <w:proofErr w:type="spellEnd"/>
      <w:r>
        <w:rPr>
          <w:sz w:val="28"/>
          <w:szCs w:val="28"/>
          <w:lang w:val="es-ES"/>
        </w:rPr>
        <w:t xml:space="preserve"> </w:t>
      </w:r>
      <w:proofErr w:type="spellStart"/>
      <w:r w:rsidRPr="00AD0A8A">
        <w:rPr>
          <w:sz w:val="28"/>
          <w:szCs w:val="28"/>
          <w:lang w:val="es-ES"/>
        </w:rPr>
        <w:t>care</w:t>
      </w:r>
      <w:proofErr w:type="spellEnd"/>
      <w:r w:rsidRPr="00AD0A8A">
        <w:rPr>
          <w:sz w:val="28"/>
          <w:szCs w:val="28"/>
          <w:lang w:val="es-ES"/>
        </w:rPr>
        <w:t xml:space="preserve"> </w:t>
      </w:r>
      <w:proofErr w:type="spellStart"/>
      <w:r w:rsidRPr="00AD0A8A">
        <w:rPr>
          <w:sz w:val="28"/>
          <w:szCs w:val="28"/>
          <w:lang w:val="es-ES"/>
        </w:rPr>
        <w:t>sa</w:t>
      </w:r>
      <w:proofErr w:type="spellEnd"/>
      <w:r w:rsidRPr="00AD0A8A">
        <w:rPr>
          <w:sz w:val="28"/>
          <w:szCs w:val="28"/>
          <w:lang w:val="es-ES"/>
        </w:rPr>
        <w:t xml:space="preserve"> </w:t>
      </w:r>
      <w:proofErr w:type="spellStart"/>
      <w:r w:rsidRPr="00AD0A8A">
        <w:rPr>
          <w:sz w:val="28"/>
          <w:szCs w:val="28"/>
          <w:lang w:val="es-ES"/>
        </w:rPr>
        <w:t>asigure</w:t>
      </w:r>
      <w:proofErr w:type="spellEnd"/>
      <w:r w:rsidRPr="00AD0A8A">
        <w:rPr>
          <w:sz w:val="28"/>
          <w:szCs w:val="28"/>
          <w:lang w:val="es-ES"/>
        </w:rPr>
        <w:t xml:space="preserve"> </w:t>
      </w:r>
      <w:proofErr w:type="spellStart"/>
      <w:r w:rsidRPr="00AD0A8A">
        <w:rPr>
          <w:sz w:val="28"/>
          <w:szCs w:val="28"/>
          <w:lang w:val="es-ES"/>
        </w:rPr>
        <w:t>necesarul</w:t>
      </w:r>
      <w:proofErr w:type="spellEnd"/>
      <w:r w:rsidRPr="00AD0A8A">
        <w:rPr>
          <w:sz w:val="28"/>
          <w:szCs w:val="28"/>
          <w:lang w:val="es-ES"/>
        </w:rPr>
        <w:t xml:space="preserve"> de apa </w:t>
      </w:r>
      <w:proofErr w:type="spellStart"/>
      <w:r w:rsidRPr="00AD0A8A">
        <w:rPr>
          <w:sz w:val="28"/>
          <w:szCs w:val="28"/>
          <w:lang w:val="es-ES"/>
        </w:rPr>
        <w:t>pentru</w:t>
      </w:r>
      <w:proofErr w:type="spellEnd"/>
      <w:r w:rsidRPr="00AD0A8A">
        <w:rPr>
          <w:sz w:val="28"/>
          <w:szCs w:val="28"/>
          <w:lang w:val="es-ES"/>
        </w:rPr>
        <w:t xml:space="preserve"> </w:t>
      </w:r>
      <w:proofErr w:type="spellStart"/>
      <w:r>
        <w:rPr>
          <w:sz w:val="28"/>
          <w:szCs w:val="28"/>
          <w:lang w:val="es-ES"/>
        </w:rPr>
        <w:t>imobilul</w:t>
      </w:r>
      <w:proofErr w:type="spellEnd"/>
      <w:r>
        <w:rPr>
          <w:sz w:val="28"/>
          <w:szCs w:val="28"/>
          <w:lang w:val="es-ES"/>
        </w:rPr>
        <w:t xml:space="preserve"> “</w:t>
      </w:r>
      <w:proofErr w:type="spellStart"/>
      <w:r>
        <w:rPr>
          <w:sz w:val="28"/>
          <w:szCs w:val="28"/>
          <w:lang w:val="es-ES"/>
        </w:rPr>
        <w:t>Althera</w:t>
      </w:r>
      <w:proofErr w:type="spellEnd"/>
      <w:r>
        <w:rPr>
          <w:sz w:val="28"/>
          <w:szCs w:val="28"/>
          <w:lang w:val="es-ES"/>
        </w:rPr>
        <w:t xml:space="preserve"> – </w:t>
      </w:r>
      <w:proofErr w:type="spellStart"/>
      <w:r>
        <w:rPr>
          <w:sz w:val="28"/>
          <w:szCs w:val="28"/>
          <w:lang w:val="es-ES"/>
        </w:rPr>
        <w:t>Centru</w:t>
      </w:r>
      <w:proofErr w:type="spellEnd"/>
      <w:r>
        <w:rPr>
          <w:sz w:val="28"/>
          <w:szCs w:val="28"/>
          <w:lang w:val="es-ES"/>
        </w:rPr>
        <w:t xml:space="preserve"> de </w:t>
      </w:r>
      <w:proofErr w:type="spellStart"/>
      <w:r>
        <w:rPr>
          <w:sz w:val="28"/>
          <w:szCs w:val="28"/>
          <w:lang w:val="es-ES"/>
        </w:rPr>
        <w:t>terapii</w:t>
      </w:r>
      <w:proofErr w:type="spellEnd"/>
      <w:r>
        <w:rPr>
          <w:sz w:val="28"/>
          <w:szCs w:val="28"/>
          <w:lang w:val="es-ES"/>
        </w:rPr>
        <w:t xml:space="preserve"> </w:t>
      </w:r>
      <w:proofErr w:type="spellStart"/>
      <w:r>
        <w:rPr>
          <w:sz w:val="28"/>
          <w:szCs w:val="28"/>
          <w:lang w:val="es-ES"/>
        </w:rPr>
        <w:t>alternative</w:t>
      </w:r>
      <w:proofErr w:type="spellEnd"/>
      <w:r>
        <w:rPr>
          <w:sz w:val="28"/>
          <w:szCs w:val="28"/>
          <w:lang w:val="es-ES"/>
        </w:rPr>
        <w:t xml:space="preserve"> in </w:t>
      </w:r>
      <w:proofErr w:type="spellStart"/>
      <w:r>
        <w:rPr>
          <w:sz w:val="28"/>
          <w:szCs w:val="28"/>
          <w:lang w:val="es-ES"/>
        </w:rPr>
        <w:t>Maramures</w:t>
      </w:r>
      <w:proofErr w:type="spellEnd"/>
      <w:r>
        <w:rPr>
          <w:sz w:val="28"/>
          <w:szCs w:val="28"/>
          <w:lang w:val="es-ES"/>
        </w:rPr>
        <w:t>”.</w:t>
      </w:r>
    </w:p>
    <w:p w14:paraId="17CDC05D" w14:textId="77777777" w:rsidR="00005D38" w:rsidRPr="00AD0A8A" w:rsidRDefault="00005D38" w:rsidP="00005D38">
      <w:pPr>
        <w:rPr>
          <w:sz w:val="28"/>
          <w:szCs w:val="28"/>
          <w:lang w:val="es-ES"/>
        </w:rPr>
      </w:pPr>
      <w:r w:rsidRPr="00AD0A8A">
        <w:rPr>
          <w:sz w:val="28"/>
          <w:szCs w:val="28"/>
          <w:lang w:val="es-ES"/>
        </w:rPr>
        <w:t xml:space="preserve">           </w:t>
      </w:r>
      <w:proofErr w:type="spellStart"/>
      <w:r>
        <w:rPr>
          <w:sz w:val="28"/>
          <w:szCs w:val="28"/>
          <w:lang w:val="es-ES"/>
        </w:rPr>
        <w:t>Extinderea</w:t>
      </w:r>
      <w:proofErr w:type="spellEnd"/>
      <w:r>
        <w:rPr>
          <w:sz w:val="28"/>
          <w:szCs w:val="28"/>
          <w:lang w:val="es-ES"/>
        </w:rPr>
        <w:t xml:space="preserve"> </w:t>
      </w:r>
      <w:proofErr w:type="spellStart"/>
      <w:r>
        <w:rPr>
          <w:sz w:val="28"/>
          <w:szCs w:val="28"/>
          <w:lang w:val="es-ES"/>
        </w:rPr>
        <w:t>r</w:t>
      </w:r>
      <w:r w:rsidRPr="00AD0A8A">
        <w:rPr>
          <w:sz w:val="28"/>
          <w:szCs w:val="28"/>
          <w:lang w:val="es-ES"/>
        </w:rPr>
        <w:t>et</w:t>
      </w:r>
      <w:r>
        <w:rPr>
          <w:sz w:val="28"/>
          <w:szCs w:val="28"/>
          <w:lang w:val="es-ES"/>
        </w:rPr>
        <w:t>elei</w:t>
      </w:r>
      <w:proofErr w:type="spellEnd"/>
      <w:r w:rsidRPr="00AD0A8A">
        <w:rPr>
          <w:sz w:val="28"/>
          <w:szCs w:val="28"/>
          <w:lang w:val="es-ES"/>
        </w:rPr>
        <w:t xml:space="preserve"> de apa </w:t>
      </w:r>
      <w:proofErr w:type="spellStart"/>
      <w:r w:rsidRPr="00AD0A8A">
        <w:rPr>
          <w:sz w:val="28"/>
          <w:szCs w:val="28"/>
          <w:lang w:val="es-ES"/>
        </w:rPr>
        <w:t>proiectat</w:t>
      </w:r>
      <w:r>
        <w:rPr>
          <w:sz w:val="28"/>
          <w:szCs w:val="28"/>
          <w:lang w:val="es-ES"/>
        </w:rPr>
        <w:t>e</w:t>
      </w:r>
      <w:proofErr w:type="spellEnd"/>
      <w:r w:rsidRPr="00AD0A8A">
        <w:rPr>
          <w:sz w:val="28"/>
          <w:szCs w:val="28"/>
          <w:lang w:val="es-ES"/>
        </w:rPr>
        <w:t xml:space="preserve"> </w:t>
      </w:r>
      <w:r>
        <w:rPr>
          <w:sz w:val="28"/>
          <w:szCs w:val="28"/>
          <w:lang w:val="es-ES"/>
        </w:rPr>
        <w:t>pe DJ184A</w:t>
      </w:r>
      <w:r w:rsidRPr="00AD0A8A">
        <w:rPr>
          <w:sz w:val="28"/>
          <w:szCs w:val="28"/>
          <w:lang w:val="es-ES"/>
        </w:rPr>
        <w:t xml:space="preserve"> </w:t>
      </w:r>
      <w:r>
        <w:rPr>
          <w:sz w:val="28"/>
          <w:szCs w:val="28"/>
          <w:lang w:val="es-ES"/>
        </w:rPr>
        <w:t>se va realiza</w:t>
      </w:r>
      <w:r w:rsidRPr="00AD0A8A">
        <w:rPr>
          <w:sz w:val="28"/>
          <w:szCs w:val="28"/>
          <w:lang w:val="es-ES"/>
        </w:rPr>
        <w:t xml:space="preserve"> din </w:t>
      </w:r>
      <w:proofErr w:type="spellStart"/>
      <w:r w:rsidRPr="00AD0A8A">
        <w:rPr>
          <w:sz w:val="28"/>
          <w:szCs w:val="28"/>
          <w:lang w:val="es-ES"/>
        </w:rPr>
        <w:t>teava</w:t>
      </w:r>
      <w:proofErr w:type="spellEnd"/>
      <w:r w:rsidRPr="00AD0A8A">
        <w:rPr>
          <w:sz w:val="28"/>
          <w:szCs w:val="28"/>
          <w:lang w:val="es-ES"/>
        </w:rPr>
        <w:t xml:space="preserve"> de </w:t>
      </w:r>
      <w:proofErr w:type="spellStart"/>
      <w:r w:rsidRPr="00AD0A8A">
        <w:rPr>
          <w:sz w:val="28"/>
          <w:szCs w:val="28"/>
          <w:lang w:val="es-ES"/>
        </w:rPr>
        <w:t>polietilena</w:t>
      </w:r>
      <w:proofErr w:type="spellEnd"/>
      <w:r w:rsidRPr="00AD0A8A">
        <w:rPr>
          <w:sz w:val="28"/>
          <w:szCs w:val="28"/>
          <w:lang w:val="es-ES"/>
        </w:rPr>
        <w:t xml:space="preserve"> de </w:t>
      </w:r>
      <w:proofErr w:type="spellStart"/>
      <w:r w:rsidRPr="00AD0A8A">
        <w:rPr>
          <w:sz w:val="28"/>
          <w:szCs w:val="28"/>
          <w:lang w:val="es-ES"/>
        </w:rPr>
        <w:t>inalta</w:t>
      </w:r>
      <w:proofErr w:type="spellEnd"/>
      <w:r w:rsidRPr="00AD0A8A">
        <w:rPr>
          <w:sz w:val="28"/>
          <w:szCs w:val="28"/>
          <w:lang w:val="es-ES"/>
        </w:rPr>
        <w:t xml:space="preserve"> </w:t>
      </w:r>
      <w:proofErr w:type="spellStart"/>
      <w:r w:rsidRPr="00AD0A8A">
        <w:rPr>
          <w:sz w:val="28"/>
          <w:szCs w:val="28"/>
          <w:lang w:val="es-ES"/>
        </w:rPr>
        <w:t>densitate</w:t>
      </w:r>
      <w:proofErr w:type="spellEnd"/>
      <w:r w:rsidRPr="00AD0A8A">
        <w:rPr>
          <w:sz w:val="28"/>
          <w:szCs w:val="28"/>
          <w:lang w:val="es-ES"/>
        </w:rPr>
        <w:t xml:space="preserve"> </w:t>
      </w:r>
      <w:proofErr w:type="spellStart"/>
      <w:r w:rsidRPr="00AD0A8A">
        <w:rPr>
          <w:sz w:val="28"/>
          <w:szCs w:val="28"/>
          <w:lang w:val="es-ES"/>
        </w:rPr>
        <w:t>tip</w:t>
      </w:r>
      <w:proofErr w:type="spellEnd"/>
      <w:r w:rsidRPr="00AD0A8A">
        <w:rPr>
          <w:sz w:val="28"/>
          <w:szCs w:val="28"/>
          <w:lang w:val="es-ES"/>
        </w:rPr>
        <w:t xml:space="preserve"> PE-</w:t>
      </w:r>
      <w:proofErr w:type="gramStart"/>
      <w:r w:rsidRPr="00AD0A8A">
        <w:rPr>
          <w:sz w:val="28"/>
          <w:szCs w:val="28"/>
          <w:lang w:val="es-ES"/>
        </w:rPr>
        <w:t xml:space="preserve">HD  </w:t>
      </w:r>
      <w:proofErr w:type="spellStart"/>
      <w:r w:rsidRPr="00AD0A8A">
        <w:rPr>
          <w:sz w:val="28"/>
          <w:szCs w:val="28"/>
          <w:lang w:val="es-ES"/>
        </w:rPr>
        <w:t>cu</w:t>
      </w:r>
      <w:proofErr w:type="spellEnd"/>
      <w:proofErr w:type="gramEnd"/>
      <w:r w:rsidRPr="00AD0A8A">
        <w:rPr>
          <w:sz w:val="28"/>
          <w:szCs w:val="28"/>
          <w:lang w:val="es-ES"/>
        </w:rPr>
        <w:t xml:space="preserve"> </w:t>
      </w:r>
      <w:proofErr w:type="spellStart"/>
      <w:r w:rsidRPr="00AD0A8A">
        <w:rPr>
          <w:sz w:val="28"/>
          <w:szCs w:val="28"/>
          <w:lang w:val="es-ES"/>
        </w:rPr>
        <w:t>diametrul</w:t>
      </w:r>
      <w:proofErr w:type="spellEnd"/>
      <w:r w:rsidRPr="00AD0A8A">
        <w:rPr>
          <w:sz w:val="28"/>
          <w:szCs w:val="28"/>
          <w:lang w:val="es-ES"/>
        </w:rPr>
        <w:t xml:space="preserve"> Dn110mm ; SDR17,6 , </w:t>
      </w:r>
      <w:proofErr w:type="spellStart"/>
      <w:r w:rsidRPr="00AD0A8A">
        <w:rPr>
          <w:sz w:val="28"/>
          <w:szCs w:val="28"/>
          <w:lang w:val="es-ES"/>
        </w:rPr>
        <w:t>Pnlucr.max</w:t>
      </w:r>
      <w:proofErr w:type="spellEnd"/>
      <w:r w:rsidRPr="00AD0A8A">
        <w:rPr>
          <w:sz w:val="28"/>
          <w:szCs w:val="28"/>
          <w:lang w:val="es-ES"/>
        </w:rPr>
        <w:t xml:space="preserve">. </w:t>
      </w:r>
      <w:r>
        <w:rPr>
          <w:sz w:val="28"/>
          <w:szCs w:val="28"/>
          <w:lang w:val="es-ES"/>
        </w:rPr>
        <w:t xml:space="preserve">10 </w:t>
      </w:r>
      <w:r w:rsidRPr="00AD0A8A">
        <w:rPr>
          <w:sz w:val="28"/>
          <w:szCs w:val="28"/>
          <w:lang w:val="es-ES"/>
        </w:rPr>
        <w:t>bar.</w:t>
      </w:r>
    </w:p>
    <w:p w14:paraId="58C89964" w14:textId="77777777" w:rsidR="00825ACF" w:rsidRDefault="00825ACF" w:rsidP="00825ACF">
      <w:pPr>
        <w:rPr>
          <w:color w:val="FF0000"/>
          <w:sz w:val="28"/>
          <w:szCs w:val="28"/>
          <w:lang w:val="es-ES"/>
        </w:rPr>
      </w:pPr>
      <w:r w:rsidRPr="00AD0A8A">
        <w:rPr>
          <w:sz w:val="28"/>
          <w:szCs w:val="28"/>
          <w:lang w:val="es-ES"/>
        </w:rPr>
        <w:t xml:space="preserve">            </w:t>
      </w:r>
      <w:proofErr w:type="spellStart"/>
      <w:r w:rsidRPr="00AD0A8A">
        <w:rPr>
          <w:sz w:val="28"/>
          <w:szCs w:val="28"/>
          <w:lang w:val="es-ES"/>
        </w:rPr>
        <w:t>Pentru</w:t>
      </w:r>
      <w:proofErr w:type="spellEnd"/>
      <w:r w:rsidRPr="00AD0A8A">
        <w:rPr>
          <w:sz w:val="28"/>
          <w:szCs w:val="28"/>
          <w:lang w:val="es-ES"/>
        </w:rPr>
        <w:t xml:space="preserve"> </w:t>
      </w:r>
      <w:proofErr w:type="spellStart"/>
      <w:r w:rsidRPr="00AD0A8A">
        <w:rPr>
          <w:sz w:val="28"/>
          <w:szCs w:val="28"/>
          <w:lang w:val="es-ES"/>
        </w:rPr>
        <w:t>alimentarea</w:t>
      </w:r>
      <w:proofErr w:type="spellEnd"/>
      <w:r w:rsidRPr="00AD0A8A">
        <w:rPr>
          <w:sz w:val="28"/>
          <w:szCs w:val="28"/>
          <w:lang w:val="es-ES"/>
        </w:rPr>
        <w:t xml:space="preserve"> </w:t>
      </w:r>
      <w:proofErr w:type="spellStart"/>
      <w:r>
        <w:rPr>
          <w:sz w:val="28"/>
          <w:szCs w:val="28"/>
          <w:lang w:val="es-ES"/>
        </w:rPr>
        <w:t>cu</w:t>
      </w:r>
      <w:proofErr w:type="spellEnd"/>
      <w:r>
        <w:rPr>
          <w:sz w:val="28"/>
          <w:szCs w:val="28"/>
          <w:lang w:val="es-ES"/>
        </w:rPr>
        <w:t xml:space="preserve"> apa a </w:t>
      </w:r>
      <w:proofErr w:type="spellStart"/>
      <w:r>
        <w:rPr>
          <w:sz w:val="28"/>
          <w:szCs w:val="28"/>
          <w:lang w:val="es-ES"/>
        </w:rPr>
        <w:t>obiectivului</w:t>
      </w:r>
      <w:proofErr w:type="spellEnd"/>
      <w:r>
        <w:rPr>
          <w:sz w:val="28"/>
          <w:szCs w:val="28"/>
          <w:lang w:val="es-ES"/>
        </w:rPr>
        <w:t xml:space="preserve"> “</w:t>
      </w:r>
      <w:proofErr w:type="spellStart"/>
      <w:r>
        <w:rPr>
          <w:sz w:val="28"/>
          <w:szCs w:val="28"/>
          <w:lang w:val="es-ES"/>
        </w:rPr>
        <w:t>Altehra</w:t>
      </w:r>
      <w:proofErr w:type="spellEnd"/>
      <w:r>
        <w:rPr>
          <w:sz w:val="28"/>
          <w:szCs w:val="28"/>
          <w:lang w:val="es-ES"/>
        </w:rPr>
        <w:t xml:space="preserve"> – </w:t>
      </w:r>
      <w:proofErr w:type="spellStart"/>
      <w:r>
        <w:rPr>
          <w:sz w:val="28"/>
          <w:szCs w:val="28"/>
          <w:lang w:val="es-ES"/>
        </w:rPr>
        <w:t>Centru</w:t>
      </w:r>
      <w:proofErr w:type="spellEnd"/>
      <w:r>
        <w:rPr>
          <w:sz w:val="28"/>
          <w:szCs w:val="28"/>
          <w:lang w:val="es-ES"/>
        </w:rPr>
        <w:t xml:space="preserve"> de </w:t>
      </w:r>
      <w:proofErr w:type="spellStart"/>
      <w:r>
        <w:rPr>
          <w:sz w:val="28"/>
          <w:szCs w:val="28"/>
          <w:lang w:val="es-ES"/>
        </w:rPr>
        <w:t>terapii</w:t>
      </w:r>
      <w:proofErr w:type="spellEnd"/>
      <w:r>
        <w:rPr>
          <w:sz w:val="28"/>
          <w:szCs w:val="28"/>
          <w:lang w:val="es-ES"/>
        </w:rPr>
        <w:t xml:space="preserve"> </w:t>
      </w:r>
      <w:proofErr w:type="spellStart"/>
      <w:r>
        <w:rPr>
          <w:sz w:val="28"/>
          <w:szCs w:val="28"/>
          <w:lang w:val="es-ES"/>
        </w:rPr>
        <w:t>alternative</w:t>
      </w:r>
      <w:proofErr w:type="spellEnd"/>
      <w:r>
        <w:rPr>
          <w:sz w:val="28"/>
          <w:szCs w:val="28"/>
          <w:lang w:val="es-ES"/>
        </w:rPr>
        <w:t xml:space="preserve"> in </w:t>
      </w:r>
      <w:proofErr w:type="spellStart"/>
      <w:r>
        <w:rPr>
          <w:sz w:val="28"/>
          <w:szCs w:val="28"/>
          <w:lang w:val="es-ES"/>
        </w:rPr>
        <w:t>Maramures</w:t>
      </w:r>
      <w:proofErr w:type="spellEnd"/>
      <w:r>
        <w:rPr>
          <w:sz w:val="28"/>
          <w:szCs w:val="28"/>
          <w:lang w:val="es-ES"/>
        </w:rPr>
        <w:t xml:space="preserve"> </w:t>
      </w:r>
      <w:proofErr w:type="gramStart"/>
      <w:r>
        <w:rPr>
          <w:sz w:val="28"/>
          <w:szCs w:val="28"/>
          <w:lang w:val="es-ES"/>
        </w:rPr>
        <w:t>“ e</w:t>
      </w:r>
      <w:r w:rsidRPr="00AD0A8A">
        <w:rPr>
          <w:sz w:val="28"/>
          <w:szCs w:val="28"/>
          <w:lang w:val="es-ES"/>
        </w:rPr>
        <w:t>ste</w:t>
      </w:r>
      <w:proofErr w:type="gramEnd"/>
      <w:r w:rsidRPr="00AD0A8A">
        <w:rPr>
          <w:sz w:val="28"/>
          <w:szCs w:val="28"/>
          <w:lang w:val="es-ES"/>
        </w:rPr>
        <w:t xml:space="preserve"> </w:t>
      </w:r>
      <w:proofErr w:type="spellStart"/>
      <w:r w:rsidRPr="00AD0A8A">
        <w:rPr>
          <w:sz w:val="28"/>
          <w:szCs w:val="28"/>
          <w:lang w:val="es-ES"/>
        </w:rPr>
        <w:t>necesara</w:t>
      </w:r>
      <w:proofErr w:type="spellEnd"/>
      <w:r w:rsidRPr="00AD0A8A">
        <w:rPr>
          <w:sz w:val="28"/>
          <w:szCs w:val="28"/>
          <w:lang w:val="es-ES"/>
        </w:rPr>
        <w:t xml:space="preserve"> </w:t>
      </w:r>
      <w:proofErr w:type="spellStart"/>
      <w:r w:rsidRPr="00AD0A8A">
        <w:rPr>
          <w:sz w:val="28"/>
          <w:szCs w:val="28"/>
          <w:lang w:val="es-ES"/>
        </w:rPr>
        <w:t>proiectarea</w:t>
      </w:r>
      <w:proofErr w:type="spellEnd"/>
      <w:r w:rsidRPr="00AD0A8A">
        <w:rPr>
          <w:sz w:val="28"/>
          <w:szCs w:val="28"/>
          <w:lang w:val="es-ES"/>
        </w:rPr>
        <w:t xml:space="preserve"> si </w:t>
      </w:r>
      <w:proofErr w:type="spellStart"/>
      <w:r w:rsidRPr="00AD0A8A">
        <w:rPr>
          <w:sz w:val="28"/>
          <w:szCs w:val="28"/>
          <w:lang w:val="es-ES"/>
        </w:rPr>
        <w:t>executarea</w:t>
      </w:r>
      <w:proofErr w:type="spellEnd"/>
      <w:r w:rsidRPr="00AD0A8A">
        <w:rPr>
          <w:sz w:val="28"/>
          <w:szCs w:val="28"/>
          <w:lang w:val="es-ES"/>
        </w:rPr>
        <w:t xml:space="preserve"> </w:t>
      </w:r>
      <w:proofErr w:type="spellStart"/>
      <w:r w:rsidRPr="00AD0A8A">
        <w:rPr>
          <w:sz w:val="28"/>
          <w:szCs w:val="28"/>
          <w:lang w:val="es-ES"/>
        </w:rPr>
        <w:t>unei</w:t>
      </w:r>
      <w:proofErr w:type="spellEnd"/>
      <w:r w:rsidRPr="00AD0A8A">
        <w:rPr>
          <w:sz w:val="28"/>
          <w:szCs w:val="28"/>
          <w:lang w:val="es-ES"/>
        </w:rPr>
        <w:t xml:space="preserve"> </w:t>
      </w:r>
      <w:proofErr w:type="spellStart"/>
      <w:r w:rsidRPr="00AD0A8A">
        <w:rPr>
          <w:sz w:val="28"/>
          <w:szCs w:val="28"/>
          <w:lang w:val="es-ES"/>
        </w:rPr>
        <w:t>statii</w:t>
      </w:r>
      <w:proofErr w:type="spellEnd"/>
      <w:r w:rsidRPr="00AD0A8A">
        <w:rPr>
          <w:sz w:val="28"/>
          <w:szCs w:val="28"/>
          <w:lang w:val="es-ES"/>
        </w:rPr>
        <w:t xml:space="preserve"> de </w:t>
      </w:r>
      <w:proofErr w:type="spellStart"/>
      <w:r w:rsidRPr="00AD0A8A">
        <w:rPr>
          <w:sz w:val="28"/>
          <w:szCs w:val="28"/>
          <w:lang w:val="es-ES"/>
        </w:rPr>
        <w:t>pompare</w:t>
      </w:r>
      <w:proofErr w:type="spellEnd"/>
      <w:r w:rsidRPr="00AD0A8A">
        <w:rPr>
          <w:sz w:val="28"/>
          <w:szCs w:val="28"/>
          <w:lang w:val="es-ES"/>
        </w:rPr>
        <w:t xml:space="preserve"> apa </w:t>
      </w:r>
      <w:proofErr w:type="spellStart"/>
      <w:r w:rsidRPr="00AD0A8A">
        <w:rPr>
          <w:sz w:val="28"/>
          <w:szCs w:val="28"/>
          <w:lang w:val="es-ES"/>
        </w:rPr>
        <w:t>pentru</w:t>
      </w:r>
      <w:proofErr w:type="spellEnd"/>
      <w:r w:rsidRPr="00AD0A8A">
        <w:rPr>
          <w:sz w:val="28"/>
          <w:szCs w:val="28"/>
          <w:lang w:val="es-ES"/>
        </w:rPr>
        <w:t xml:space="preserve"> </w:t>
      </w:r>
      <w:proofErr w:type="spellStart"/>
      <w:r w:rsidRPr="007E55C6">
        <w:rPr>
          <w:sz w:val="28"/>
          <w:szCs w:val="28"/>
          <w:lang w:val="es-ES"/>
        </w:rPr>
        <w:t>ridicarea</w:t>
      </w:r>
      <w:proofErr w:type="spellEnd"/>
      <w:r w:rsidRPr="007E55C6">
        <w:rPr>
          <w:sz w:val="28"/>
          <w:szCs w:val="28"/>
          <w:lang w:val="es-ES"/>
        </w:rPr>
        <w:t xml:space="preserve"> </w:t>
      </w:r>
      <w:proofErr w:type="spellStart"/>
      <w:r w:rsidRPr="007E55C6">
        <w:rPr>
          <w:sz w:val="28"/>
          <w:szCs w:val="28"/>
          <w:lang w:val="es-ES"/>
        </w:rPr>
        <w:t>presiunii</w:t>
      </w:r>
      <w:proofErr w:type="spellEnd"/>
      <w:r w:rsidRPr="007E55C6">
        <w:rPr>
          <w:sz w:val="28"/>
          <w:szCs w:val="28"/>
          <w:lang w:val="es-ES"/>
        </w:rPr>
        <w:t xml:space="preserve"> </w:t>
      </w:r>
      <w:proofErr w:type="spellStart"/>
      <w:r w:rsidRPr="007E55C6">
        <w:rPr>
          <w:sz w:val="28"/>
          <w:szCs w:val="28"/>
          <w:lang w:val="es-ES"/>
        </w:rPr>
        <w:t>apei</w:t>
      </w:r>
      <w:proofErr w:type="spellEnd"/>
      <w:r w:rsidRPr="007E55C6">
        <w:rPr>
          <w:sz w:val="28"/>
          <w:szCs w:val="28"/>
          <w:lang w:val="es-ES"/>
        </w:rPr>
        <w:t>.</w:t>
      </w:r>
      <w:r w:rsidRPr="00EE1EDF">
        <w:rPr>
          <w:color w:val="FF0000"/>
          <w:sz w:val="28"/>
          <w:szCs w:val="28"/>
          <w:lang w:val="es-ES"/>
        </w:rPr>
        <w:t xml:space="preserve"> </w:t>
      </w:r>
    </w:p>
    <w:p w14:paraId="22B179DB" w14:textId="77777777" w:rsidR="00825ACF" w:rsidRPr="007E55C6" w:rsidRDefault="00825ACF" w:rsidP="00825ACF">
      <w:pPr>
        <w:rPr>
          <w:sz w:val="28"/>
          <w:szCs w:val="28"/>
          <w:lang w:val="es-ES"/>
        </w:rPr>
      </w:pPr>
      <w:r>
        <w:rPr>
          <w:color w:val="FF0000"/>
          <w:sz w:val="28"/>
          <w:szCs w:val="28"/>
          <w:lang w:val="es-ES"/>
        </w:rPr>
        <w:tab/>
      </w:r>
      <w:proofErr w:type="spellStart"/>
      <w:r w:rsidRPr="007E55C6">
        <w:rPr>
          <w:sz w:val="28"/>
          <w:szCs w:val="28"/>
          <w:lang w:val="es-ES"/>
        </w:rPr>
        <w:t>Statia</w:t>
      </w:r>
      <w:proofErr w:type="spellEnd"/>
      <w:r w:rsidRPr="007E55C6">
        <w:rPr>
          <w:sz w:val="28"/>
          <w:szCs w:val="28"/>
          <w:lang w:val="es-ES"/>
        </w:rPr>
        <w:t xml:space="preserve"> de </w:t>
      </w:r>
      <w:proofErr w:type="spellStart"/>
      <w:r>
        <w:rPr>
          <w:sz w:val="28"/>
          <w:szCs w:val="28"/>
          <w:lang w:val="es-ES"/>
        </w:rPr>
        <w:t>pompare</w:t>
      </w:r>
      <w:proofErr w:type="spellEnd"/>
      <w:r>
        <w:rPr>
          <w:sz w:val="28"/>
          <w:szCs w:val="28"/>
          <w:lang w:val="es-ES"/>
        </w:rPr>
        <w:t xml:space="preserve"> si </w:t>
      </w:r>
      <w:proofErr w:type="spellStart"/>
      <w:r>
        <w:rPr>
          <w:sz w:val="28"/>
          <w:szCs w:val="28"/>
          <w:lang w:val="es-ES"/>
        </w:rPr>
        <w:t>rezervorul</w:t>
      </w:r>
      <w:proofErr w:type="spellEnd"/>
      <w:r>
        <w:rPr>
          <w:sz w:val="28"/>
          <w:szCs w:val="28"/>
          <w:lang w:val="es-ES"/>
        </w:rPr>
        <w:t xml:space="preserve"> </w:t>
      </w:r>
      <w:proofErr w:type="spellStart"/>
      <w:r>
        <w:rPr>
          <w:sz w:val="28"/>
          <w:szCs w:val="28"/>
          <w:lang w:val="es-ES"/>
        </w:rPr>
        <w:t>tampon</w:t>
      </w:r>
      <w:proofErr w:type="spellEnd"/>
      <w:r>
        <w:rPr>
          <w:sz w:val="28"/>
          <w:szCs w:val="28"/>
          <w:lang w:val="es-ES"/>
        </w:rPr>
        <w:t xml:space="preserve"> se </w:t>
      </w:r>
      <w:proofErr w:type="spellStart"/>
      <w:r>
        <w:rPr>
          <w:sz w:val="28"/>
          <w:szCs w:val="28"/>
          <w:lang w:val="es-ES"/>
        </w:rPr>
        <w:t>vor</w:t>
      </w:r>
      <w:proofErr w:type="spellEnd"/>
      <w:r>
        <w:rPr>
          <w:sz w:val="28"/>
          <w:szCs w:val="28"/>
          <w:lang w:val="es-ES"/>
        </w:rPr>
        <w:t xml:space="preserve"> </w:t>
      </w:r>
      <w:proofErr w:type="spellStart"/>
      <w:r>
        <w:rPr>
          <w:sz w:val="28"/>
          <w:szCs w:val="28"/>
          <w:lang w:val="es-ES"/>
        </w:rPr>
        <w:t>amplasa</w:t>
      </w:r>
      <w:proofErr w:type="spellEnd"/>
      <w:r>
        <w:rPr>
          <w:sz w:val="28"/>
          <w:szCs w:val="28"/>
          <w:lang w:val="es-ES"/>
        </w:rPr>
        <w:t xml:space="preserve"> pe </w:t>
      </w:r>
      <w:proofErr w:type="spellStart"/>
      <w:r>
        <w:rPr>
          <w:sz w:val="28"/>
          <w:szCs w:val="28"/>
          <w:lang w:val="es-ES"/>
        </w:rPr>
        <w:t>domeniul</w:t>
      </w:r>
      <w:proofErr w:type="spellEnd"/>
      <w:r>
        <w:rPr>
          <w:sz w:val="28"/>
          <w:szCs w:val="28"/>
          <w:lang w:val="es-ES"/>
        </w:rPr>
        <w:t xml:space="preserve"> </w:t>
      </w:r>
      <w:proofErr w:type="spellStart"/>
      <w:r>
        <w:rPr>
          <w:sz w:val="28"/>
          <w:szCs w:val="28"/>
          <w:lang w:val="es-ES"/>
        </w:rPr>
        <w:t>public</w:t>
      </w:r>
      <w:proofErr w:type="spellEnd"/>
      <w:r>
        <w:rPr>
          <w:sz w:val="28"/>
          <w:szCs w:val="28"/>
          <w:lang w:val="es-ES"/>
        </w:rPr>
        <w:t xml:space="preserve"> al </w:t>
      </w:r>
      <w:proofErr w:type="spellStart"/>
      <w:proofErr w:type="gramStart"/>
      <w:r>
        <w:rPr>
          <w:sz w:val="28"/>
          <w:szCs w:val="28"/>
          <w:lang w:val="es-ES"/>
        </w:rPr>
        <w:t>loc.Coltau</w:t>
      </w:r>
      <w:proofErr w:type="gramEnd"/>
      <w:r>
        <w:rPr>
          <w:sz w:val="28"/>
          <w:szCs w:val="28"/>
          <w:lang w:val="es-ES"/>
        </w:rPr>
        <w:t>,conform</w:t>
      </w:r>
      <w:proofErr w:type="spellEnd"/>
      <w:r>
        <w:rPr>
          <w:sz w:val="28"/>
          <w:szCs w:val="28"/>
          <w:lang w:val="es-ES"/>
        </w:rPr>
        <w:t xml:space="preserve"> plan de </w:t>
      </w:r>
      <w:proofErr w:type="spellStart"/>
      <w:r>
        <w:rPr>
          <w:sz w:val="28"/>
          <w:szCs w:val="28"/>
          <w:lang w:val="es-ES"/>
        </w:rPr>
        <w:t>situatie</w:t>
      </w:r>
      <w:proofErr w:type="spellEnd"/>
      <w:r>
        <w:rPr>
          <w:sz w:val="28"/>
          <w:szCs w:val="28"/>
          <w:lang w:val="es-ES"/>
        </w:rPr>
        <w:t xml:space="preserve"> </w:t>
      </w:r>
      <w:proofErr w:type="spellStart"/>
      <w:r>
        <w:rPr>
          <w:sz w:val="28"/>
          <w:szCs w:val="28"/>
          <w:lang w:val="es-ES"/>
        </w:rPr>
        <w:t>atasat</w:t>
      </w:r>
      <w:proofErr w:type="spellEnd"/>
      <w:r>
        <w:rPr>
          <w:sz w:val="28"/>
          <w:szCs w:val="28"/>
          <w:lang w:val="es-ES"/>
        </w:rPr>
        <w:t>.</w:t>
      </w:r>
    </w:p>
    <w:p w14:paraId="0E16757A" w14:textId="76D4F98C" w:rsidR="00005D38" w:rsidRDefault="00825ACF" w:rsidP="00825ACF">
      <w:pPr>
        <w:rPr>
          <w:sz w:val="28"/>
          <w:szCs w:val="28"/>
          <w:lang w:val="es-ES"/>
        </w:rPr>
      </w:pPr>
      <w:proofErr w:type="spellStart"/>
      <w:r w:rsidRPr="00AD0A8A">
        <w:rPr>
          <w:sz w:val="28"/>
          <w:szCs w:val="28"/>
          <w:lang w:val="es-ES"/>
        </w:rPr>
        <w:t>Rezervorul</w:t>
      </w:r>
      <w:proofErr w:type="spellEnd"/>
      <w:r w:rsidRPr="00AD0A8A">
        <w:rPr>
          <w:sz w:val="28"/>
          <w:szCs w:val="28"/>
          <w:lang w:val="es-ES"/>
        </w:rPr>
        <w:t xml:space="preserve"> </w:t>
      </w:r>
      <w:proofErr w:type="spellStart"/>
      <w:proofErr w:type="gramStart"/>
      <w:r w:rsidRPr="00AD0A8A">
        <w:rPr>
          <w:sz w:val="28"/>
          <w:szCs w:val="28"/>
          <w:lang w:val="es-ES"/>
        </w:rPr>
        <w:t>tampon</w:t>
      </w:r>
      <w:proofErr w:type="spellEnd"/>
      <w:r w:rsidRPr="00AD0A8A">
        <w:rPr>
          <w:sz w:val="28"/>
          <w:szCs w:val="28"/>
          <w:lang w:val="es-ES"/>
        </w:rPr>
        <w:t xml:space="preserve"> </w:t>
      </w:r>
      <w:r>
        <w:rPr>
          <w:sz w:val="28"/>
          <w:szCs w:val="28"/>
          <w:lang w:val="es-ES"/>
        </w:rPr>
        <w:t xml:space="preserve"> </w:t>
      </w:r>
      <w:proofErr w:type="spellStart"/>
      <w:r>
        <w:rPr>
          <w:sz w:val="28"/>
          <w:szCs w:val="28"/>
          <w:lang w:val="es-ES"/>
        </w:rPr>
        <w:t>proiectat</w:t>
      </w:r>
      <w:proofErr w:type="spellEnd"/>
      <w:proofErr w:type="gramEnd"/>
      <w:r>
        <w:rPr>
          <w:sz w:val="28"/>
          <w:szCs w:val="28"/>
          <w:lang w:val="es-ES"/>
        </w:rPr>
        <w:t xml:space="preserve"> are o </w:t>
      </w:r>
      <w:proofErr w:type="spellStart"/>
      <w:r>
        <w:rPr>
          <w:sz w:val="28"/>
          <w:szCs w:val="28"/>
          <w:lang w:val="es-ES"/>
        </w:rPr>
        <w:t>capacitate</w:t>
      </w:r>
      <w:proofErr w:type="spellEnd"/>
      <w:r>
        <w:rPr>
          <w:sz w:val="28"/>
          <w:szCs w:val="28"/>
          <w:lang w:val="es-ES"/>
        </w:rPr>
        <w:t xml:space="preserve"> de </w:t>
      </w:r>
      <w:proofErr w:type="spellStart"/>
      <w:r>
        <w:rPr>
          <w:sz w:val="28"/>
          <w:szCs w:val="28"/>
          <w:lang w:val="es-ES"/>
        </w:rPr>
        <w:t>inmagazinare</w:t>
      </w:r>
      <w:proofErr w:type="spellEnd"/>
      <w:r>
        <w:rPr>
          <w:sz w:val="28"/>
          <w:szCs w:val="28"/>
          <w:lang w:val="es-ES"/>
        </w:rPr>
        <w:t xml:space="preserve"> V= 50mc</w:t>
      </w:r>
      <w:r w:rsidRPr="00AD0A8A">
        <w:rPr>
          <w:sz w:val="28"/>
          <w:szCs w:val="28"/>
          <w:lang w:val="es-ES"/>
        </w:rPr>
        <w:t xml:space="preserve"> </w:t>
      </w:r>
      <w:r>
        <w:rPr>
          <w:sz w:val="28"/>
          <w:szCs w:val="28"/>
          <w:lang w:val="es-ES"/>
        </w:rPr>
        <w:t xml:space="preserve"> .</w:t>
      </w:r>
      <w:proofErr w:type="spellStart"/>
      <w:r>
        <w:rPr>
          <w:sz w:val="28"/>
          <w:szCs w:val="28"/>
          <w:lang w:val="es-ES"/>
        </w:rPr>
        <w:t>Acesta</w:t>
      </w:r>
      <w:proofErr w:type="spellEnd"/>
      <w:r>
        <w:rPr>
          <w:sz w:val="28"/>
          <w:szCs w:val="28"/>
          <w:lang w:val="es-ES"/>
        </w:rPr>
        <w:t xml:space="preserve"> </w:t>
      </w:r>
      <w:r w:rsidRPr="00AD0A8A">
        <w:rPr>
          <w:sz w:val="28"/>
          <w:szCs w:val="28"/>
          <w:lang w:val="es-ES"/>
        </w:rPr>
        <w:t xml:space="preserve">este din </w:t>
      </w:r>
      <w:proofErr w:type="spellStart"/>
      <w:r w:rsidRPr="00AD0A8A">
        <w:rPr>
          <w:sz w:val="28"/>
          <w:szCs w:val="28"/>
          <w:lang w:val="es-ES"/>
        </w:rPr>
        <w:t>polietilena</w:t>
      </w:r>
      <w:proofErr w:type="spellEnd"/>
      <w:r w:rsidRPr="00AD0A8A">
        <w:rPr>
          <w:sz w:val="28"/>
          <w:szCs w:val="28"/>
          <w:lang w:val="es-ES"/>
        </w:rPr>
        <w:t xml:space="preserve"> de </w:t>
      </w:r>
      <w:proofErr w:type="spellStart"/>
      <w:r w:rsidRPr="00AD0A8A">
        <w:rPr>
          <w:sz w:val="28"/>
          <w:szCs w:val="28"/>
          <w:lang w:val="es-ES"/>
        </w:rPr>
        <w:t>inalta</w:t>
      </w:r>
      <w:proofErr w:type="spellEnd"/>
      <w:r w:rsidRPr="00AD0A8A">
        <w:rPr>
          <w:sz w:val="28"/>
          <w:szCs w:val="28"/>
          <w:lang w:val="es-ES"/>
        </w:rPr>
        <w:t xml:space="preserve"> </w:t>
      </w:r>
      <w:proofErr w:type="spellStart"/>
      <w:r w:rsidRPr="00AD0A8A">
        <w:rPr>
          <w:sz w:val="28"/>
          <w:szCs w:val="28"/>
          <w:lang w:val="es-ES"/>
        </w:rPr>
        <w:t>densitate</w:t>
      </w:r>
      <w:proofErr w:type="spellEnd"/>
      <w:r w:rsidRPr="00AD0A8A">
        <w:rPr>
          <w:sz w:val="28"/>
          <w:szCs w:val="28"/>
          <w:lang w:val="es-ES"/>
        </w:rPr>
        <w:t xml:space="preserve"> </w:t>
      </w:r>
      <w:proofErr w:type="spellStart"/>
      <w:r w:rsidRPr="00AD0A8A">
        <w:rPr>
          <w:sz w:val="28"/>
          <w:szCs w:val="28"/>
          <w:lang w:val="es-ES"/>
        </w:rPr>
        <w:t>tip</w:t>
      </w:r>
      <w:proofErr w:type="spellEnd"/>
      <w:r w:rsidRPr="00AD0A8A">
        <w:rPr>
          <w:sz w:val="28"/>
          <w:szCs w:val="28"/>
          <w:lang w:val="es-ES"/>
        </w:rPr>
        <w:t xml:space="preserve"> PE-HD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lungimea</w:t>
      </w:r>
      <w:proofErr w:type="spellEnd"/>
      <w:r w:rsidRPr="00AD0A8A">
        <w:rPr>
          <w:sz w:val="28"/>
          <w:szCs w:val="28"/>
          <w:lang w:val="es-ES"/>
        </w:rPr>
        <w:t xml:space="preserve"> L=12m si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diametrul</w:t>
      </w:r>
      <w:proofErr w:type="spellEnd"/>
      <w:r w:rsidRPr="00AD0A8A">
        <w:rPr>
          <w:sz w:val="28"/>
          <w:szCs w:val="28"/>
          <w:lang w:val="es-ES"/>
        </w:rPr>
        <w:t xml:space="preserve"> D=2,5m. si </w:t>
      </w:r>
      <w:r>
        <w:rPr>
          <w:sz w:val="28"/>
          <w:szCs w:val="28"/>
          <w:lang w:val="es-ES"/>
        </w:rPr>
        <w:t xml:space="preserve">este </w:t>
      </w:r>
      <w:proofErr w:type="spellStart"/>
      <w:r>
        <w:rPr>
          <w:sz w:val="28"/>
          <w:szCs w:val="28"/>
          <w:lang w:val="es-ES"/>
        </w:rPr>
        <w:t>prevazut</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2 </w:t>
      </w:r>
      <w:proofErr w:type="spellStart"/>
      <w:r w:rsidRPr="00AD0A8A">
        <w:rPr>
          <w:sz w:val="28"/>
          <w:szCs w:val="28"/>
          <w:lang w:val="es-ES"/>
        </w:rPr>
        <w:t>guri</w:t>
      </w:r>
      <w:proofErr w:type="spellEnd"/>
      <w:r w:rsidRPr="00AD0A8A">
        <w:rPr>
          <w:sz w:val="28"/>
          <w:szCs w:val="28"/>
          <w:lang w:val="es-ES"/>
        </w:rPr>
        <w:t xml:space="preserve"> de </w:t>
      </w:r>
      <w:proofErr w:type="spellStart"/>
      <w:r w:rsidRPr="00AD0A8A">
        <w:rPr>
          <w:sz w:val="28"/>
          <w:szCs w:val="28"/>
          <w:lang w:val="es-ES"/>
        </w:rPr>
        <w:t>vizitare</w:t>
      </w:r>
      <w:proofErr w:type="spellEnd"/>
      <w:r>
        <w:rPr>
          <w:sz w:val="28"/>
          <w:szCs w:val="28"/>
          <w:lang w:val="es-ES"/>
        </w:rPr>
        <w:t>.</w:t>
      </w:r>
    </w:p>
    <w:p w14:paraId="21060543" w14:textId="77777777" w:rsidR="00825ACF" w:rsidRPr="00AD0A8A" w:rsidRDefault="00825ACF" w:rsidP="00825ACF">
      <w:pPr>
        <w:rPr>
          <w:sz w:val="28"/>
          <w:szCs w:val="28"/>
        </w:rPr>
      </w:pPr>
      <w:r w:rsidRPr="00AD0A8A">
        <w:rPr>
          <w:sz w:val="28"/>
          <w:szCs w:val="28"/>
        </w:rPr>
        <w:t xml:space="preserve">            </w:t>
      </w:r>
      <w:proofErr w:type="spellStart"/>
      <w:r w:rsidRPr="00AD0A8A">
        <w:rPr>
          <w:sz w:val="28"/>
          <w:szCs w:val="28"/>
        </w:rPr>
        <w:t>Statia</w:t>
      </w:r>
      <w:proofErr w:type="spellEnd"/>
      <w:r w:rsidRPr="00AD0A8A">
        <w:rPr>
          <w:sz w:val="28"/>
          <w:szCs w:val="28"/>
        </w:rPr>
        <w:t xml:space="preserve"> de </w:t>
      </w:r>
      <w:proofErr w:type="spellStart"/>
      <w:r w:rsidRPr="00AD0A8A">
        <w:rPr>
          <w:sz w:val="28"/>
          <w:szCs w:val="28"/>
        </w:rPr>
        <w:t>pomp</w:t>
      </w:r>
      <w:r>
        <w:rPr>
          <w:sz w:val="28"/>
          <w:szCs w:val="28"/>
        </w:rPr>
        <w:t>are</w:t>
      </w:r>
      <w:proofErr w:type="spellEnd"/>
      <w:r w:rsidRPr="00AD0A8A">
        <w:rPr>
          <w:sz w:val="28"/>
          <w:szCs w:val="28"/>
        </w:rPr>
        <w:t xml:space="preserve"> </w:t>
      </w:r>
      <w:proofErr w:type="spellStart"/>
      <w:r w:rsidRPr="00AD0A8A">
        <w:rPr>
          <w:sz w:val="28"/>
          <w:szCs w:val="28"/>
        </w:rPr>
        <w:t>este</w:t>
      </w:r>
      <w:proofErr w:type="spellEnd"/>
      <w:r w:rsidRPr="00AD0A8A">
        <w:rPr>
          <w:sz w:val="28"/>
          <w:szCs w:val="28"/>
        </w:rPr>
        <w:t xml:space="preserve"> de tip container </w:t>
      </w:r>
      <w:proofErr w:type="spellStart"/>
      <w:r w:rsidRPr="00AD0A8A">
        <w:rPr>
          <w:sz w:val="28"/>
          <w:szCs w:val="28"/>
        </w:rPr>
        <w:t>preuzinat</w:t>
      </w:r>
      <w:proofErr w:type="spellEnd"/>
      <w:r w:rsidRPr="00AD0A8A">
        <w:rPr>
          <w:sz w:val="28"/>
          <w:szCs w:val="28"/>
        </w:rPr>
        <w:t xml:space="preserve"> </w:t>
      </w:r>
      <w:proofErr w:type="spellStart"/>
      <w:r w:rsidRPr="00AD0A8A">
        <w:rPr>
          <w:sz w:val="28"/>
          <w:szCs w:val="28"/>
        </w:rPr>
        <w:t>si</w:t>
      </w:r>
      <w:proofErr w:type="spellEnd"/>
      <w:r w:rsidRPr="00AD0A8A">
        <w:rPr>
          <w:sz w:val="28"/>
          <w:szCs w:val="28"/>
        </w:rPr>
        <w:t xml:space="preserve"> are </w:t>
      </w:r>
      <w:proofErr w:type="spellStart"/>
      <w:r w:rsidRPr="00AD0A8A">
        <w:rPr>
          <w:sz w:val="28"/>
          <w:szCs w:val="28"/>
        </w:rPr>
        <w:t>gabaritele</w:t>
      </w:r>
      <w:proofErr w:type="spellEnd"/>
      <w:r w:rsidRPr="00AD0A8A">
        <w:rPr>
          <w:sz w:val="28"/>
          <w:szCs w:val="28"/>
        </w:rPr>
        <w:t xml:space="preserve"> </w:t>
      </w:r>
      <w:proofErr w:type="spellStart"/>
      <w:r w:rsidRPr="00AD0A8A">
        <w:rPr>
          <w:sz w:val="28"/>
          <w:szCs w:val="28"/>
        </w:rPr>
        <w:t>interioare</w:t>
      </w:r>
      <w:proofErr w:type="spellEnd"/>
      <w:r w:rsidRPr="00AD0A8A">
        <w:rPr>
          <w:sz w:val="28"/>
          <w:szCs w:val="28"/>
        </w:rPr>
        <w:t xml:space="preserve"> de 2,80m x 2,30 m x 2,50 </w:t>
      </w:r>
      <w:proofErr w:type="gramStart"/>
      <w:r w:rsidRPr="00AD0A8A">
        <w:rPr>
          <w:sz w:val="28"/>
          <w:szCs w:val="28"/>
        </w:rPr>
        <w:t>m  .</w:t>
      </w:r>
      <w:proofErr w:type="gramEnd"/>
      <w:r w:rsidRPr="00AD0A8A">
        <w:rPr>
          <w:sz w:val="28"/>
          <w:szCs w:val="28"/>
        </w:rPr>
        <w:t xml:space="preserve"> </w:t>
      </w:r>
    </w:p>
    <w:p w14:paraId="01B3FCCF" w14:textId="4EFE67E5" w:rsidR="00825ACF" w:rsidRDefault="00825ACF" w:rsidP="00825ACF">
      <w:pPr>
        <w:ind w:firstLine="720"/>
        <w:rPr>
          <w:sz w:val="28"/>
          <w:szCs w:val="28"/>
        </w:rPr>
      </w:pPr>
      <w:r w:rsidRPr="00AD0A8A">
        <w:rPr>
          <w:sz w:val="28"/>
          <w:szCs w:val="28"/>
        </w:rPr>
        <w:t xml:space="preserve">In </w:t>
      </w:r>
      <w:proofErr w:type="spellStart"/>
      <w:r w:rsidRPr="00AD0A8A">
        <w:rPr>
          <w:sz w:val="28"/>
          <w:szCs w:val="28"/>
        </w:rPr>
        <w:t>statia</w:t>
      </w:r>
      <w:proofErr w:type="spellEnd"/>
      <w:r w:rsidRPr="00AD0A8A">
        <w:rPr>
          <w:sz w:val="28"/>
          <w:szCs w:val="28"/>
        </w:rPr>
        <w:t xml:space="preserve"> de </w:t>
      </w:r>
      <w:proofErr w:type="spellStart"/>
      <w:r w:rsidRPr="00AD0A8A">
        <w:rPr>
          <w:sz w:val="28"/>
          <w:szCs w:val="28"/>
        </w:rPr>
        <w:t>pompe</w:t>
      </w:r>
      <w:proofErr w:type="spellEnd"/>
      <w:r w:rsidRPr="00AD0A8A">
        <w:rPr>
          <w:sz w:val="28"/>
          <w:szCs w:val="28"/>
        </w:rPr>
        <w:t xml:space="preserve"> se </w:t>
      </w:r>
      <w:proofErr w:type="spellStart"/>
      <w:r w:rsidRPr="00AD0A8A">
        <w:rPr>
          <w:sz w:val="28"/>
          <w:szCs w:val="28"/>
        </w:rPr>
        <w:t>monteaza</w:t>
      </w:r>
      <w:proofErr w:type="spellEnd"/>
      <w:r w:rsidRPr="00AD0A8A">
        <w:rPr>
          <w:sz w:val="28"/>
          <w:szCs w:val="28"/>
        </w:rPr>
        <w:t xml:space="preserve"> un </w:t>
      </w:r>
      <w:proofErr w:type="spellStart"/>
      <w:r w:rsidRPr="00AD0A8A">
        <w:rPr>
          <w:sz w:val="28"/>
          <w:szCs w:val="28"/>
        </w:rPr>
        <w:t>grup</w:t>
      </w:r>
      <w:proofErr w:type="spellEnd"/>
      <w:r w:rsidRPr="00AD0A8A">
        <w:rPr>
          <w:sz w:val="28"/>
          <w:szCs w:val="28"/>
        </w:rPr>
        <w:t xml:space="preserve"> de </w:t>
      </w:r>
      <w:proofErr w:type="spellStart"/>
      <w:r w:rsidRPr="00AD0A8A">
        <w:rPr>
          <w:sz w:val="28"/>
          <w:szCs w:val="28"/>
        </w:rPr>
        <w:t>pompe</w:t>
      </w:r>
      <w:proofErr w:type="spellEnd"/>
      <w:r w:rsidRPr="00AD0A8A">
        <w:rPr>
          <w:sz w:val="28"/>
          <w:szCs w:val="28"/>
        </w:rPr>
        <w:t xml:space="preserve"> format din 3 </w:t>
      </w:r>
      <w:proofErr w:type="spellStart"/>
      <w:r w:rsidRPr="00AD0A8A">
        <w:rPr>
          <w:sz w:val="28"/>
          <w:szCs w:val="28"/>
        </w:rPr>
        <w:t>pompe</w:t>
      </w:r>
      <w:proofErr w:type="spellEnd"/>
      <w:r w:rsidRPr="00AD0A8A">
        <w:rPr>
          <w:sz w:val="28"/>
          <w:szCs w:val="28"/>
        </w:rPr>
        <w:t xml:space="preserve"> centrifuge </w:t>
      </w:r>
      <w:proofErr w:type="spellStart"/>
      <w:proofErr w:type="gramStart"/>
      <w:r w:rsidRPr="00AD0A8A">
        <w:rPr>
          <w:sz w:val="28"/>
          <w:szCs w:val="28"/>
        </w:rPr>
        <w:t>verticale</w:t>
      </w:r>
      <w:proofErr w:type="spellEnd"/>
      <w:r w:rsidRPr="00AD0A8A">
        <w:rPr>
          <w:sz w:val="28"/>
          <w:szCs w:val="28"/>
        </w:rPr>
        <w:t xml:space="preserve"> </w:t>
      </w:r>
      <w:r>
        <w:rPr>
          <w:sz w:val="28"/>
          <w:szCs w:val="28"/>
        </w:rPr>
        <w:t>,cu</w:t>
      </w:r>
      <w:proofErr w:type="gramEnd"/>
      <w:r>
        <w:rPr>
          <w:sz w:val="28"/>
          <w:szCs w:val="28"/>
        </w:rPr>
        <w:t xml:space="preserve"> </w:t>
      </w:r>
      <w:proofErr w:type="spellStart"/>
      <w:r>
        <w:rPr>
          <w:sz w:val="28"/>
          <w:szCs w:val="28"/>
        </w:rPr>
        <w:t>autoamorsare,</w:t>
      </w:r>
      <w:r w:rsidRPr="00AD0A8A">
        <w:rPr>
          <w:sz w:val="28"/>
          <w:szCs w:val="28"/>
        </w:rPr>
        <w:t>cu</w:t>
      </w:r>
      <w:proofErr w:type="spellEnd"/>
      <w:r w:rsidRPr="00AD0A8A">
        <w:rPr>
          <w:sz w:val="28"/>
          <w:szCs w:val="28"/>
        </w:rPr>
        <w:t xml:space="preserve"> Q= 18,0mc/h</w:t>
      </w:r>
      <w:r>
        <w:rPr>
          <w:sz w:val="28"/>
          <w:szCs w:val="28"/>
        </w:rPr>
        <w:t xml:space="preserve"> </w:t>
      </w:r>
      <w:proofErr w:type="spellStart"/>
      <w:r w:rsidRPr="00AD0A8A">
        <w:rPr>
          <w:sz w:val="28"/>
          <w:szCs w:val="28"/>
        </w:rPr>
        <w:t>buc</w:t>
      </w:r>
      <w:proofErr w:type="spellEnd"/>
      <w:r w:rsidRPr="00AD0A8A">
        <w:rPr>
          <w:sz w:val="28"/>
          <w:szCs w:val="28"/>
        </w:rPr>
        <w:t xml:space="preserve"> ; Hp = 60,0mcA( 6 bar ); N= 12,0KW   .</w:t>
      </w:r>
    </w:p>
    <w:p w14:paraId="256EF4C6" w14:textId="77777777" w:rsidR="00825ACF" w:rsidRPr="007F6483" w:rsidRDefault="00825ACF" w:rsidP="00825ACF">
      <w:pPr>
        <w:rPr>
          <w:sz w:val="28"/>
          <w:szCs w:val="28"/>
        </w:rPr>
      </w:pPr>
      <w:r w:rsidRPr="007F6483">
        <w:rPr>
          <w:sz w:val="28"/>
          <w:szCs w:val="28"/>
        </w:rPr>
        <w:t xml:space="preserve">      </w:t>
      </w:r>
      <w:proofErr w:type="spellStart"/>
      <w:r w:rsidRPr="007F6483">
        <w:rPr>
          <w:sz w:val="28"/>
          <w:szCs w:val="28"/>
        </w:rPr>
        <w:t>Pentru</w:t>
      </w:r>
      <w:proofErr w:type="spellEnd"/>
      <w:r w:rsidRPr="007F6483">
        <w:rPr>
          <w:sz w:val="28"/>
          <w:szCs w:val="28"/>
        </w:rPr>
        <w:t xml:space="preserve"> </w:t>
      </w:r>
      <w:proofErr w:type="spellStart"/>
      <w:r w:rsidRPr="007F6483">
        <w:rPr>
          <w:sz w:val="28"/>
          <w:szCs w:val="28"/>
        </w:rPr>
        <w:t>preluarea</w:t>
      </w:r>
      <w:proofErr w:type="spellEnd"/>
      <w:r w:rsidRPr="007F6483">
        <w:rPr>
          <w:sz w:val="28"/>
          <w:szCs w:val="28"/>
        </w:rPr>
        <w:t xml:space="preserve"> </w:t>
      </w:r>
      <w:proofErr w:type="spellStart"/>
      <w:r w:rsidRPr="007F6483">
        <w:rPr>
          <w:sz w:val="28"/>
          <w:szCs w:val="28"/>
        </w:rPr>
        <w:t>loviturilor</w:t>
      </w:r>
      <w:proofErr w:type="spellEnd"/>
      <w:r w:rsidRPr="007F6483">
        <w:rPr>
          <w:sz w:val="28"/>
          <w:szCs w:val="28"/>
        </w:rPr>
        <w:t xml:space="preserve"> de </w:t>
      </w:r>
      <w:proofErr w:type="spellStart"/>
      <w:r w:rsidRPr="007F6483">
        <w:rPr>
          <w:sz w:val="28"/>
          <w:szCs w:val="28"/>
        </w:rPr>
        <w:t>berbec</w:t>
      </w:r>
      <w:proofErr w:type="spellEnd"/>
      <w:r w:rsidRPr="007F6483">
        <w:rPr>
          <w:sz w:val="28"/>
          <w:szCs w:val="28"/>
        </w:rPr>
        <w:t xml:space="preserve"> s-a </w:t>
      </w:r>
      <w:proofErr w:type="spellStart"/>
      <w:r w:rsidRPr="007F6483">
        <w:rPr>
          <w:sz w:val="28"/>
          <w:szCs w:val="28"/>
        </w:rPr>
        <w:t>prevazut</w:t>
      </w:r>
      <w:proofErr w:type="spellEnd"/>
      <w:r w:rsidRPr="007F6483">
        <w:rPr>
          <w:sz w:val="28"/>
          <w:szCs w:val="28"/>
        </w:rPr>
        <w:t xml:space="preserve"> un recipient </w:t>
      </w:r>
      <w:proofErr w:type="spellStart"/>
      <w:r w:rsidRPr="007F6483">
        <w:rPr>
          <w:sz w:val="28"/>
          <w:szCs w:val="28"/>
        </w:rPr>
        <w:t>hidrofor</w:t>
      </w:r>
      <w:proofErr w:type="spellEnd"/>
      <w:r w:rsidRPr="007F6483">
        <w:rPr>
          <w:sz w:val="28"/>
          <w:szCs w:val="28"/>
        </w:rPr>
        <w:t xml:space="preserve"> cu </w:t>
      </w:r>
      <w:proofErr w:type="spellStart"/>
      <w:proofErr w:type="gramStart"/>
      <w:r w:rsidRPr="007F6483">
        <w:rPr>
          <w:sz w:val="28"/>
          <w:szCs w:val="28"/>
        </w:rPr>
        <w:t>volumul</w:t>
      </w:r>
      <w:proofErr w:type="spellEnd"/>
      <w:r w:rsidRPr="007F6483">
        <w:rPr>
          <w:sz w:val="28"/>
          <w:szCs w:val="28"/>
        </w:rPr>
        <w:t xml:space="preserve">  V</w:t>
      </w:r>
      <w:proofErr w:type="gramEnd"/>
      <w:r w:rsidRPr="007F6483">
        <w:rPr>
          <w:sz w:val="28"/>
          <w:szCs w:val="28"/>
        </w:rPr>
        <w:t>=</w:t>
      </w:r>
      <w:r>
        <w:rPr>
          <w:sz w:val="28"/>
          <w:szCs w:val="28"/>
        </w:rPr>
        <w:t>50</w:t>
      </w:r>
      <w:r w:rsidRPr="007F6483">
        <w:rPr>
          <w:sz w:val="28"/>
          <w:szCs w:val="28"/>
        </w:rPr>
        <w:t xml:space="preserve">0 l . </w:t>
      </w:r>
    </w:p>
    <w:p w14:paraId="2CB12486" w14:textId="77777777" w:rsidR="00825ACF" w:rsidRPr="00AD0A8A" w:rsidRDefault="00825ACF" w:rsidP="00825ACF">
      <w:pPr>
        <w:ind w:firstLine="720"/>
        <w:rPr>
          <w:sz w:val="28"/>
          <w:szCs w:val="28"/>
        </w:rPr>
      </w:pPr>
      <w:r>
        <w:rPr>
          <w:sz w:val="28"/>
          <w:szCs w:val="28"/>
        </w:rPr>
        <w:t xml:space="preserve"> </w:t>
      </w:r>
      <w:proofErr w:type="spellStart"/>
      <w:r w:rsidRPr="00AD0A8A">
        <w:rPr>
          <w:sz w:val="28"/>
          <w:szCs w:val="28"/>
        </w:rPr>
        <w:t>Conducta</w:t>
      </w:r>
      <w:proofErr w:type="spellEnd"/>
      <w:r w:rsidRPr="00AD0A8A">
        <w:rPr>
          <w:sz w:val="28"/>
          <w:szCs w:val="28"/>
        </w:rPr>
        <w:t xml:space="preserve"> de </w:t>
      </w:r>
      <w:proofErr w:type="spellStart"/>
      <w:r w:rsidRPr="00AD0A8A">
        <w:rPr>
          <w:sz w:val="28"/>
          <w:szCs w:val="28"/>
        </w:rPr>
        <w:t>aspiratie</w:t>
      </w:r>
      <w:proofErr w:type="spellEnd"/>
      <w:r w:rsidRPr="00AD0A8A">
        <w:rPr>
          <w:sz w:val="28"/>
          <w:szCs w:val="28"/>
        </w:rPr>
        <w:t xml:space="preserve"> din </w:t>
      </w:r>
      <w:proofErr w:type="spellStart"/>
      <w:r w:rsidRPr="00AD0A8A">
        <w:rPr>
          <w:sz w:val="28"/>
          <w:szCs w:val="28"/>
        </w:rPr>
        <w:t>rezervorul</w:t>
      </w:r>
      <w:proofErr w:type="spellEnd"/>
      <w:r w:rsidRPr="00AD0A8A">
        <w:rPr>
          <w:sz w:val="28"/>
          <w:szCs w:val="28"/>
        </w:rPr>
        <w:t xml:space="preserve"> de </w:t>
      </w:r>
      <w:proofErr w:type="spellStart"/>
      <w:r w:rsidRPr="00AD0A8A">
        <w:rPr>
          <w:sz w:val="28"/>
          <w:szCs w:val="28"/>
        </w:rPr>
        <w:t>apa</w:t>
      </w:r>
      <w:proofErr w:type="spellEnd"/>
      <w:r w:rsidRPr="00AD0A8A">
        <w:rPr>
          <w:sz w:val="28"/>
          <w:szCs w:val="28"/>
        </w:rPr>
        <w:t xml:space="preserve"> </w:t>
      </w:r>
      <w:proofErr w:type="spellStart"/>
      <w:r w:rsidRPr="00AD0A8A">
        <w:rPr>
          <w:sz w:val="28"/>
          <w:szCs w:val="28"/>
        </w:rPr>
        <w:t>este</w:t>
      </w:r>
      <w:proofErr w:type="spellEnd"/>
      <w:r w:rsidRPr="00AD0A8A">
        <w:rPr>
          <w:sz w:val="28"/>
          <w:szCs w:val="28"/>
        </w:rPr>
        <w:t xml:space="preserve"> </w:t>
      </w:r>
      <w:proofErr w:type="spellStart"/>
      <w:r w:rsidRPr="00AD0A8A">
        <w:rPr>
          <w:sz w:val="28"/>
          <w:szCs w:val="28"/>
        </w:rPr>
        <w:t>prevazut</w:t>
      </w:r>
      <w:proofErr w:type="spellEnd"/>
      <w:r w:rsidRPr="00AD0A8A">
        <w:rPr>
          <w:sz w:val="28"/>
          <w:szCs w:val="28"/>
        </w:rPr>
        <w:t xml:space="preserve"> cu un sorb cu </w:t>
      </w:r>
      <w:proofErr w:type="spellStart"/>
      <w:r w:rsidRPr="00AD0A8A">
        <w:rPr>
          <w:sz w:val="28"/>
          <w:szCs w:val="28"/>
        </w:rPr>
        <w:t>clapeta</w:t>
      </w:r>
      <w:proofErr w:type="spellEnd"/>
      <w:r w:rsidRPr="00AD0A8A">
        <w:rPr>
          <w:sz w:val="28"/>
          <w:szCs w:val="28"/>
        </w:rPr>
        <w:t xml:space="preserve"> de </w:t>
      </w:r>
      <w:proofErr w:type="spellStart"/>
      <w:r w:rsidRPr="00AD0A8A">
        <w:rPr>
          <w:sz w:val="28"/>
          <w:szCs w:val="28"/>
        </w:rPr>
        <w:t>sens</w:t>
      </w:r>
      <w:proofErr w:type="spellEnd"/>
      <w:r w:rsidRPr="00AD0A8A">
        <w:rPr>
          <w:sz w:val="28"/>
          <w:szCs w:val="28"/>
        </w:rPr>
        <w:t xml:space="preserve"> cu </w:t>
      </w:r>
      <w:proofErr w:type="spellStart"/>
      <w:r w:rsidRPr="00AD0A8A">
        <w:rPr>
          <w:sz w:val="28"/>
          <w:szCs w:val="28"/>
        </w:rPr>
        <w:t>diametrul</w:t>
      </w:r>
      <w:proofErr w:type="spellEnd"/>
      <w:r w:rsidRPr="00AD0A8A">
        <w:rPr>
          <w:sz w:val="28"/>
          <w:szCs w:val="28"/>
        </w:rPr>
        <w:t xml:space="preserve"> Dn100</w:t>
      </w:r>
      <w:r>
        <w:rPr>
          <w:sz w:val="28"/>
          <w:szCs w:val="28"/>
        </w:rPr>
        <w:t xml:space="preserve"> </w:t>
      </w:r>
      <w:r w:rsidRPr="00AD0A8A">
        <w:rPr>
          <w:sz w:val="28"/>
          <w:szCs w:val="28"/>
        </w:rPr>
        <w:t>mm</w:t>
      </w:r>
      <w:r>
        <w:rPr>
          <w:sz w:val="28"/>
          <w:szCs w:val="28"/>
        </w:rPr>
        <w:t xml:space="preserve">, </w:t>
      </w:r>
      <w:proofErr w:type="spellStart"/>
      <w:r w:rsidRPr="00AD0A8A">
        <w:rPr>
          <w:sz w:val="28"/>
          <w:szCs w:val="28"/>
        </w:rPr>
        <w:t>iar</w:t>
      </w:r>
      <w:proofErr w:type="spellEnd"/>
      <w:r w:rsidRPr="00AD0A8A">
        <w:rPr>
          <w:sz w:val="28"/>
          <w:szCs w:val="28"/>
        </w:rPr>
        <w:t xml:space="preserve"> in </w:t>
      </w:r>
      <w:proofErr w:type="spellStart"/>
      <w:r w:rsidRPr="00AD0A8A">
        <w:rPr>
          <w:sz w:val="28"/>
          <w:szCs w:val="28"/>
        </w:rPr>
        <w:t>statia</w:t>
      </w:r>
      <w:proofErr w:type="spellEnd"/>
      <w:r w:rsidRPr="00AD0A8A">
        <w:rPr>
          <w:sz w:val="28"/>
          <w:szCs w:val="28"/>
        </w:rPr>
        <w:t xml:space="preserve"> de </w:t>
      </w:r>
      <w:proofErr w:type="spellStart"/>
      <w:r w:rsidRPr="00AD0A8A">
        <w:rPr>
          <w:sz w:val="28"/>
          <w:szCs w:val="28"/>
        </w:rPr>
        <w:t>pompare</w:t>
      </w:r>
      <w:proofErr w:type="spellEnd"/>
      <w:r w:rsidRPr="00AD0A8A">
        <w:rPr>
          <w:sz w:val="28"/>
          <w:szCs w:val="28"/>
        </w:rPr>
        <w:t xml:space="preserve"> se </w:t>
      </w:r>
      <w:proofErr w:type="spellStart"/>
      <w:r w:rsidRPr="00AD0A8A">
        <w:rPr>
          <w:sz w:val="28"/>
          <w:szCs w:val="28"/>
        </w:rPr>
        <w:t>prevede</w:t>
      </w:r>
      <w:proofErr w:type="spellEnd"/>
      <w:r w:rsidRPr="00AD0A8A">
        <w:rPr>
          <w:sz w:val="28"/>
          <w:szCs w:val="28"/>
        </w:rPr>
        <w:t xml:space="preserve"> o </w:t>
      </w:r>
      <w:proofErr w:type="spellStart"/>
      <w:r w:rsidRPr="00AD0A8A">
        <w:rPr>
          <w:sz w:val="28"/>
          <w:szCs w:val="28"/>
        </w:rPr>
        <w:t>vana</w:t>
      </w:r>
      <w:proofErr w:type="spellEnd"/>
      <w:r w:rsidRPr="00AD0A8A">
        <w:rPr>
          <w:sz w:val="28"/>
          <w:szCs w:val="28"/>
        </w:rPr>
        <w:t xml:space="preserve"> cu </w:t>
      </w:r>
      <w:proofErr w:type="spellStart"/>
      <w:r w:rsidRPr="00AD0A8A">
        <w:rPr>
          <w:sz w:val="28"/>
          <w:szCs w:val="28"/>
        </w:rPr>
        <w:t>sertar</w:t>
      </w:r>
      <w:proofErr w:type="spellEnd"/>
      <w:r w:rsidRPr="00AD0A8A">
        <w:rPr>
          <w:sz w:val="28"/>
          <w:szCs w:val="28"/>
        </w:rPr>
        <w:t xml:space="preserve"> cu </w:t>
      </w:r>
      <w:proofErr w:type="spellStart"/>
      <w:r w:rsidRPr="00AD0A8A">
        <w:rPr>
          <w:sz w:val="28"/>
          <w:szCs w:val="28"/>
        </w:rPr>
        <w:t>flansa</w:t>
      </w:r>
      <w:proofErr w:type="spellEnd"/>
      <w:r w:rsidRPr="00AD0A8A">
        <w:rPr>
          <w:sz w:val="28"/>
          <w:szCs w:val="28"/>
        </w:rPr>
        <w:t xml:space="preserve"> din </w:t>
      </w:r>
      <w:proofErr w:type="spellStart"/>
      <w:r w:rsidRPr="00AD0A8A">
        <w:rPr>
          <w:sz w:val="28"/>
          <w:szCs w:val="28"/>
        </w:rPr>
        <w:t>fonta</w:t>
      </w:r>
      <w:proofErr w:type="spellEnd"/>
      <w:r w:rsidRPr="00AD0A8A">
        <w:rPr>
          <w:sz w:val="28"/>
          <w:szCs w:val="28"/>
        </w:rPr>
        <w:t xml:space="preserve"> cu Dn100mm. </w:t>
      </w:r>
    </w:p>
    <w:p w14:paraId="22D3054B" w14:textId="5ED8666A" w:rsidR="00825ACF" w:rsidRPr="00AD0A8A" w:rsidRDefault="00825ACF" w:rsidP="00825ACF">
      <w:pPr>
        <w:rPr>
          <w:sz w:val="28"/>
          <w:szCs w:val="28"/>
        </w:rPr>
      </w:pPr>
      <w:r w:rsidRPr="00AD0A8A">
        <w:rPr>
          <w:sz w:val="28"/>
          <w:szCs w:val="28"/>
        </w:rPr>
        <w:t xml:space="preserve">      </w:t>
      </w:r>
      <w:r>
        <w:rPr>
          <w:sz w:val="28"/>
          <w:szCs w:val="28"/>
        </w:rPr>
        <w:tab/>
      </w:r>
      <w:r w:rsidRPr="00AD0A8A">
        <w:rPr>
          <w:sz w:val="28"/>
          <w:szCs w:val="28"/>
        </w:rPr>
        <w:t xml:space="preserve">Pe </w:t>
      </w:r>
      <w:proofErr w:type="spellStart"/>
      <w:r w:rsidRPr="00AD0A8A">
        <w:rPr>
          <w:sz w:val="28"/>
          <w:szCs w:val="28"/>
        </w:rPr>
        <w:t>conducta</w:t>
      </w:r>
      <w:proofErr w:type="spellEnd"/>
      <w:r w:rsidRPr="00AD0A8A">
        <w:rPr>
          <w:sz w:val="28"/>
          <w:szCs w:val="28"/>
        </w:rPr>
        <w:t xml:space="preserve"> de </w:t>
      </w:r>
      <w:proofErr w:type="spellStart"/>
      <w:r w:rsidRPr="00AD0A8A">
        <w:rPr>
          <w:sz w:val="28"/>
          <w:szCs w:val="28"/>
        </w:rPr>
        <w:t>refulare</w:t>
      </w:r>
      <w:proofErr w:type="spellEnd"/>
      <w:r w:rsidRPr="00AD0A8A">
        <w:rPr>
          <w:sz w:val="28"/>
          <w:szCs w:val="28"/>
        </w:rPr>
        <w:t xml:space="preserve"> se </w:t>
      </w:r>
      <w:proofErr w:type="spellStart"/>
      <w:r w:rsidRPr="00AD0A8A">
        <w:rPr>
          <w:sz w:val="28"/>
          <w:szCs w:val="28"/>
        </w:rPr>
        <w:t>prevad</w:t>
      </w:r>
      <w:proofErr w:type="spellEnd"/>
      <w:r w:rsidRPr="00AD0A8A">
        <w:rPr>
          <w:sz w:val="28"/>
          <w:szCs w:val="28"/>
        </w:rPr>
        <w:t xml:space="preserve"> vane de </w:t>
      </w:r>
      <w:proofErr w:type="spellStart"/>
      <w:r w:rsidRPr="00AD0A8A">
        <w:rPr>
          <w:sz w:val="28"/>
          <w:szCs w:val="28"/>
        </w:rPr>
        <w:t>izolare</w:t>
      </w:r>
      <w:proofErr w:type="spellEnd"/>
      <w:r w:rsidRPr="00AD0A8A">
        <w:rPr>
          <w:sz w:val="28"/>
          <w:szCs w:val="28"/>
        </w:rPr>
        <w:t xml:space="preserve"> </w:t>
      </w:r>
      <w:proofErr w:type="spellStart"/>
      <w:r w:rsidRPr="00AD0A8A">
        <w:rPr>
          <w:sz w:val="28"/>
          <w:szCs w:val="28"/>
        </w:rPr>
        <w:t>si</w:t>
      </w:r>
      <w:proofErr w:type="spellEnd"/>
      <w:r w:rsidRPr="00AD0A8A">
        <w:rPr>
          <w:sz w:val="28"/>
          <w:szCs w:val="28"/>
        </w:rPr>
        <w:t xml:space="preserve"> </w:t>
      </w:r>
      <w:proofErr w:type="spellStart"/>
      <w:r w:rsidRPr="00AD0A8A">
        <w:rPr>
          <w:sz w:val="28"/>
          <w:szCs w:val="28"/>
        </w:rPr>
        <w:t>clapeta</w:t>
      </w:r>
      <w:proofErr w:type="spellEnd"/>
      <w:r w:rsidRPr="00AD0A8A">
        <w:rPr>
          <w:sz w:val="28"/>
          <w:szCs w:val="28"/>
        </w:rPr>
        <w:t xml:space="preserve"> de </w:t>
      </w:r>
      <w:proofErr w:type="spellStart"/>
      <w:proofErr w:type="gramStart"/>
      <w:r w:rsidRPr="00AD0A8A">
        <w:rPr>
          <w:sz w:val="28"/>
          <w:szCs w:val="28"/>
        </w:rPr>
        <w:t>sens</w:t>
      </w:r>
      <w:proofErr w:type="spellEnd"/>
      <w:r w:rsidRPr="00AD0A8A">
        <w:rPr>
          <w:sz w:val="28"/>
          <w:szCs w:val="28"/>
        </w:rPr>
        <w:t xml:space="preserve"> ,</w:t>
      </w:r>
      <w:proofErr w:type="gramEnd"/>
      <w:r w:rsidRPr="00AD0A8A">
        <w:rPr>
          <w:sz w:val="28"/>
          <w:szCs w:val="28"/>
        </w:rPr>
        <w:t xml:space="preserve"> </w:t>
      </w:r>
      <w:proofErr w:type="spellStart"/>
      <w:r w:rsidRPr="00AD0A8A">
        <w:rPr>
          <w:sz w:val="28"/>
          <w:szCs w:val="28"/>
        </w:rPr>
        <w:t>manometru</w:t>
      </w:r>
      <w:proofErr w:type="spellEnd"/>
      <w:r w:rsidRPr="00AD0A8A">
        <w:rPr>
          <w:sz w:val="28"/>
          <w:szCs w:val="28"/>
        </w:rPr>
        <w:t xml:space="preserve"> </w:t>
      </w:r>
      <w:proofErr w:type="spellStart"/>
      <w:r w:rsidRPr="00AD0A8A">
        <w:rPr>
          <w:sz w:val="28"/>
          <w:szCs w:val="28"/>
        </w:rPr>
        <w:t>pentru</w:t>
      </w:r>
      <w:proofErr w:type="spellEnd"/>
      <w:r w:rsidRPr="00AD0A8A">
        <w:rPr>
          <w:sz w:val="28"/>
          <w:szCs w:val="28"/>
        </w:rPr>
        <w:t xml:space="preserve"> </w:t>
      </w:r>
      <w:proofErr w:type="spellStart"/>
      <w:r w:rsidRPr="00AD0A8A">
        <w:rPr>
          <w:sz w:val="28"/>
          <w:szCs w:val="28"/>
        </w:rPr>
        <w:t>m</w:t>
      </w:r>
      <w:r>
        <w:rPr>
          <w:sz w:val="28"/>
          <w:szCs w:val="28"/>
        </w:rPr>
        <w:t>a</w:t>
      </w:r>
      <w:r w:rsidRPr="00AD0A8A">
        <w:rPr>
          <w:sz w:val="28"/>
          <w:szCs w:val="28"/>
        </w:rPr>
        <w:t>surarea</w:t>
      </w:r>
      <w:proofErr w:type="spellEnd"/>
      <w:r w:rsidRPr="00AD0A8A">
        <w:rPr>
          <w:sz w:val="28"/>
          <w:szCs w:val="28"/>
        </w:rPr>
        <w:t xml:space="preserve"> </w:t>
      </w:r>
      <w:proofErr w:type="spellStart"/>
      <w:r w:rsidRPr="00AD0A8A">
        <w:rPr>
          <w:sz w:val="28"/>
          <w:szCs w:val="28"/>
        </w:rPr>
        <w:t>presiuni</w:t>
      </w:r>
      <w:proofErr w:type="spellEnd"/>
      <w:r w:rsidRPr="00AD0A8A">
        <w:rPr>
          <w:sz w:val="28"/>
          <w:szCs w:val="28"/>
        </w:rPr>
        <w:t xml:space="preserve"> </w:t>
      </w:r>
      <w:proofErr w:type="spellStart"/>
      <w:r w:rsidRPr="00AD0A8A">
        <w:rPr>
          <w:sz w:val="28"/>
          <w:szCs w:val="28"/>
        </w:rPr>
        <w:t>apei</w:t>
      </w:r>
      <w:proofErr w:type="spellEnd"/>
      <w:r w:rsidRPr="00AD0A8A">
        <w:rPr>
          <w:sz w:val="28"/>
          <w:szCs w:val="28"/>
        </w:rPr>
        <w:t xml:space="preserve"> , </w:t>
      </w:r>
      <w:proofErr w:type="spellStart"/>
      <w:r w:rsidRPr="00AD0A8A">
        <w:rPr>
          <w:sz w:val="28"/>
          <w:szCs w:val="28"/>
        </w:rPr>
        <w:t>presostat</w:t>
      </w:r>
      <w:proofErr w:type="spellEnd"/>
      <w:r w:rsidRPr="00AD0A8A">
        <w:rPr>
          <w:sz w:val="28"/>
          <w:szCs w:val="28"/>
        </w:rPr>
        <w:t xml:space="preserve">, </w:t>
      </w:r>
      <w:proofErr w:type="spellStart"/>
      <w:r w:rsidRPr="00AD0A8A">
        <w:rPr>
          <w:sz w:val="28"/>
          <w:szCs w:val="28"/>
        </w:rPr>
        <w:t>robinet</w:t>
      </w:r>
      <w:proofErr w:type="spellEnd"/>
      <w:r w:rsidRPr="00AD0A8A">
        <w:rPr>
          <w:sz w:val="28"/>
          <w:szCs w:val="28"/>
        </w:rPr>
        <w:t xml:space="preserve"> de </w:t>
      </w:r>
      <w:proofErr w:type="spellStart"/>
      <w:r w:rsidRPr="00AD0A8A">
        <w:rPr>
          <w:sz w:val="28"/>
          <w:szCs w:val="28"/>
        </w:rPr>
        <w:t>golire</w:t>
      </w:r>
      <w:proofErr w:type="spellEnd"/>
      <w:r w:rsidRPr="00AD0A8A">
        <w:rPr>
          <w:sz w:val="28"/>
          <w:szCs w:val="28"/>
        </w:rPr>
        <w:t xml:space="preserve"> </w:t>
      </w:r>
      <w:proofErr w:type="spellStart"/>
      <w:r w:rsidRPr="00AD0A8A">
        <w:rPr>
          <w:sz w:val="28"/>
          <w:szCs w:val="28"/>
        </w:rPr>
        <w:t>si</w:t>
      </w:r>
      <w:proofErr w:type="spellEnd"/>
      <w:r w:rsidRPr="00AD0A8A">
        <w:rPr>
          <w:sz w:val="28"/>
          <w:szCs w:val="28"/>
        </w:rPr>
        <w:t xml:space="preserve"> </w:t>
      </w:r>
      <w:proofErr w:type="spellStart"/>
      <w:r w:rsidRPr="00AD0A8A">
        <w:rPr>
          <w:sz w:val="28"/>
          <w:szCs w:val="28"/>
        </w:rPr>
        <w:t>robinet</w:t>
      </w:r>
      <w:proofErr w:type="spellEnd"/>
      <w:r w:rsidRPr="00AD0A8A">
        <w:rPr>
          <w:sz w:val="28"/>
          <w:szCs w:val="28"/>
        </w:rPr>
        <w:t xml:space="preserve"> de </w:t>
      </w:r>
      <w:proofErr w:type="spellStart"/>
      <w:r w:rsidRPr="00AD0A8A">
        <w:rPr>
          <w:sz w:val="28"/>
          <w:szCs w:val="28"/>
        </w:rPr>
        <w:t>aerisire</w:t>
      </w:r>
      <w:proofErr w:type="spellEnd"/>
      <w:r w:rsidRPr="00AD0A8A">
        <w:rPr>
          <w:sz w:val="28"/>
          <w:szCs w:val="28"/>
        </w:rPr>
        <w:t xml:space="preserve">. </w:t>
      </w:r>
    </w:p>
    <w:p w14:paraId="10E490F0" w14:textId="0F44D628" w:rsidR="00825ACF" w:rsidRDefault="00825ACF" w:rsidP="00825ACF">
      <w:pPr>
        <w:ind w:firstLine="720"/>
        <w:rPr>
          <w:sz w:val="28"/>
          <w:szCs w:val="28"/>
        </w:rPr>
      </w:pPr>
      <w:r w:rsidRPr="00AD0A8A">
        <w:rPr>
          <w:sz w:val="28"/>
          <w:szCs w:val="28"/>
        </w:rPr>
        <w:t xml:space="preserve"> </w:t>
      </w:r>
      <w:proofErr w:type="spellStart"/>
      <w:r w:rsidRPr="00AD0A8A">
        <w:rPr>
          <w:sz w:val="28"/>
          <w:szCs w:val="28"/>
        </w:rPr>
        <w:t>Bransament</w:t>
      </w:r>
      <w:r>
        <w:rPr>
          <w:sz w:val="28"/>
          <w:szCs w:val="28"/>
        </w:rPr>
        <w:t>u</w:t>
      </w:r>
      <w:r w:rsidRPr="00AD0A8A">
        <w:rPr>
          <w:sz w:val="28"/>
          <w:szCs w:val="28"/>
        </w:rPr>
        <w:t>l</w:t>
      </w:r>
      <w:proofErr w:type="spellEnd"/>
      <w:r w:rsidRPr="00AD0A8A">
        <w:rPr>
          <w:sz w:val="28"/>
          <w:szCs w:val="28"/>
        </w:rPr>
        <w:t xml:space="preserve"> de </w:t>
      </w:r>
      <w:proofErr w:type="spellStart"/>
      <w:r w:rsidRPr="00AD0A8A">
        <w:rPr>
          <w:sz w:val="28"/>
          <w:szCs w:val="28"/>
        </w:rPr>
        <w:t>apa</w:t>
      </w:r>
      <w:proofErr w:type="spellEnd"/>
      <w:r w:rsidRPr="00AD0A8A">
        <w:rPr>
          <w:sz w:val="28"/>
          <w:szCs w:val="28"/>
        </w:rPr>
        <w:t xml:space="preserve"> se </w:t>
      </w:r>
      <w:proofErr w:type="spellStart"/>
      <w:r w:rsidRPr="00AD0A8A">
        <w:rPr>
          <w:sz w:val="28"/>
          <w:szCs w:val="28"/>
        </w:rPr>
        <w:t>executa</w:t>
      </w:r>
      <w:proofErr w:type="spellEnd"/>
      <w:r w:rsidRPr="00AD0A8A">
        <w:rPr>
          <w:sz w:val="28"/>
          <w:szCs w:val="28"/>
        </w:rPr>
        <w:t xml:space="preserve"> din </w:t>
      </w:r>
      <w:proofErr w:type="spellStart"/>
      <w:r w:rsidRPr="00AD0A8A">
        <w:rPr>
          <w:sz w:val="28"/>
          <w:szCs w:val="28"/>
        </w:rPr>
        <w:t>teava</w:t>
      </w:r>
      <w:proofErr w:type="spellEnd"/>
      <w:r w:rsidRPr="00AD0A8A">
        <w:rPr>
          <w:sz w:val="28"/>
          <w:szCs w:val="28"/>
        </w:rPr>
        <w:t xml:space="preserve"> de </w:t>
      </w:r>
      <w:proofErr w:type="spellStart"/>
      <w:r w:rsidRPr="00AD0A8A">
        <w:rPr>
          <w:sz w:val="28"/>
          <w:szCs w:val="28"/>
        </w:rPr>
        <w:t>polietilena</w:t>
      </w:r>
      <w:proofErr w:type="spellEnd"/>
      <w:r w:rsidRPr="00AD0A8A">
        <w:rPr>
          <w:sz w:val="28"/>
          <w:szCs w:val="28"/>
        </w:rPr>
        <w:t xml:space="preserve"> de </w:t>
      </w:r>
      <w:proofErr w:type="spellStart"/>
      <w:r w:rsidRPr="00AD0A8A">
        <w:rPr>
          <w:sz w:val="28"/>
          <w:szCs w:val="28"/>
        </w:rPr>
        <w:t>inalta</w:t>
      </w:r>
      <w:proofErr w:type="spellEnd"/>
      <w:r w:rsidRPr="00AD0A8A">
        <w:rPr>
          <w:sz w:val="28"/>
          <w:szCs w:val="28"/>
        </w:rPr>
        <w:t xml:space="preserve"> </w:t>
      </w:r>
      <w:proofErr w:type="spellStart"/>
      <w:r w:rsidRPr="00AD0A8A">
        <w:rPr>
          <w:sz w:val="28"/>
          <w:szCs w:val="28"/>
        </w:rPr>
        <w:t>densitate</w:t>
      </w:r>
      <w:proofErr w:type="spellEnd"/>
      <w:r w:rsidRPr="00AD0A8A">
        <w:rPr>
          <w:sz w:val="28"/>
          <w:szCs w:val="28"/>
        </w:rPr>
        <w:t xml:space="preserve"> tip PE-</w:t>
      </w:r>
      <w:proofErr w:type="gramStart"/>
      <w:r w:rsidRPr="00AD0A8A">
        <w:rPr>
          <w:sz w:val="28"/>
          <w:szCs w:val="28"/>
        </w:rPr>
        <w:t>HD ,</w:t>
      </w:r>
      <w:proofErr w:type="gramEnd"/>
      <w:r w:rsidRPr="00AD0A8A">
        <w:rPr>
          <w:sz w:val="28"/>
          <w:szCs w:val="28"/>
        </w:rPr>
        <w:t xml:space="preserve"> SDR17,6,presiunea</w:t>
      </w:r>
      <w:r>
        <w:rPr>
          <w:sz w:val="28"/>
          <w:szCs w:val="28"/>
        </w:rPr>
        <w:t xml:space="preserve"> 10 </w:t>
      </w:r>
      <w:r w:rsidRPr="00AD0A8A">
        <w:rPr>
          <w:sz w:val="28"/>
          <w:szCs w:val="28"/>
        </w:rPr>
        <w:t xml:space="preserve">bar cu </w:t>
      </w:r>
      <w:proofErr w:type="spellStart"/>
      <w:r w:rsidRPr="00AD0A8A">
        <w:rPr>
          <w:sz w:val="28"/>
          <w:szCs w:val="28"/>
        </w:rPr>
        <w:t>diametrul</w:t>
      </w:r>
      <w:proofErr w:type="spellEnd"/>
      <w:r w:rsidRPr="00AD0A8A">
        <w:rPr>
          <w:sz w:val="28"/>
          <w:szCs w:val="28"/>
        </w:rPr>
        <w:t xml:space="preserve"> </w:t>
      </w:r>
      <w:proofErr w:type="spellStart"/>
      <w:r w:rsidRPr="00AD0A8A">
        <w:rPr>
          <w:sz w:val="28"/>
          <w:szCs w:val="28"/>
        </w:rPr>
        <w:t>Dn</w:t>
      </w:r>
      <w:proofErr w:type="spellEnd"/>
      <w:r>
        <w:rPr>
          <w:sz w:val="28"/>
          <w:szCs w:val="28"/>
        </w:rPr>
        <w:t xml:space="preserve"> 110</w:t>
      </w:r>
      <w:r w:rsidRPr="00AD0A8A">
        <w:rPr>
          <w:sz w:val="28"/>
          <w:szCs w:val="28"/>
        </w:rPr>
        <w:t>mm.</w:t>
      </w:r>
    </w:p>
    <w:p w14:paraId="0B66E1B0" w14:textId="77777777" w:rsidR="00825ACF" w:rsidRDefault="00825ACF" w:rsidP="00825ACF">
      <w:pPr>
        <w:rPr>
          <w:sz w:val="28"/>
          <w:szCs w:val="28"/>
          <w:lang w:val="es-ES"/>
        </w:rPr>
      </w:pPr>
      <w:r w:rsidRPr="00AD0A8A">
        <w:rPr>
          <w:sz w:val="28"/>
          <w:szCs w:val="28"/>
        </w:rPr>
        <w:t xml:space="preserve">         </w:t>
      </w:r>
      <w:r w:rsidRPr="00AD0A8A">
        <w:rPr>
          <w:sz w:val="28"/>
          <w:szCs w:val="28"/>
          <w:lang w:val="es-ES"/>
        </w:rPr>
        <w:t xml:space="preserve">  </w:t>
      </w:r>
      <w:proofErr w:type="spellStart"/>
      <w:r w:rsidRPr="00AD0A8A">
        <w:rPr>
          <w:sz w:val="28"/>
          <w:szCs w:val="28"/>
          <w:lang w:val="es-ES"/>
        </w:rPr>
        <w:t>Camin</w:t>
      </w:r>
      <w:r>
        <w:rPr>
          <w:sz w:val="28"/>
          <w:szCs w:val="28"/>
          <w:lang w:val="es-ES"/>
        </w:rPr>
        <w:t>e</w:t>
      </w:r>
      <w:r w:rsidRPr="00AD0A8A">
        <w:rPr>
          <w:sz w:val="28"/>
          <w:szCs w:val="28"/>
          <w:lang w:val="es-ES"/>
        </w:rPr>
        <w:t>l</w:t>
      </w:r>
      <w:r>
        <w:rPr>
          <w:sz w:val="28"/>
          <w:szCs w:val="28"/>
          <w:lang w:val="es-ES"/>
        </w:rPr>
        <w:t>e</w:t>
      </w:r>
      <w:proofErr w:type="spellEnd"/>
      <w:r w:rsidRPr="00AD0A8A">
        <w:rPr>
          <w:sz w:val="28"/>
          <w:szCs w:val="28"/>
          <w:lang w:val="es-ES"/>
        </w:rPr>
        <w:t xml:space="preserve"> de van</w:t>
      </w:r>
      <w:r>
        <w:rPr>
          <w:sz w:val="28"/>
          <w:szCs w:val="28"/>
          <w:lang w:val="es-ES"/>
        </w:rPr>
        <w:t>a</w:t>
      </w:r>
      <w:r w:rsidRPr="00AD0A8A">
        <w:rPr>
          <w:sz w:val="28"/>
          <w:szCs w:val="28"/>
          <w:lang w:val="es-ES"/>
        </w:rPr>
        <w:t xml:space="preserve"> se </w:t>
      </w:r>
      <w:proofErr w:type="spellStart"/>
      <w:r w:rsidRPr="00AD0A8A">
        <w:rPr>
          <w:sz w:val="28"/>
          <w:szCs w:val="28"/>
          <w:lang w:val="es-ES"/>
        </w:rPr>
        <w:t>executa</w:t>
      </w:r>
      <w:proofErr w:type="spellEnd"/>
      <w:r w:rsidRPr="00AD0A8A">
        <w:rPr>
          <w:sz w:val="28"/>
          <w:szCs w:val="28"/>
          <w:lang w:val="es-ES"/>
        </w:rPr>
        <w:t xml:space="preserve"> din </w:t>
      </w:r>
      <w:proofErr w:type="spellStart"/>
      <w:r w:rsidRPr="00AD0A8A">
        <w:rPr>
          <w:sz w:val="28"/>
          <w:szCs w:val="28"/>
          <w:lang w:val="es-ES"/>
        </w:rPr>
        <w:t>beton</w:t>
      </w:r>
      <w:proofErr w:type="spellEnd"/>
      <w:r w:rsidRPr="00AD0A8A">
        <w:rPr>
          <w:sz w:val="28"/>
          <w:szCs w:val="28"/>
          <w:lang w:val="es-ES"/>
        </w:rPr>
        <w:t xml:space="preserve"> </w:t>
      </w:r>
      <w:proofErr w:type="spellStart"/>
      <w:r w:rsidRPr="00AD0A8A">
        <w:rPr>
          <w:sz w:val="28"/>
          <w:szCs w:val="28"/>
          <w:lang w:val="es-ES"/>
        </w:rPr>
        <w:t>armat</w:t>
      </w:r>
      <w:proofErr w:type="spellEnd"/>
      <w:r w:rsidRPr="00AD0A8A">
        <w:rPr>
          <w:sz w:val="28"/>
          <w:szCs w:val="28"/>
          <w:lang w:val="es-ES"/>
        </w:rPr>
        <w:t xml:space="preserve"> </w:t>
      </w:r>
      <w:proofErr w:type="spellStart"/>
      <w:r w:rsidRPr="00AD0A8A">
        <w:rPr>
          <w:sz w:val="28"/>
          <w:szCs w:val="28"/>
          <w:lang w:val="es-ES"/>
        </w:rPr>
        <w:t>monolit</w:t>
      </w:r>
      <w:proofErr w:type="spellEnd"/>
      <w:r w:rsidRPr="00AD0A8A">
        <w:rPr>
          <w:sz w:val="28"/>
          <w:szCs w:val="28"/>
          <w:lang w:val="es-ES"/>
        </w:rPr>
        <w:t xml:space="preserve"> si se </w:t>
      </w:r>
      <w:proofErr w:type="spellStart"/>
      <w:r w:rsidRPr="00AD0A8A">
        <w:rPr>
          <w:sz w:val="28"/>
          <w:szCs w:val="28"/>
          <w:lang w:val="es-ES"/>
        </w:rPr>
        <w:t>acopera</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placa de </w:t>
      </w:r>
      <w:proofErr w:type="spellStart"/>
      <w:r w:rsidRPr="00AD0A8A">
        <w:rPr>
          <w:sz w:val="28"/>
          <w:szCs w:val="28"/>
          <w:lang w:val="es-ES"/>
        </w:rPr>
        <w:t>beton</w:t>
      </w:r>
      <w:proofErr w:type="spellEnd"/>
      <w:r w:rsidRPr="00AD0A8A">
        <w:rPr>
          <w:sz w:val="28"/>
          <w:szCs w:val="28"/>
          <w:lang w:val="es-ES"/>
        </w:rPr>
        <w:t xml:space="preserve"> </w:t>
      </w:r>
      <w:proofErr w:type="spellStart"/>
      <w:r w:rsidRPr="00AD0A8A">
        <w:rPr>
          <w:sz w:val="28"/>
          <w:szCs w:val="28"/>
          <w:lang w:val="es-ES"/>
        </w:rPr>
        <w:t>armat</w:t>
      </w:r>
      <w:proofErr w:type="spellEnd"/>
      <w:r w:rsidRPr="00AD0A8A">
        <w:rPr>
          <w:sz w:val="28"/>
          <w:szCs w:val="28"/>
          <w:lang w:val="es-ES"/>
        </w:rPr>
        <w:t xml:space="preserve"> </w:t>
      </w:r>
      <w:proofErr w:type="spellStart"/>
      <w:r w:rsidRPr="00AD0A8A">
        <w:rPr>
          <w:sz w:val="28"/>
          <w:szCs w:val="28"/>
          <w:lang w:val="es-ES"/>
        </w:rPr>
        <w:t>carosabil</w:t>
      </w:r>
      <w:proofErr w:type="spellEnd"/>
      <w:r w:rsidRPr="00AD0A8A">
        <w:rPr>
          <w:sz w:val="28"/>
          <w:szCs w:val="28"/>
          <w:lang w:val="es-ES"/>
        </w:rPr>
        <w:t xml:space="preserve"> </w:t>
      </w:r>
      <w:proofErr w:type="spellStart"/>
      <w:r w:rsidRPr="00AD0A8A">
        <w:rPr>
          <w:sz w:val="28"/>
          <w:szCs w:val="28"/>
          <w:lang w:val="es-ES"/>
        </w:rPr>
        <w:t>prevazut</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capac</w:t>
      </w:r>
      <w:proofErr w:type="spellEnd"/>
      <w:r w:rsidRPr="00AD0A8A">
        <w:rPr>
          <w:sz w:val="28"/>
          <w:szCs w:val="28"/>
          <w:lang w:val="es-ES"/>
        </w:rPr>
        <w:t xml:space="preserve"> si rama din </w:t>
      </w:r>
      <w:proofErr w:type="spellStart"/>
      <w:r w:rsidRPr="00AD0A8A">
        <w:rPr>
          <w:sz w:val="28"/>
          <w:szCs w:val="28"/>
          <w:lang w:val="es-ES"/>
        </w:rPr>
        <w:t>fonta</w:t>
      </w:r>
      <w:proofErr w:type="spellEnd"/>
      <w:r w:rsidRPr="00AD0A8A">
        <w:rPr>
          <w:sz w:val="28"/>
          <w:szCs w:val="28"/>
          <w:lang w:val="es-ES"/>
        </w:rPr>
        <w:t xml:space="preserve"> </w:t>
      </w:r>
      <w:proofErr w:type="spellStart"/>
      <w:r w:rsidRPr="00AD0A8A">
        <w:rPr>
          <w:sz w:val="28"/>
          <w:szCs w:val="28"/>
          <w:lang w:val="es-ES"/>
        </w:rPr>
        <w:t>carosabila</w:t>
      </w:r>
      <w:proofErr w:type="spellEnd"/>
      <w:r w:rsidRPr="00AD0A8A">
        <w:rPr>
          <w:sz w:val="28"/>
          <w:szCs w:val="28"/>
          <w:lang w:val="es-ES"/>
        </w:rPr>
        <w:t>.</w:t>
      </w:r>
    </w:p>
    <w:p w14:paraId="376B856A" w14:textId="77777777" w:rsidR="00825ACF" w:rsidRDefault="00825ACF" w:rsidP="00825ACF">
      <w:pPr>
        <w:rPr>
          <w:sz w:val="28"/>
          <w:szCs w:val="28"/>
          <w:lang w:val="es-ES"/>
        </w:rPr>
      </w:pPr>
      <w:r w:rsidRPr="00AD0A8A">
        <w:rPr>
          <w:sz w:val="28"/>
          <w:szCs w:val="28"/>
          <w:lang w:val="es-ES"/>
        </w:rPr>
        <w:t xml:space="preserve">            </w:t>
      </w:r>
      <w:proofErr w:type="spellStart"/>
      <w:r w:rsidRPr="00AD0A8A">
        <w:rPr>
          <w:sz w:val="28"/>
          <w:szCs w:val="28"/>
          <w:lang w:val="es-ES"/>
        </w:rPr>
        <w:t>Traseul</w:t>
      </w:r>
      <w:proofErr w:type="spellEnd"/>
      <w:r w:rsidRPr="00AD0A8A">
        <w:rPr>
          <w:sz w:val="28"/>
          <w:szCs w:val="28"/>
          <w:lang w:val="es-ES"/>
        </w:rPr>
        <w:t xml:space="preserve"> </w:t>
      </w:r>
      <w:proofErr w:type="spellStart"/>
      <w:r w:rsidRPr="00AD0A8A">
        <w:rPr>
          <w:sz w:val="28"/>
          <w:szCs w:val="28"/>
          <w:lang w:val="es-ES"/>
        </w:rPr>
        <w:t>conductei</w:t>
      </w:r>
      <w:proofErr w:type="spellEnd"/>
      <w:r w:rsidRPr="00AD0A8A">
        <w:rPr>
          <w:sz w:val="28"/>
          <w:szCs w:val="28"/>
          <w:lang w:val="es-ES"/>
        </w:rPr>
        <w:t xml:space="preserve"> de apa </w:t>
      </w:r>
      <w:proofErr w:type="gramStart"/>
      <w:r w:rsidRPr="00AD0A8A">
        <w:rPr>
          <w:sz w:val="28"/>
          <w:szCs w:val="28"/>
          <w:lang w:val="es-ES"/>
        </w:rPr>
        <w:t xml:space="preserve">este </w:t>
      </w:r>
      <w:r>
        <w:rPr>
          <w:sz w:val="28"/>
          <w:szCs w:val="28"/>
          <w:lang w:val="es-ES"/>
        </w:rPr>
        <w:t>pe</w:t>
      </w:r>
      <w:proofErr w:type="gramEnd"/>
      <w:r>
        <w:rPr>
          <w:sz w:val="28"/>
          <w:szCs w:val="28"/>
          <w:lang w:val="es-ES"/>
        </w:rPr>
        <w:t xml:space="preserve"> </w:t>
      </w:r>
      <w:proofErr w:type="spellStart"/>
      <w:r>
        <w:rPr>
          <w:sz w:val="28"/>
          <w:szCs w:val="28"/>
          <w:lang w:val="es-ES"/>
        </w:rPr>
        <w:t>drumul</w:t>
      </w:r>
      <w:proofErr w:type="spellEnd"/>
      <w:r>
        <w:rPr>
          <w:sz w:val="28"/>
          <w:szCs w:val="28"/>
          <w:lang w:val="es-ES"/>
        </w:rPr>
        <w:t xml:space="preserve"> </w:t>
      </w:r>
      <w:proofErr w:type="spellStart"/>
      <w:r>
        <w:rPr>
          <w:sz w:val="28"/>
          <w:szCs w:val="28"/>
          <w:lang w:val="es-ES"/>
        </w:rPr>
        <w:t>judetean</w:t>
      </w:r>
      <w:proofErr w:type="spellEnd"/>
      <w:r>
        <w:rPr>
          <w:sz w:val="28"/>
          <w:szCs w:val="28"/>
          <w:lang w:val="es-ES"/>
        </w:rPr>
        <w:t xml:space="preserve"> de </w:t>
      </w:r>
      <w:proofErr w:type="spellStart"/>
      <w:r>
        <w:rPr>
          <w:sz w:val="28"/>
          <w:szCs w:val="28"/>
          <w:lang w:val="es-ES"/>
        </w:rPr>
        <w:t>circulatie</w:t>
      </w:r>
      <w:proofErr w:type="spellEnd"/>
      <w:r>
        <w:rPr>
          <w:sz w:val="28"/>
          <w:szCs w:val="28"/>
          <w:lang w:val="es-ES"/>
        </w:rPr>
        <w:t xml:space="preserve"> DJ184A</w:t>
      </w:r>
      <w:r w:rsidRPr="00AD0A8A">
        <w:rPr>
          <w:sz w:val="28"/>
          <w:szCs w:val="28"/>
          <w:lang w:val="es-ES"/>
        </w:rPr>
        <w:t xml:space="preserve"> </w:t>
      </w:r>
      <w:proofErr w:type="spellStart"/>
      <w:r w:rsidRPr="00AD0A8A">
        <w:rPr>
          <w:sz w:val="28"/>
          <w:szCs w:val="28"/>
          <w:lang w:val="es-ES"/>
        </w:rPr>
        <w:t>co</w:t>
      </w:r>
      <w:r>
        <w:rPr>
          <w:sz w:val="28"/>
          <w:szCs w:val="28"/>
          <w:lang w:val="es-ES"/>
        </w:rPr>
        <w:t>n</w:t>
      </w:r>
      <w:r w:rsidRPr="00AD0A8A">
        <w:rPr>
          <w:sz w:val="28"/>
          <w:szCs w:val="28"/>
          <w:lang w:val="es-ES"/>
        </w:rPr>
        <w:t>form</w:t>
      </w:r>
      <w:proofErr w:type="spellEnd"/>
      <w:r w:rsidRPr="00AD0A8A">
        <w:rPr>
          <w:sz w:val="28"/>
          <w:szCs w:val="28"/>
          <w:lang w:val="es-ES"/>
        </w:rPr>
        <w:t xml:space="preserve"> </w:t>
      </w:r>
      <w:proofErr w:type="spellStart"/>
      <w:r w:rsidRPr="00AD0A8A">
        <w:rPr>
          <w:sz w:val="28"/>
          <w:szCs w:val="28"/>
          <w:lang w:val="es-ES"/>
        </w:rPr>
        <w:t>planului</w:t>
      </w:r>
      <w:proofErr w:type="spellEnd"/>
      <w:r w:rsidRPr="00AD0A8A">
        <w:rPr>
          <w:sz w:val="28"/>
          <w:szCs w:val="28"/>
          <w:lang w:val="es-ES"/>
        </w:rPr>
        <w:t xml:space="preserve"> de </w:t>
      </w:r>
      <w:proofErr w:type="spellStart"/>
      <w:r w:rsidRPr="00AD0A8A">
        <w:rPr>
          <w:sz w:val="28"/>
          <w:szCs w:val="28"/>
          <w:lang w:val="es-ES"/>
        </w:rPr>
        <w:t>situatie</w:t>
      </w:r>
      <w:proofErr w:type="spellEnd"/>
      <w:r w:rsidRPr="00AD0A8A">
        <w:rPr>
          <w:sz w:val="28"/>
          <w:szCs w:val="28"/>
          <w:lang w:val="es-ES"/>
        </w:rPr>
        <w:t xml:space="preserve"> </w:t>
      </w:r>
      <w:proofErr w:type="spellStart"/>
      <w:r w:rsidRPr="00AD0A8A">
        <w:rPr>
          <w:sz w:val="28"/>
          <w:szCs w:val="28"/>
          <w:lang w:val="es-ES"/>
        </w:rPr>
        <w:t>anexat</w:t>
      </w:r>
      <w:proofErr w:type="spellEnd"/>
      <w:r w:rsidRPr="00AD0A8A">
        <w:rPr>
          <w:sz w:val="28"/>
          <w:szCs w:val="28"/>
          <w:lang w:val="es-ES"/>
        </w:rPr>
        <w:t xml:space="preserve"> </w:t>
      </w:r>
      <w:proofErr w:type="spellStart"/>
      <w:r w:rsidRPr="00AD0A8A">
        <w:rPr>
          <w:sz w:val="28"/>
          <w:szCs w:val="28"/>
          <w:lang w:val="es-ES"/>
        </w:rPr>
        <w:t>documentatiei</w:t>
      </w:r>
      <w:proofErr w:type="spellEnd"/>
      <w:r w:rsidRPr="00AD0A8A">
        <w:rPr>
          <w:sz w:val="28"/>
          <w:szCs w:val="28"/>
          <w:lang w:val="es-ES"/>
        </w:rPr>
        <w:t xml:space="preserve">.      </w:t>
      </w:r>
    </w:p>
    <w:p w14:paraId="7209436A" w14:textId="77777777" w:rsidR="00825ACF" w:rsidRPr="00825ACF" w:rsidRDefault="00825ACF" w:rsidP="00825ACF">
      <w:pPr>
        <w:ind w:firstLine="720"/>
        <w:rPr>
          <w:b/>
          <w:bCs/>
          <w:sz w:val="28"/>
          <w:szCs w:val="28"/>
          <w:lang w:val="es-ES"/>
        </w:rPr>
      </w:pPr>
    </w:p>
    <w:p w14:paraId="69FC25BC" w14:textId="75D84996" w:rsidR="00042AB0" w:rsidRPr="00460EE6" w:rsidRDefault="00042AB0" w:rsidP="00460EE6">
      <w:pPr>
        <w:pStyle w:val="ListParagraph"/>
        <w:numPr>
          <w:ilvl w:val="0"/>
          <w:numId w:val="12"/>
        </w:numPr>
        <w:rPr>
          <w:b/>
          <w:bCs/>
          <w:sz w:val="28"/>
          <w:szCs w:val="28"/>
          <w:lang w:val="es-ES"/>
        </w:rPr>
      </w:pPr>
      <w:r w:rsidRPr="00460EE6">
        <w:rPr>
          <w:b/>
          <w:bCs/>
          <w:sz w:val="28"/>
          <w:szCs w:val="28"/>
          <w:lang w:val="es-ES"/>
        </w:rPr>
        <w:t xml:space="preserve">   </w:t>
      </w:r>
      <w:proofErr w:type="spellStart"/>
      <w:r w:rsidRPr="00460EE6">
        <w:rPr>
          <w:b/>
          <w:bCs/>
          <w:sz w:val="28"/>
          <w:szCs w:val="28"/>
          <w:lang w:val="es-ES"/>
        </w:rPr>
        <w:t>Trasarea</w:t>
      </w:r>
      <w:proofErr w:type="spellEnd"/>
      <w:r w:rsidRPr="00460EE6">
        <w:rPr>
          <w:b/>
          <w:bCs/>
          <w:sz w:val="28"/>
          <w:szCs w:val="28"/>
          <w:lang w:val="es-ES"/>
        </w:rPr>
        <w:t xml:space="preserve"> </w:t>
      </w:r>
      <w:proofErr w:type="spellStart"/>
      <w:r w:rsidRPr="00460EE6">
        <w:rPr>
          <w:b/>
          <w:bCs/>
          <w:sz w:val="28"/>
          <w:szCs w:val="28"/>
          <w:lang w:val="es-ES"/>
        </w:rPr>
        <w:t>lucrarilor</w:t>
      </w:r>
      <w:proofErr w:type="spellEnd"/>
      <w:r w:rsidRPr="00460EE6">
        <w:rPr>
          <w:b/>
          <w:bCs/>
          <w:sz w:val="28"/>
          <w:szCs w:val="28"/>
          <w:lang w:val="es-ES"/>
        </w:rPr>
        <w:t xml:space="preserve"> </w:t>
      </w:r>
    </w:p>
    <w:p w14:paraId="5EAC08F4" w14:textId="77777777" w:rsidR="00460EE6" w:rsidRDefault="00460EE6" w:rsidP="00042AB0">
      <w:pPr>
        <w:rPr>
          <w:b/>
          <w:bCs/>
          <w:sz w:val="28"/>
          <w:szCs w:val="28"/>
          <w:lang w:val="es-ES"/>
        </w:rPr>
      </w:pPr>
    </w:p>
    <w:p w14:paraId="1530DE11" w14:textId="77777777" w:rsidR="00460EE6" w:rsidRPr="00510D6C" w:rsidRDefault="00460EE6" w:rsidP="00460EE6">
      <w:pPr>
        <w:pStyle w:val="BodyText"/>
        <w:ind w:firstLine="720"/>
        <w:jc w:val="both"/>
        <w:rPr>
          <w:szCs w:val="28"/>
        </w:rPr>
      </w:pPr>
      <w:proofErr w:type="spellStart"/>
      <w:r w:rsidRPr="00510D6C">
        <w:rPr>
          <w:szCs w:val="28"/>
        </w:rPr>
        <w:t>Trasarea</w:t>
      </w:r>
      <w:proofErr w:type="spellEnd"/>
      <w:r w:rsidRPr="00510D6C">
        <w:rPr>
          <w:szCs w:val="28"/>
        </w:rPr>
        <w:t xml:space="preserve"> pe </w:t>
      </w:r>
      <w:proofErr w:type="spellStart"/>
      <w:r w:rsidRPr="00510D6C">
        <w:rPr>
          <w:szCs w:val="28"/>
        </w:rPr>
        <w:t>teren</w:t>
      </w:r>
      <w:proofErr w:type="spellEnd"/>
      <w:r w:rsidRPr="00510D6C">
        <w:rPr>
          <w:szCs w:val="28"/>
        </w:rPr>
        <w:t xml:space="preserve"> a </w:t>
      </w:r>
      <w:proofErr w:type="spellStart"/>
      <w:r w:rsidRPr="00510D6C">
        <w:rPr>
          <w:szCs w:val="28"/>
        </w:rPr>
        <w:t>construcţiilor</w:t>
      </w:r>
      <w:proofErr w:type="spellEnd"/>
      <w:r w:rsidRPr="00510D6C">
        <w:rPr>
          <w:szCs w:val="28"/>
        </w:rPr>
        <w:t xml:space="preserve"> se </w:t>
      </w:r>
      <w:proofErr w:type="spellStart"/>
      <w:r w:rsidRPr="00510D6C">
        <w:rPr>
          <w:szCs w:val="28"/>
        </w:rPr>
        <w:t>va</w:t>
      </w:r>
      <w:proofErr w:type="spellEnd"/>
      <w:r w:rsidRPr="00510D6C">
        <w:rPr>
          <w:szCs w:val="28"/>
        </w:rPr>
        <w:t xml:space="preserve"> face </w:t>
      </w:r>
      <w:proofErr w:type="spellStart"/>
      <w:r w:rsidRPr="00510D6C">
        <w:rPr>
          <w:szCs w:val="28"/>
        </w:rPr>
        <w:t>ţinând</w:t>
      </w:r>
      <w:proofErr w:type="spellEnd"/>
      <w:r w:rsidRPr="00510D6C">
        <w:rPr>
          <w:szCs w:val="28"/>
        </w:rPr>
        <w:t xml:space="preserve"> </w:t>
      </w:r>
      <w:proofErr w:type="spellStart"/>
      <w:r w:rsidRPr="00510D6C">
        <w:rPr>
          <w:szCs w:val="28"/>
        </w:rPr>
        <w:t>cont</w:t>
      </w:r>
      <w:proofErr w:type="spellEnd"/>
      <w:r w:rsidRPr="00510D6C">
        <w:rPr>
          <w:szCs w:val="28"/>
        </w:rPr>
        <w:t xml:space="preserve"> de </w:t>
      </w:r>
      <w:proofErr w:type="spellStart"/>
      <w:r w:rsidRPr="00510D6C">
        <w:rPr>
          <w:szCs w:val="28"/>
        </w:rPr>
        <w:t>planurile</w:t>
      </w:r>
      <w:proofErr w:type="spellEnd"/>
      <w:r w:rsidRPr="00510D6C">
        <w:rPr>
          <w:szCs w:val="28"/>
        </w:rPr>
        <w:t xml:space="preserve"> de </w:t>
      </w:r>
      <w:proofErr w:type="spellStart"/>
      <w:r w:rsidRPr="00510D6C">
        <w:rPr>
          <w:szCs w:val="28"/>
        </w:rPr>
        <w:t>situaţie</w:t>
      </w:r>
      <w:proofErr w:type="spellEnd"/>
      <w:r w:rsidRPr="00510D6C">
        <w:rPr>
          <w:szCs w:val="28"/>
        </w:rPr>
        <w:t xml:space="preserve"> </w:t>
      </w:r>
      <w:proofErr w:type="spellStart"/>
      <w:r w:rsidRPr="00510D6C">
        <w:rPr>
          <w:szCs w:val="28"/>
        </w:rPr>
        <w:t>ce</w:t>
      </w:r>
      <w:proofErr w:type="spellEnd"/>
      <w:r w:rsidRPr="00510D6C">
        <w:rPr>
          <w:szCs w:val="28"/>
        </w:rPr>
        <w:t xml:space="preserve"> fac </w:t>
      </w:r>
      <w:proofErr w:type="spellStart"/>
      <w:r w:rsidRPr="00510D6C">
        <w:rPr>
          <w:szCs w:val="28"/>
        </w:rPr>
        <w:t>parte</w:t>
      </w:r>
      <w:proofErr w:type="spellEnd"/>
      <w:r w:rsidRPr="00510D6C">
        <w:rPr>
          <w:szCs w:val="28"/>
        </w:rPr>
        <w:t xml:space="preserve"> </w:t>
      </w:r>
      <w:proofErr w:type="spellStart"/>
      <w:r w:rsidRPr="00510D6C">
        <w:rPr>
          <w:szCs w:val="28"/>
        </w:rPr>
        <w:t>integrantă</w:t>
      </w:r>
      <w:proofErr w:type="spellEnd"/>
      <w:r w:rsidRPr="00510D6C">
        <w:rPr>
          <w:szCs w:val="28"/>
        </w:rPr>
        <w:t xml:space="preserve"> a </w:t>
      </w:r>
      <w:proofErr w:type="spellStart"/>
      <w:r w:rsidRPr="00510D6C">
        <w:rPr>
          <w:szCs w:val="28"/>
        </w:rPr>
        <w:t>prezentului</w:t>
      </w:r>
      <w:proofErr w:type="spellEnd"/>
      <w:r w:rsidRPr="00510D6C">
        <w:rPr>
          <w:szCs w:val="28"/>
        </w:rPr>
        <w:t xml:space="preserve"> </w:t>
      </w:r>
      <w:proofErr w:type="spellStart"/>
      <w:r w:rsidRPr="00510D6C">
        <w:rPr>
          <w:szCs w:val="28"/>
        </w:rPr>
        <w:t>proiect</w:t>
      </w:r>
      <w:proofErr w:type="spellEnd"/>
      <w:r w:rsidRPr="00510D6C">
        <w:rPr>
          <w:szCs w:val="28"/>
        </w:rPr>
        <w:t>.</w:t>
      </w:r>
    </w:p>
    <w:p w14:paraId="0EC3E62E" w14:textId="7990368B" w:rsidR="00460EE6" w:rsidRPr="00510D6C" w:rsidRDefault="00460EE6" w:rsidP="00460EE6">
      <w:pPr>
        <w:pStyle w:val="BodyText"/>
        <w:ind w:firstLine="720"/>
        <w:jc w:val="both"/>
        <w:rPr>
          <w:szCs w:val="28"/>
        </w:rPr>
      </w:pPr>
      <w:proofErr w:type="spellStart"/>
      <w:r w:rsidRPr="00510D6C">
        <w:rPr>
          <w:szCs w:val="28"/>
        </w:rPr>
        <w:t>Vor</w:t>
      </w:r>
      <w:proofErr w:type="spellEnd"/>
      <w:r w:rsidRPr="00510D6C">
        <w:rPr>
          <w:szCs w:val="28"/>
        </w:rPr>
        <w:t xml:space="preserve"> fi </w:t>
      </w:r>
      <w:proofErr w:type="spellStart"/>
      <w:r w:rsidRPr="00510D6C">
        <w:rPr>
          <w:szCs w:val="28"/>
        </w:rPr>
        <w:t>respectate</w:t>
      </w:r>
      <w:proofErr w:type="spellEnd"/>
      <w:r w:rsidRPr="00510D6C">
        <w:rPr>
          <w:szCs w:val="28"/>
        </w:rPr>
        <w:t xml:space="preserve"> </w:t>
      </w:r>
      <w:proofErr w:type="spellStart"/>
      <w:r w:rsidRPr="00510D6C">
        <w:rPr>
          <w:szCs w:val="28"/>
        </w:rPr>
        <w:t>prevederile</w:t>
      </w:r>
      <w:proofErr w:type="spellEnd"/>
      <w:r w:rsidRPr="00510D6C">
        <w:rPr>
          <w:szCs w:val="28"/>
        </w:rPr>
        <w:t xml:space="preserve"> STAS 9.824/0-74 „</w:t>
      </w:r>
      <w:proofErr w:type="spellStart"/>
      <w:r w:rsidRPr="00510D6C">
        <w:rPr>
          <w:szCs w:val="28"/>
        </w:rPr>
        <w:t>Măsurători</w:t>
      </w:r>
      <w:proofErr w:type="spellEnd"/>
      <w:r w:rsidRPr="00510D6C">
        <w:rPr>
          <w:szCs w:val="28"/>
        </w:rPr>
        <w:t xml:space="preserve"> </w:t>
      </w:r>
      <w:proofErr w:type="spellStart"/>
      <w:r w:rsidRPr="00510D6C">
        <w:rPr>
          <w:szCs w:val="28"/>
        </w:rPr>
        <w:t>terestre</w:t>
      </w:r>
      <w:proofErr w:type="spellEnd"/>
      <w:r w:rsidRPr="00510D6C">
        <w:rPr>
          <w:szCs w:val="28"/>
        </w:rPr>
        <w:t xml:space="preserve">. </w:t>
      </w:r>
      <w:proofErr w:type="spellStart"/>
      <w:r w:rsidRPr="00510D6C">
        <w:rPr>
          <w:szCs w:val="28"/>
        </w:rPr>
        <w:t>Trasarea</w:t>
      </w:r>
      <w:proofErr w:type="spellEnd"/>
      <w:r w:rsidRPr="00510D6C">
        <w:rPr>
          <w:szCs w:val="28"/>
        </w:rPr>
        <w:t xml:space="preserve"> pe </w:t>
      </w:r>
      <w:proofErr w:type="spellStart"/>
      <w:r w:rsidRPr="00510D6C">
        <w:rPr>
          <w:szCs w:val="28"/>
        </w:rPr>
        <w:t>teren</w:t>
      </w:r>
      <w:proofErr w:type="spellEnd"/>
      <w:r w:rsidRPr="00510D6C">
        <w:rPr>
          <w:szCs w:val="28"/>
        </w:rPr>
        <w:t xml:space="preserve"> a </w:t>
      </w:r>
      <w:proofErr w:type="spellStart"/>
      <w:r w:rsidRPr="00510D6C">
        <w:rPr>
          <w:szCs w:val="28"/>
        </w:rPr>
        <w:t>construcţiilor</w:t>
      </w:r>
      <w:proofErr w:type="spellEnd"/>
      <w:r w:rsidRPr="00510D6C">
        <w:rPr>
          <w:szCs w:val="28"/>
        </w:rPr>
        <w:t xml:space="preserve">. </w:t>
      </w:r>
      <w:proofErr w:type="spellStart"/>
      <w:r w:rsidRPr="00510D6C">
        <w:rPr>
          <w:szCs w:val="28"/>
        </w:rPr>
        <w:t>Prescripţii</w:t>
      </w:r>
      <w:proofErr w:type="spellEnd"/>
      <w:r w:rsidRPr="00510D6C">
        <w:rPr>
          <w:szCs w:val="28"/>
        </w:rPr>
        <w:t xml:space="preserve"> </w:t>
      </w:r>
      <w:proofErr w:type="spellStart"/>
      <w:r w:rsidRPr="00510D6C">
        <w:rPr>
          <w:szCs w:val="28"/>
        </w:rPr>
        <w:t>generale</w:t>
      </w:r>
      <w:proofErr w:type="spellEnd"/>
      <w:r w:rsidRPr="00510D6C">
        <w:rPr>
          <w:szCs w:val="28"/>
        </w:rPr>
        <w:t>”, STAS 9.824/1-87 „</w:t>
      </w:r>
      <w:proofErr w:type="spellStart"/>
      <w:r w:rsidRPr="00510D6C">
        <w:rPr>
          <w:szCs w:val="28"/>
        </w:rPr>
        <w:t>Măsurători</w:t>
      </w:r>
      <w:proofErr w:type="spellEnd"/>
      <w:r w:rsidRPr="00510D6C">
        <w:rPr>
          <w:szCs w:val="28"/>
        </w:rPr>
        <w:t xml:space="preserve"> </w:t>
      </w:r>
      <w:proofErr w:type="spellStart"/>
      <w:r w:rsidRPr="00510D6C">
        <w:rPr>
          <w:szCs w:val="28"/>
        </w:rPr>
        <w:t>terestre</w:t>
      </w:r>
      <w:proofErr w:type="spellEnd"/>
      <w:r w:rsidRPr="00510D6C">
        <w:rPr>
          <w:szCs w:val="28"/>
        </w:rPr>
        <w:t xml:space="preserve">. </w:t>
      </w:r>
      <w:r>
        <w:rPr>
          <w:szCs w:val="28"/>
        </w:rPr>
        <w:t xml:space="preserve"> </w:t>
      </w:r>
      <w:proofErr w:type="spellStart"/>
      <w:r w:rsidRPr="00510D6C">
        <w:rPr>
          <w:szCs w:val="28"/>
        </w:rPr>
        <w:t>Trasarea</w:t>
      </w:r>
      <w:proofErr w:type="spellEnd"/>
      <w:r w:rsidRPr="00510D6C">
        <w:rPr>
          <w:szCs w:val="28"/>
        </w:rPr>
        <w:t xml:space="preserve"> pe </w:t>
      </w:r>
      <w:proofErr w:type="spellStart"/>
      <w:r w:rsidRPr="00510D6C">
        <w:rPr>
          <w:szCs w:val="28"/>
        </w:rPr>
        <w:t>teren</w:t>
      </w:r>
      <w:proofErr w:type="spellEnd"/>
      <w:r w:rsidRPr="00510D6C">
        <w:rPr>
          <w:szCs w:val="28"/>
        </w:rPr>
        <w:t xml:space="preserve"> a </w:t>
      </w:r>
      <w:proofErr w:type="spellStart"/>
      <w:r w:rsidRPr="00510D6C">
        <w:rPr>
          <w:szCs w:val="28"/>
        </w:rPr>
        <w:t>construcţiilor</w:t>
      </w:r>
      <w:proofErr w:type="spellEnd"/>
      <w:r w:rsidRPr="00510D6C">
        <w:rPr>
          <w:szCs w:val="28"/>
        </w:rPr>
        <w:t xml:space="preserve"> civile, </w:t>
      </w:r>
      <w:proofErr w:type="spellStart"/>
      <w:r w:rsidRPr="00510D6C">
        <w:rPr>
          <w:szCs w:val="28"/>
        </w:rPr>
        <w:t>industriale</w:t>
      </w:r>
      <w:proofErr w:type="spellEnd"/>
      <w:r w:rsidRPr="00510D6C">
        <w:rPr>
          <w:szCs w:val="28"/>
        </w:rPr>
        <w:t xml:space="preserve"> </w:t>
      </w:r>
      <w:proofErr w:type="spellStart"/>
      <w:r w:rsidRPr="00510D6C">
        <w:rPr>
          <w:szCs w:val="28"/>
        </w:rPr>
        <w:t>şi</w:t>
      </w:r>
      <w:proofErr w:type="spellEnd"/>
      <w:r w:rsidRPr="00510D6C">
        <w:rPr>
          <w:szCs w:val="28"/>
        </w:rPr>
        <w:t xml:space="preserve"> </w:t>
      </w:r>
      <w:proofErr w:type="spellStart"/>
      <w:r w:rsidRPr="00510D6C">
        <w:rPr>
          <w:szCs w:val="28"/>
        </w:rPr>
        <w:t>agrozootehnice</w:t>
      </w:r>
      <w:proofErr w:type="spellEnd"/>
      <w:r w:rsidRPr="00510D6C">
        <w:rPr>
          <w:szCs w:val="28"/>
        </w:rPr>
        <w:t xml:space="preserve">” </w:t>
      </w:r>
      <w:proofErr w:type="spellStart"/>
      <w:r w:rsidRPr="00510D6C">
        <w:rPr>
          <w:szCs w:val="28"/>
        </w:rPr>
        <w:t>şi</w:t>
      </w:r>
      <w:proofErr w:type="spellEnd"/>
      <w:r w:rsidRPr="00510D6C">
        <w:rPr>
          <w:szCs w:val="28"/>
        </w:rPr>
        <w:t xml:space="preserve"> STAS 9.824/5-75 „</w:t>
      </w:r>
      <w:proofErr w:type="spellStart"/>
      <w:r w:rsidRPr="00510D6C">
        <w:rPr>
          <w:szCs w:val="28"/>
        </w:rPr>
        <w:t>Măsurători</w:t>
      </w:r>
      <w:proofErr w:type="spellEnd"/>
      <w:r w:rsidRPr="00510D6C">
        <w:rPr>
          <w:szCs w:val="28"/>
        </w:rPr>
        <w:t xml:space="preserve"> </w:t>
      </w:r>
      <w:proofErr w:type="spellStart"/>
      <w:r w:rsidRPr="00510D6C">
        <w:rPr>
          <w:szCs w:val="28"/>
        </w:rPr>
        <w:t>terestre</w:t>
      </w:r>
      <w:proofErr w:type="spellEnd"/>
      <w:r w:rsidRPr="00510D6C">
        <w:rPr>
          <w:szCs w:val="28"/>
        </w:rPr>
        <w:t xml:space="preserve">. </w:t>
      </w:r>
      <w:proofErr w:type="spellStart"/>
      <w:r w:rsidRPr="00510D6C">
        <w:rPr>
          <w:szCs w:val="28"/>
        </w:rPr>
        <w:t>Trasarea</w:t>
      </w:r>
      <w:proofErr w:type="spellEnd"/>
      <w:r w:rsidRPr="00510D6C">
        <w:rPr>
          <w:szCs w:val="28"/>
        </w:rPr>
        <w:t xml:space="preserve"> pe </w:t>
      </w:r>
      <w:proofErr w:type="spellStart"/>
      <w:r w:rsidRPr="00510D6C">
        <w:rPr>
          <w:szCs w:val="28"/>
        </w:rPr>
        <w:t>teren</w:t>
      </w:r>
      <w:proofErr w:type="spellEnd"/>
      <w:r w:rsidRPr="00510D6C">
        <w:rPr>
          <w:szCs w:val="28"/>
        </w:rPr>
        <w:t xml:space="preserve"> a </w:t>
      </w:r>
      <w:proofErr w:type="spellStart"/>
      <w:r w:rsidRPr="00510D6C">
        <w:rPr>
          <w:szCs w:val="28"/>
        </w:rPr>
        <w:t>reţelelor</w:t>
      </w:r>
      <w:proofErr w:type="spellEnd"/>
      <w:r w:rsidRPr="00510D6C">
        <w:rPr>
          <w:szCs w:val="28"/>
        </w:rPr>
        <w:t xml:space="preserve"> de </w:t>
      </w:r>
      <w:proofErr w:type="spellStart"/>
      <w:r w:rsidRPr="00510D6C">
        <w:rPr>
          <w:szCs w:val="28"/>
        </w:rPr>
        <w:t>conducte</w:t>
      </w:r>
      <w:proofErr w:type="spellEnd"/>
      <w:r w:rsidRPr="00510D6C">
        <w:rPr>
          <w:szCs w:val="28"/>
        </w:rPr>
        <w:t xml:space="preserve">, </w:t>
      </w:r>
      <w:proofErr w:type="spellStart"/>
      <w:r w:rsidRPr="00510D6C">
        <w:rPr>
          <w:szCs w:val="28"/>
        </w:rPr>
        <w:t>canale</w:t>
      </w:r>
      <w:proofErr w:type="spellEnd"/>
      <w:r w:rsidRPr="00510D6C">
        <w:rPr>
          <w:szCs w:val="28"/>
        </w:rPr>
        <w:t xml:space="preserve"> </w:t>
      </w:r>
      <w:proofErr w:type="spellStart"/>
      <w:r w:rsidRPr="00510D6C">
        <w:rPr>
          <w:szCs w:val="28"/>
        </w:rPr>
        <w:t>şi</w:t>
      </w:r>
      <w:proofErr w:type="spellEnd"/>
      <w:r w:rsidRPr="00510D6C">
        <w:rPr>
          <w:szCs w:val="28"/>
        </w:rPr>
        <w:t xml:space="preserve"> </w:t>
      </w:r>
      <w:proofErr w:type="spellStart"/>
      <w:r w:rsidRPr="00510D6C">
        <w:rPr>
          <w:szCs w:val="28"/>
        </w:rPr>
        <w:t>cabluri</w:t>
      </w:r>
      <w:proofErr w:type="spellEnd"/>
      <w:r w:rsidRPr="00510D6C">
        <w:rPr>
          <w:szCs w:val="28"/>
        </w:rPr>
        <w:t>”.</w:t>
      </w:r>
    </w:p>
    <w:p w14:paraId="03BB2527" w14:textId="77777777" w:rsidR="00FA245F" w:rsidRPr="00F3366F" w:rsidRDefault="00042AB0" w:rsidP="00FA245F">
      <w:pPr>
        <w:ind w:firstLine="720"/>
        <w:jc w:val="both"/>
        <w:rPr>
          <w:sz w:val="28"/>
          <w:szCs w:val="28"/>
          <w:lang w:val="es-ES"/>
        </w:rPr>
      </w:pPr>
      <w:proofErr w:type="spellStart"/>
      <w:r w:rsidRPr="00F3366F">
        <w:rPr>
          <w:sz w:val="28"/>
          <w:szCs w:val="28"/>
          <w:lang w:val="es-ES"/>
        </w:rPr>
        <w:lastRenderedPageBreak/>
        <w:t>Beneficiarul</w:t>
      </w:r>
      <w:proofErr w:type="spellEnd"/>
      <w:r w:rsidRPr="00F3366F">
        <w:rPr>
          <w:sz w:val="28"/>
          <w:szCs w:val="28"/>
          <w:lang w:val="es-ES"/>
        </w:rPr>
        <w:t xml:space="preserve"> </w:t>
      </w:r>
      <w:proofErr w:type="spellStart"/>
      <w:r w:rsidRPr="00F3366F">
        <w:rPr>
          <w:sz w:val="28"/>
          <w:szCs w:val="28"/>
          <w:lang w:val="es-ES"/>
        </w:rPr>
        <w:t>lucrarilor</w:t>
      </w:r>
      <w:proofErr w:type="spellEnd"/>
      <w:r w:rsidRPr="00F3366F">
        <w:rPr>
          <w:sz w:val="28"/>
          <w:szCs w:val="28"/>
          <w:lang w:val="es-ES"/>
        </w:rPr>
        <w:t xml:space="preserve">   </w:t>
      </w:r>
      <w:proofErr w:type="spellStart"/>
      <w:r w:rsidRPr="00F3366F">
        <w:rPr>
          <w:sz w:val="28"/>
          <w:szCs w:val="28"/>
          <w:lang w:val="es-ES"/>
        </w:rPr>
        <w:t>impreuna</w:t>
      </w:r>
      <w:proofErr w:type="spellEnd"/>
      <w:r w:rsidRPr="00F3366F">
        <w:rPr>
          <w:sz w:val="28"/>
          <w:szCs w:val="28"/>
          <w:lang w:val="es-ES"/>
        </w:rPr>
        <w:t xml:space="preserve"> </w:t>
      </w:r>
      <w:proofErr w:type="spellStart"/>
      <w:r w:rsidRPr="00F3366F">
        <w:rPr>
          <w:sz w:val="28"/>
          <w:szCs w:val="28"/>
          <w:lang w:val="es-ES"/>
        </w:rPr>
        <w:t>cu</w:t>
      </w:r>
      <w:proofErr w:type="spellEnd"/>
      <w:r w:rsidRPr="00F3366F">
        <w:rPr>
          <w:sz w:val="28"/>
          <w:szCs w:val="28"/>
          <w:lang w:val="es-ES"/>
        </w:rPr>
        <w:t xml:space="preserve"> </w:t>
      </w:r>
      <w:proofErr w:type="spellStart"/>
      <w:proofErr w:type="gramStart"/>
      <w:r w:rsidRPr="00F3366F">
        <w:rPr>
          <w:sz w:val="28"/>
          <w:szCs w:val="28"/>
          <w:lang w:val="es-ES"/>
        </w:rPr>
        <w:t>proiectantul</w:t>
      </w:r>
      <w:proofErr w:type="spellEnd"/>
      <w:r w:rsidRPr="00F3366F">
        <w:rPr>
          <w:sz w:val="28"/>
          <w:szCs w:val="28"/>
          <w:lang w:val="es-ES"/>
        </w:rPr>
        <w:t xml:space="preserve">  preda</w:t>
      </w:r>
      <w:proofErr w:type="gramEnd"/>
      <w:r w:rsidRPr="00F3366F">
        <w:rPr>
          <w:sz w:val="28"/>
          <w:szCs w:val="28"/>
          <w:lang w:val="es-ES"/>
        </w:rPr>
        <w:t xml:space="preserve"> catre constructor pe baza </w:t>
      </w:r>
      <w:proofErr w:type="spellStart"/>
      <w:r w:rsidRPr="00F3366F">
        <w:rPr>
          <w:sz w:val="28"/>
          <w:szCs w:val="28"/>
          <w:lang w:val="es-ES"/>
        </w:rPr>
        <w:t>unui</w:t>
      </w:r>
      <w:proofErr w:type="spellEnd"/>
      <w:r w:rsidRPr="00F3366F">
        <w:rPr>
          <w:sz w:val="28"/>
          <w:szCs w:val="28"/>
          <w:lang w:val="es-ES"/>
        </w:rPr>
        <w:t xml:space="preserve"> </w:t>
      </w:r>
      <w:proofErr w:type="spellStart"/>
      <w:r w:rsidRPr="00F3366F">
        <w:rPr>
          <w:sz w:val="28"/>
          <w:szCs w:val="28"/>
          <w:lang w:val="es-ES"/>
        </w:rPr>
        <w:t>proces</w:t>
      </w:r>
      <w:proofErr w:type="spellEnd"/>
      <w:r w:rsidRPr="00F3366F">
        <w:rPr>
          <w:sz w:val="28"/>
          <w:szCs w:val="28"/>
          <w:lang w:val="es-ES"/>
        </w:rPr>
        <w:t xml:space="preserve"> verbal  </w:t>
      </w:r>
      <w:proofErr w:type="spellStart"/>
      <w:r w:rsidRPr="00F3366F">
        <w:rPr>
          <w:sz w:val="28"/>
          <w:szCs w:val="28"/>
          <w:lang w:val="es-ES"/>
        </w:rPr>
        <w:t>amplasamentul</w:t>
      </w:r>
      <w:proofErr w:type="spellEnd"/>
      <w:r w:rsidRPr="00F3366F">
        <w:rPr>
          <w:sz w:val="28"/>
          <w:szCs w:val="28"/>
          <w:lang w:val="es-ES"/>
        </w:rPr>
        <w:t xml:space="preserve"> </w:t>
      </w:r>
      <w:proofErr w:type="spellStart"/>
      <w:r w:rsidRPr="00F3366F">
        <w:rPr>
          <w:sz w:val="28"/>
          <w:szCs w:val="28"/>
          <w:lang w:val="es-ES"/>
        </w:rPr>
        <w:t>tuturor</w:t>
      </w:r>
      <w:proofErr w:type="spellEnd"/>
      <w:r w:rsidRPr="00F3366F">
        <w:rPr>
          <w:sz w:val="28"/>
          <w:szCs w:val="28"/>
          <w:lang w:val="es-ES"/>
        </w:rPr>
        <w:t xml:space="preserve"> </w:t>
      </w:r>
      <w:proofErr w:type="spellStart"/>
      <w:r w:rsidRPr="00F3366F">
        <w:rPr>
          <w:sz w:val="28"/>
          <w:szCs w:val="28"/>
          <w:lang w:val="es-ES"/>
        </w:rPr>
        <w:t>lucrarilor</w:t>
      </w:r>
      <w:proofErr w:type="spellEnd"/>
      <w:r w:rsidRPr="00F3366F">
        <w:rPr>
          <w:sz w:val="28"/>
          <w:szCs w:val="28"/>
          <w:lang w:val="es-ES"/>
        </w:rPr>
        <w:t xml:space="preserve"> ce </w:t>
      </w:r>
      <w:proofErr w:type="spellStart"/>
      <w:r w:rsidRPr="00F3366F">
        <w:rPr>
          <w:sz w:val="28"/>
          <w:szCs w:val="28"/>
          <w:lang w:val="es-ES"/>
        </w:rPr>
        <w:t>urmeaza</w:t>
      </w:r>
      <w:proofErr w:type="spellEnd"/>
      <w:r w:rsidRPr="00F3366F">
        <w:rPr>
          <w:sz w:val="28"/>
          <w:szCs w:val="28"/>
          <w:lang w:val="es-ES"/>
        </w:rPr>
        <w:t xml:space="preserve"> </w:t>
      </w:r>
      <w:proofErr w:type="spellStart"/>
      <w:r w:rsidRPr="00F3366F">
        <w:rPr>
          <w:sz w:val="28"/>
          <w:szCs w:val="28"/>
          <w:lang w:val="es-ES"/>
        </w:rPr>
        <w:t>sa</w:t>
      </w:r>
      <w:proofErr w:type="spellEnd"/>
      <w:r w:rsidRPr="00F3366F">
        <w:rPr>
          <w:sz w:val="28"/>
          <w:szCs w:val="28"/>
          <w:lang w:val="es-ES"/>
        </w:rPr>
        <w:t xml:space="preserve"> fie </w:t>
      </w:r>
      <w:proofErr w:type="spellStart"/>
      <w:r w:rsidRPr="00F3366F">
        <w:rPr>
          <w:sz w:val="28"/>
          <w:szCs w:val="28"/>
          <w:lang w:val="es-ES"/>
        </w:rPr>
        <w:t>executate</w:t>
      </w:r>
      <w:proofErr w:type="spellEnd"/>
      <w:r w:rsidRPr="00F3366F">
        <w:rPr>
          <w:sz w:val="28"/>
          <w:szCs w:val="28"/>
          <w:lang w:val="es-ES"/>
        </w:rPr>
        <w:t xml:space="preserve">. </w:t>
      </w:r>
    </w:p>
    <w:p w14:paraId="4AA30A2F" w14:textId="221EB417" w:rsidR="00042AB0" w:rsidRPr="00F3366F" w:rsidRDefault="00042AB0" w:rsidP="00FA245F">
      <w:pPr>
        <w:ind w:firstLine="720"/>
        <w:jc w:val="both"/>
        <w:rPr>
          <w:sz w:val="28"/>
          <w:szCs w:val="28"/>
          <w:lang w:val="es-ES"/>
        </w:rPr>
      </w:pPr>
      <w:proofErr w:type="spellStart"/>
      <w:r w:rsidRPr="00F3366F">
        <w:rPr>
          <w:sz w:val="28"/>
          <w:szCs w:val="28"/>
          <w:lang w:val="es-ES"/>
        </w:rPr>
        <w:t>Dupa</w:t>
      </w:r>
      <w:proofErr w:type="spellEnd"/>
      <w:r w:rsidRPr="00F3366F">
        <w:rPr>
          <w:sz w:val="28"/>
          <w:szCs w:val="28"/>
          <w:lang w:val="es-ES"/>
        </w:rPr>
        <w:t xml:space="preserve"> </w:t>
      </w:r>
      <w:proofErr w:type="spellStart"/>
      <w:r w:rsidRPr="00F3366F">
        <w:rPr>
          <w:sz w:val="28"/>
          <w:szCs w:val="28"/>
          <w:lang w:val="es-ES"/>
        </w:rPr>
        <w:t>predarea</w:t>
      </w:r>
      <w:proofErr w:type="spellEnd"/>
      <w:r w:rsidRPr="00F3366F">
        <w:rPr>
          <w:sz w:val="28"/>
          <w:szCs w:val="28"/>
          <w:lang w:val="es-ES"/>
        </w:rPr>
        <w:t xml:space="preserve"> </w:t>
      </w:r>
      <w:proofErr w:type="spellStart"/>
      <w:r w:rsidRPr="00F3366F">
        <w:rPr>
          <w:sz w:val="28"/>
          <w:szCs w:val="28"/>
          <w:lang w:val="es-ES"/>
        </w:rPr>
        <w:t>amplasamentului</w:t>
      </w:r>
      <w:proofErr w:type="spellEnd"/>
      <w:r w:rsidRPr="00F3366F">
        <w:rPr>
          <w:sz w:val="28"/>
          <w:szCs w:val="28"/>
          <w:lang w:val="es-ES"/>
        </w:rPr>
        <w:t xml:space="preserve"> catre </w:t>
      </w:r>
      <w:proofErr w:type="gramStart"/>
      <w:r w:rsidRPr="00F3366F">
        <w:rPr>
          <w:sz w:val="28"/>
          <w:szCs w:val="28"/>
          <w:lang w:val="es-ES"/>
        </w:rPr>
        <w:t>constructor ,</w:t>
      </w:r>
      <w:proofErr w:type="gramEnd"/>
      <w:r w:rsidRPr="00F3366F">
        <w:rPr>
          <w:sz w:val="28"/>
          <w:szCs w:val="28"/>
          <w:lang w:val="es-ES"/>
        </w:rPr>
        <w:t xml:space="preserve"> </w:t>
      </w:r>
      <w:proofErr w:type="spellStart"/>
      <w:r w:rsidRPr="00F3366F">
        <w:rPr>
          <w:sz w:val="28"/>
          <w:szCs w:val="28"/>
          <w:lang w:val="es-ES"/>
        </w:rPr>
        <w:t>acesta</w:t>
      </w:r>
      <w:proofErr w:type="spellEnd"/>
      <w:r w:rsidRPr="00F3366F">
        <w:rPr>
          <w:sz w:val="28"/>
          <w:szCs w:val="28"/>
          <w:lang w:val="es-ES"/>
        </w:rPr>
        <w:t xml:space="preserve">  are </w:t>
      </w:r>
      <w:proofErr w:type="spellStart"/>
      <w:r w:rsidRPr="00F3366F">
        <w:rPr>
          <w:sz w:val="28"/>
          <w:szCs w:val="28"/>
          <w:lang w:val="es-ES"/>
        </w:rPr>
        <w:t>obligatia</w:t>
      </w:r>
      <w:proofErr w:type="spellEnd"/>
      <w:r w:rsidRPr="00F3366F">
        <w:rPr>
          <w:sz w:val="28"/>
          <w:szCs w:val="28"/>
          <w:lang w:val="es-ES"/>
        </w:rPr>
        <w:t xml:space="preserve"> </w:t>
      </w:r>
      <w:proofErr w:type="spellStart"/>
      <w:r w:rsidRPr="00F3366F">
        <w:rPr>
          <w:sz w:val="28"/>
          <w:szCs w:val="28"/>
          <w:lang w:val="es-ES"/>
        </w:rPr>
        <w:t>sa</w:t>
      </w:r>
      <w:proofErr w:type="spellEnd"/>
      <w:r w:rsidRPr="00F3366F">
        <w:rPr>
          <w:sz w:val="28"/>
          <w:szCs w:val="28"/>
          <w:lang w:val="es-ES"/>
        </w:rPr>
        <w:t xml:space="preserve"> </w:t>
      </w:r>
      <w:proofErr w:type="spellStart"/>
      <w:r w:rsidRPr="00F3366F">
        <w:rPr>
          <w:sz w:val="28"/>
          <w:szCs w:val="28"/>
          <w:lang w:val="es-ES"/>
        </w:rPr>
        <w:t>materializeze</w:t>
      </w:r>
      <w:proofErr w:type="spellEnd"/>
      <w:r w:rsidRPr="00F3366F">
        <w:rPr>
          <w:sz w:val="28"/>
          <w:szCs w:val="28"/>
          <w:lang w:val="es-ES"/>
        </w:rPr>
        <w:t xml:space="preserve"> pe </w:t>
      </w:r>
      <w:proofErr w:type="spellStart"/>
      <w:r w:rsidRPr="00F3366F">
        <w:rPr>
          <w:sz w:val="28"/>
          <w:szCs w:val="28"/>
          <w:lang w:val="es-ES"/>
        </w:rPr>
        <w:t>teren</w:t>
      </w:r>
      <w:proofErr w:type="spellEnd"/>
      <w:r w:rsidRPr="00F3366F">
        <w:rPr>
          <w:sz w:val="28"/>
          <w:szCs w:val="28"/>
          <w:lang w:val="es-ES"/>
        </w:rPr>
        <w:t xml:space="preserve"> </w:t>
      </w:r>
      <w:proofErr w:type="spellStart"/>
      <w:r w:rsidRPr="00F3366F">
        <w:rPr>
          <w:sz w:val="28"/>
          <w:szCs w:val="28"/>
          <w:lang w:val="es-ES"/>
        </w:rPr>
        <w:t>prin</w:t>
      </w:r>
      <w:proofErr w:type="spellEnd"/>
      <w:r w:rsidRPr="00F3366F">
        <w:rPr>
          <w:sz w:val="28"/>
          <w:szCs w:val="28"/>
          <w:lang w:val="es-ES"/>
        </w:rPr>
        <w:t xml:space="preserve"> </w:t>
      </w:r>
      <w:proofErr w:type="spellStart"/>
      <w:r w:rsidRPr="00F3366F">
        <w:rPr>
          <w:sz w:val="28"/>
          <w:szCs w:val="28"/>
          <w:lang w:val="es-ES"/>
        </w:rPr>
        <w:t>pichetare</w:t>
      </w:r>
      <w:proofErr w:type="spellEnd"/>
      <w:r w:rsidRPr="00F3366F">
        <w:rPr>
          <w:sz w:val="28"/>
          <w:szCs w:val="28"/>
          <w:lang w:val="es-ES"/>
        </w:rPr>
        <w:t xml:space="preserve"> </w:t>
      </w:r>
      <w:proofErr w:type="spellStart"/>
      <w:r w:rsidRPr="00F3366F">
        <w:rPr>
          <w:sz w:val="28"/>
          <w:szCs w:val="28"/>
          <w:lang w:val="es-ES"/>
        </w:rPr>
        <w:t>cu</w:t>
      </w:r>
      <w:proofErr w:type="spellEnd"/>
      <w:r w:rsidRPr="00F3366F">
        <w:rPr>
          <w:sz w:val="28"/>
          <w:szCs w:val="28"/>
          <w:lang w:val="es-ES"/>
        </w:rPr>
        <w:t xml:space="preserve"> </w:t>
      </w:r>
      <w:proofErr w:type="spellStart"/>
      <w:r w:rsidRPr="00F3366F">
        <w:rPr>
          <w:sz w:val="28"/>
          <w:szCs w:val="28"/>
          <w:lang w:val="es-ES"/>
        </w:rPr>
        <w:t>tarusi</w:t>
      </w:r>
      <w:proofErr w:type="spellEnd"/>
      <w:r w:rsidRPr="00F3366F">
        <w:rPr>
          <w:sz w:val="28"/>
          <w:szCs w:val="28"/>
          <w:lang w:val="es-ES"/>
        </w:rPr>
        <w:t xml:space="preserve">  </w:t>
      </w:r>
      <w:proofErr w:type="spellStart"/>
      <w:r w:rsidRPr="00F3366F">
        <w:rPr>
          <w:sz w:val="28"/>
          <w:szCs w:val="28"/>
          <w:lang w:val="es-ES"/>
        </w:rPr>
        <w:t>traseul</w:t>
      </w:r>
      <w:proofErr w:type="spellEnd"/>
      <w:r w:rsidRPr="00F3366F">
        <w:rPr>
          <w:sz w:val="28"/>
          <w:szCs w:val="28"/>
          <w:lang w:val="es-ES"/>
        </w:rPr>
        <w:t xml:space="preserve"> </w:t>
      </w:r>
      <w:proofErr w:type="spellStart"/>
      <w:r w:rsidRPr="00F3366F">
        <w:rPr>
          <w:sz w:val="28"/>
          <w:szCs w:val="28"/>
          <w:lang w:val="es-ES"/>
        </w:rPr>
        <w:t>lucrarilor</w:t>
      </w:r>
      <w:proofErr w:type="spellEnd"/>
      <w:r w:rsidRPr="00F3366F">
        <w:rPr>
          <w:sz w:val="28"/>
          <w:szCs w:val="28"/>
          <w:lang w:val="es-ES"/>
        </w:rPr>
        <w:t xml:space="preserve">. </w:t>
      </w:r>
    </w:p>
    <w:p w14:paraId="6BCA7933" w14:textId="55DF146C" w:rsidR="00042AB0" w:rsidRPr="00F3366F" w:rsidRDefault="00042AB0" w:rsidP="00FA245F">
      <w:pPr>
        <w:ind w:firstLine="720"/>
        <w:jc w:val="both"/>
        <w:rPr>
          <w:sz w:val="28"/>
          <w:szCs w:val="28"/>
          <w:lang w:val="es-ES"/>
        </w:rPr>
      </w:pPr>
      <w:r w:rsidRPr="00F3366F">
        <w:rPr>
          <w:sz w:val="28"/>
          <w:szCs w:val="28"/>
          <w:lang w:val="es-ES"/>
        </w:rPr>
        <w:t xml:space="preserve">La </w:t>
      </w:r>
      <w:proofErr w:type="spellStart"/>
      <w:r w:rsidRPr="00F3366F">
        <w:rPr>
          <w:sz w:val="28"/>
          <w:szCs w:val="28"/>
          <w:lang w:val="es-ES"/>
        </w:rPr>
        <w:t>predarea</w:t>
      </w:r>
      <w:proofErr w:type="spellEnd"/>
      <w:r w:rsidRPr="00F3366F">
        <w:rPr>
          <w:sz w:val="28"/>
          <w:szCs w:val="28"/>
          <w:lang w:val="es-ES"/>
        </w:rPr>
        <w:t xml:space="preserve"> </w:t>
      </w:r>
      <w:proofErr w:type="spellStart"/>
      <w:r w:rsidRPr="00F3366F">
        <w:rPr>
          <w:sz w:val="28"/>
          <w:szCs w:val="28"/>
          <w:lang w:val="es-ES"/>
        </w:rPr>
        <w:t>amplasamentului</w:t>
      </w:r>
      <w:proofErr w:type="spellEnd"/>
      <w:r w:rsidRPr="00F3366F">
        <w:rPr>
          <w:sz w:val="28"/>
          <w:szCs w:val="28"/>
          <w:lang w:val="es-ES"/>
        </w:rPr>
        <w:t xml:space="preserve"> se solicita si </w:t>
      </w:r>
      <w:proofErr w:type="spellStart"/>
      <w:r w:rsidRPr="00F3366F">
        <w:rPr>
          <w:sz w:val="28"/>
          <w:szCs w:val="28"/>
          <w:lang w:val="es-ES"/>
        </w:rPr>
        <w:t>prezenta</w:t>
      </w:r>
      <w:proofErr w:type="spellEnd"/>
      <w:r w:rsidRPr="00F3366F">
        <w:rPr>
          <w:sz w:val="28"/>
          <w:szCs w:val="28"/>
          <w:lang w:val="es-ES"/>
        </w:rPr>
        <w:t xml:space="preserve"> </w:t>
      </w:r>
      <w:proofErr w:type="spellStart"/>
      <w:r w:rsidRPr="00F3366F">
        <w:rPr>
          <w:sz w:val="28"/>
          <w:szCs w:val="28"/>
          <w:lang w:val="es-ES"/>
        </w:rPr>
        <w:t>delegatilor</w:t>
      </w:r>
      <w:proofErr w:type="spellEnd"/>
      <w:r w:rsidRPr="00F3366F">
        <w:rPr>
          <w:sz w:val="28"/>
          <w:szCs w:val="28"/>
          <w:lang w:val="es-ES"/>
        </w:rPr>
        <w:t xml:space="preserve"> </w:t>
      </w:r>
      <w:proofErr w:type="spellStart"/>
      <w:r w:rsidRPr="00F3366F">
        <w:rPr>
          <w:sz w:val="28"/>
          <w:szCs w:val="28"/>
          <w:lang w:val="es-ES"/>
        </w:rPr>
        <w:t>detinatori</w:t>
      </w:r>
      <w:proofErr w:type="spellEnd"/>
      <w:r w:rsidR="00FA245F" w:rsidRPr="00F3366F">
        <w:rPr>
          <w:sz w:val="28"/>
          <w:szCs w:val="28"/>
          <w:lang w:val="es-ES"/>
        </w:rPr>
        <w:t xml:space="preserve"> </w:t>
      </w:r>
      <w:proofErr w:type="gramStart"/>
      <w:r w:rsidR="00FA245F" w:rsidRPr="00F3366F">
        <w:rPr>
          <w:sz w:val="28"/>
          <w:szCs w:val="28"/>
          <w:lang w:val="es-ES"/>
        </w:rPr>
        <w:t xml:space="preserve">de </w:t>
      </w:r>
      <w:r w:rsidRPr="00F3366F">
        <w:rPr>
          <w:sz w:val="28"/>
          <w:szCs w:val="28"/>
          <w:lang w:val="es-ES"/>
        </w:rPr>
        <w:t xml:space="preserve"> </w:t>
      </w:r>
      <w:proofErr w:type="spellStart"/>
      <w:r w:rsidRPr="00F3366F">
        <w:rPr>
          <w:sz w:val="28"/>
          <w:szCs w:val="28"/>
          <w:lang w:val="es-ES"/>
        </w:rPr>
        <w:t>utilitati</w:t>
      </w:r>
      <w:proofErr w:type="spellEnd"/>
      <w:proofErr w:type="gramEnd"/>
      <w:r w:rsidRPr="00F3366F">
        <w:rPr>
          <w:sz w:val="28"/>
          <w:szCs w:val="28"/>
          <w:lang w:val="es-ES"/>
        </w:rPr>
        <w:t xml:space="preserve"> existente . </w:t>
      </w:r>
    </w:p>
    <w:p w14:paraId="51988858" w14:textId="2C897061" w:rsidR="00042AB0" w:rsidRDefault="00042AB0" w:rsidP="00042AB0">
      <w:pPr>
        <w:rPr>
          <w:b/>
          <w:sz w:val="28"/>
          <w:szCs w:val="28"/>
          <w:u w:val="single"/>
          <w:lang w:val="es-ES"/>
        </w:rPr>
      </w:pPr>
    </w:p>
    <w:p w14:paraId="2FA8F2B6" w14:textId="64F2F8BE" w:rsidR="00460EE6" w:rsidRPr="00460EE6" w:rsidRDefault="00460EE6" w:rsidP="00460EE6">
      <w:pPr>
        <w:pStyle w:val="ListParagraph"/>
        <w:numPr>
          <w:ilvl w:val="0"/>
          <w:numId w:val="12"/>
        </w:numPr>
        <w:rPr>
          <w:b/>
          <w:sz w:val="28"/>
          <w:szCs w:val="28"/>
          <w:lang w:val="es-ES"/>
        </w:rPr>
      </w:pPr>
      <w:proofErr w:type="spellStart"/>
      <w:r>
        <w:rPr>
          <w:b/>
          <w:sz w:val="28"/>
          <w:szCs w:val="28"/>
          <w:lang w:val="es-ES"/>
        </w:rPr>
        <w:t>Protejarea</w:t>
      </w:r>
      <w:proofErr w:type="spellEnd"/>
      <w:r>
        <w:rPr>
          <w:b/>
          <w:sz w:val="28"/>
          <w:szCs w:val="28"/>
          <w:lang w:val="es-ES"/>
        </w:rPr>
        <w:t xml:space="preserve"> </w:t>
      </w:r>
      <w:proofErr w:type="spellStart"/>
      <w:r>
        <w:rPr>
          <w:b/>
          <w:sz w:val="28"/>
          <w:szCs w:val="28"/>
          <w:lang w:val="es-ES"/>
        </w:rPr>
        <w:t>lucrarilor</w:t>
      </w:r>
      <w:proofErr w:type="spellEnd"/>
      <w:r>
        <w:rPr>
          <w:b/>
          <w:sz w:val="28"/>
          <w:szCs w:val="28"/>
          <w:lang w:val="es-ES"/>
        </w:rPr>
        <w:t xml:space="preserve"> </w:t>
      </w:r>
      <w:proofErr w:type="spellStart"/>
      <w:r>
        <w:rPr>
          <w:b/>
          <w:sz w:val="28"/>
          <w:szCs w:val="28"/>
          <w:lang w:val="es-ES"/>
        </w:rPr>
        <w:t>executate</w:t>
      </w:r>
      <w:proofErr w:type="spellEnd"/>
      <w:r>
        <w:rPr>
          <w:b/>
          <w:sz w:val="28"/>
          <w:szCs w:val="28"/>
          <w:lang w:val="es-ES"/>
        </w:rPr>
        <w:t xml:space="preserve"> si a </w:t>
      </w:r>
      <w:proofErr w:type="spellStart"/>
      <w:r>
        <w:rPr>
          <w:b/>
          <w:sz w:val="28"/>
          <w:szCs w:val="28"/>
          <w:lang w:val="es-ES"/>
        </w:rPr>
        <w:t>materialelor</w:t>
      </w:r>
      <w:proofErr w:type="spellEnd"/>
      <w:r>
        <w:rPr>
          <w:b/>
          <w:sz w:val="28"/>
          <w:szCs w:val="28"/>
          <w:lang w:val="es-ES"/>
        </w:rPr>
        <w:t xml:space="preserve"> din </w:t>
      </w:r>
      <w:proofErr w:type="spellStart"/>
      <w:r>
        <w:rPr>
          <w:b/>
          <w:sz w:val="28"/>
          <w:szCs w:val="28"/>
          <w:lang w:val="es-ES"/>
        </w:rPr>
        <w:t>santier</w:t>
      </w:r>
      <w:proofErr w:type="spellEnd"/>
    </w:p>
    <w:p w14:paraId="1DC39AD0" w14:textId="7416E378" w:rsidR="00460EE6" w:rsidRDefault="00460EE6" w:rsidP="00042AB0">
      <w:pPr>
        <w:rPr>
          <w:b/>
          <w:sz w:val="28"/>
          <w:szCs w:val="28"/>
          <w:u w:val="single"/>
          <w:lang w:val="es-ES"/>
        </w:rPr>
      </w:pPr>
    </w:p>
    <w:p w14:paraId="2D215E7E" w14:textId="6C70AD79" w:rsidR="00460EE6" w:rsidRDefault="00B4074B" w:rsidP="00B4074B">
      <w:pPr>
        <w:ind w:firstLine="720"/>
        <w:rPr>
          <w:bCs/>
          <w:sz w:val="28"/>
          <w:szCs w:val="28"/>
          <w:lang w:val="es-ES"/>
        </w:rPr>
      </w:pPr>
      <w:r w:rsidRPr="00B4074B">
        <w:rPr>
          <w:bCs/>
          <w:sz w:val="28"/>
          <w:szCs w:val="28"/>
          <w:lang w:val="es-ES"/>
        </w:rPr>
        <w:t xml:space="preserve">Pe </w:t>
      </w:r>
      <w:proofErr w:type="spellStart"/>
      <w:r w:rsidRPr="00B4074B">
        <w:rPr>
          <w:bCs/>
          <w:sz w:val="28"/>
          <w:szCs w:val="28"/>
          <w:lang w:val="es-ES"/>
        </w:rPr>
        <w:t>durata</w:t>
      </w:r>
      <w:proofErr w:type="spellEnd"/>
      <w:r w:rsidRPr="00B4074B">
        <w:rPr>
          <w:bCs/>
          <w:sz w:val="28"/>
          <w:szCs w:val="28"/>
          <w:lang w:val="es-ES"/>
        </w:rPr>
        <w:t xml:space="preserve"> </w:t>
      </w:r>
      <w:proofErr w:type="spellStart"/>
      <w:r w:rsidRPr="00B4074B">
        <w:rPr>
          <w:bCs/>
          <w:sz w:val="28"/>
          <w:szCs w:val="28"/>
          <w:lang w:val="es-ES"/>
        </w:rPr>
        <w:t>executiei</w:t>
      </w:r>
      <w:proofErr w:type="spellEnd"/>
      <w:r w:rsidRPr="00B4074B">
        <w:rPr>
          <w:bCs/>
          <w:sz w:val="28"/>
          <w:szCs w:val="28"/>
          <w:lang w:val="es-ES"/>
        </w:rPr>
        <w:t xml:space="preserve"> </w:t>
      </w:r>
      <w:proofErr w:type="spellStart"/>
      <w:r w:rsidRPr="00B4074B">
        <w:rPr>
          <w:bCs/>
          <w:sz w:val="28"/>
          <w:szCs w:val="28"/>
          <w:lang w:val="es-ES"/>
        </w:rPr>
        <w:t>lucrarilor</w:t>
      </w:r>
      <w:proofErr w:type="spellEnd"/>
      <w:r>
        <w:rPr>
          <w:bCs/>
          <w:sz w:val="28"/>
          <w:szCs w:val="28"/>
          <w:lang w:val="es-ES"/>
        </w:rPr>
        <w:t xml:space="preserve"> pana la </w:t>
      </w:r>
      <w:proofErr w:type="spellStart"/>
      <w:r>
        <w:rPr>
          <w:bCs/>
          <w:sz w:val="28"/>
          <w:szCs w:val="28"/>
          <w:lang w:val="es-ES"/>
        </w:rPr>
        <w:t>receptia</w:t>
      </w:r>
      <w:proofErr w:type="spellEnd"/>
      <w:r>
        <w:rPr>
          <w:bCs/>
          <w:sz w:val="28"/>
          <w:szCs w:val="28"/>
          <w:lang w:val="es-ES"/>
        </w:rPr>
        <w:t xml:space="preserve"> </w:t>
      </w:r>
      <w:proofErr w:type="spellStart"/>
      <w:proofErr w:type="gramStart"/>
      <w:r>
        <w:rPr>
          <w:bCs/>
          <w:sz w:val="28"/>
          <w:szCs w:val="28"/>
          <w:lang w:val="es-ES"/>
        </w:rPr>
        <w:t>finala,constructorului</w:t>
      </w:r>
      <w:proofErr w:type="spellEnd"/>
      <w:proofErr w:type="gramEnd"/>
      <w:r>
        <w:rPr>
          <w:bCs/>
          <w:sz w:val="28"/>
          <w:szCs w:val="28"/>
          <w:lang w:val="es-ES"/>
        </w:rPr>
        <w:t xml:space="preserve"> </w:t>
      </w:r>
      <w:proofErr w:type="spellStart"/>
      <w:r>
        <w:rPr>
          <w:bCs/>
          <w:sz w:val="28"/>
          <w:szCs w:val="28"/>
          <w:lang w:val="es-ES"/>
        </w:rPr>
        <w:t>ii</w:t>
      </w:r>
      <w:proofErr w:type="spellEnd"/>
      <w:r>
        <w:rPr>
          <w:bCs/>
          <w:sz w:val="28"/>
          <w:szCs w:val="28"/>
          <w:lang w:val="es-ES"/>
        </w:rPr>
        <w:t xml:space="preserve"> </w:t>
      </w:r>
      <w:proofErr w:type="spellStart"/>
      <w:r>
        <w:rPr>
          <w:bCs/>
          <w:sz w:val="28"/>
          <w:szCs w:val="28"/>
          <w:lang w:val="es-ES"/>
        </w:rPr>
        <w:t>revin</w:t>
      </w:r>
      <w:proofErr w:type="spellEnd"/>
      <w:r>
        <w:rPr>
          <w:bCs/>
          <w:sz w:val="28"/>
          <w:szCs w:val="28"/>
          <w:lang w:val="es-ES"/>
        </w:rPr>
        <w:t xml:space="preserve"> ca </w:t>
      </w:r>
      <w:proofErr w:type="spellStart"/>
      <w:r>
        <w:rPr>
          <w:bCs/>
          <w:sz w:val="28"/>
          <w:szCs w:val="28"/>
          <w:lang w:val="es-ES"/>
        </w:rPr>
        <w:t>obligatie</w:t>
      </w:r>
      <w:proofErr w:type="spellEnd"/>
      <w:r>
        <w:rPr>
          <w:bCs/>
          <w:sz w:val="28"/>
          <w:szCs w:val="28"/>
          <w:lang w:val="es-ES"/>
        </w:rPr>
        <w:t xml:space="preserve"> </w:t>
      </w:r>
      <w:proofErr w:type="spellStart"/>
      <w:r>
        <w:rPr>
          <w:bCs/>
          <w:sz w:val="28"/>
          <w:szCs w:val="28"/>
          <w:lang w:val="es-ES"/>
        </w:rPr>
        <w:t>protejarea</w:t>
      </w:r>
      <w:proofErr w:type="spellEnd"/>
      <w:r>
        <w:rPr>
          <w:bCs/>
          <w:sz w:val="28"/>
          <w:szCs w:val="28"/>
          <w:lang w:val="es-ES"/>
        </w:rPr>
        <w:t xml:space="preserve"> </w:t>
      </w:r>
      <w:proofErr w:type="spellStart"/>
      <w:r>
        <w:rPr>
          <w:bCs/>
          <w:sz w:val="28"/>
          <w:szCs w:val="28"/>
          <w:lang w:val="es-ES"/>
        </w:rPr>
        <w:t>materialelor</w:t>
      </w:r>
      <w:proofErr w:type="spellEnd"/>
      <w:r>
        <w:rPr>
          <w:bCs/>
          <w:sz w:val="28"/>
          <w:szCs w:val="28"/>
          <w:lang w:val="es-ES"/>
        </w:rPr>
        <w:t xml:space="preserve"> si a </w:t>
      </w:r>
      <w:proofErr w:type="spellStart"/>
      <w:r>
        <w:rPr>
          <w:bCs/>
          <w:sz w:val="28"/>
          <w:szCs w:val="28"/>
          <w:lang w:val="es-ES"/>
        </w:rPr>
        <w:t>lucrarilor</w:t>
      </w:r>
      <w:proofErr w:type="spellEnd"/>
      <w:r>
        <w:rPr>
          <w:bCs/>
          <w:sz w:val="28"/>
          <w:szCs w:val="28"/>
          <w:lang w:val="es-ES"/>
        </w:rPr>
        <w:t xml:space="preserve"> </w:t>
      </w:r>
      <w:proofErr w:type="spellStart"/>
      <w:r>
        <w:rPr>
          <w:bCs/>
          <w:sz w:val="28"/>
          <w:szCs w:val="28"/>
          <w:lang w:val="es-ES"/>
        </w:rPr>
        <w:t>realizate</w:t>
      </w:r>
      <w:proofErr w:type="spellEnd"/>
      <w:r>
        <w:rPr>
          <w:bCs/>
          <w:sz w:val="28"/>
          <w:szCs w:val="28"/>
          <w:lang w:val="es-ES"/>
        </w:rPr>
        <w:t xml:space="preserve"> </w:t>
      </w:r>
      <w:proofErr w:type="spellStart"/>
      <w:r>
        <w:rPr>
          <w:bCs/>
          <w:sz w:val="28"/>
          <w:szCs w:val="28"/>
          <w:lang w:val="es-ES"/>
        </w:rPr>
        <w:t>cu</w:t>
      </w:r>
      <w:proofErr w:type="spellEnd"/>
      <w:r>
        <w:rPr>
          <w:bCs/>
          <w:sz w:val="28"/>
          <w:szCs w:val="28"/>
          <w:lang w:val="es-ES"/>
        </w:rPr>
        <w:t xml:space="preserve"> </w:t>
      </w:r>
      <w:proofErr w:type="spellStart"/>
      <w:r>
        <w:rPr>
          <w:bCs/>
          <w:sz w:val="28"/>
          <w:szCs w:val="28"/>
          <w:lang w:val="es-ES"/>
        </w:rPr>
        <w:t>respectarea</w:t>
      </w:r>
      <w:proofErr w:type="spellEnd"/>
      <w:r>
        <w:rPr>
          <w:bCs/>
          <w:sz w:val="28"/>
          <w:szCs w:val="28"/>
          <w:lang w:val="es-ES"/>
        </w:rPr>
        <w:t xml:space="preserve"> </w:t>
      </w:r>
      <w:proofErr w:type="spellStart"/>
      <w:r>
        <w:rPr>
          <w:bCs/>
          <w:sz w:val="28"/>
          <w:szCs w:val="28"/>
          <w:lang w:val="es-ES"/>
        </w:rPr>
        <w:t>tehnologiilor</w:t>
      </w:r>
      <w:proofErr w:type="spellEnd"/>
      <w:r>
        <w:rPr>
          <w:bCs/>
          <w:sz w:val="28"/>
          <w:szCs w:val="28"/>
          <w:lang w:val="es-ES"/>
        </w:rPr>
        <w:t xml:space="preserve"> de </w:t>
      </w:r>
      <w:proofErr w:type="spellStart"/>
      <w:r>
        <w:rPr>
          <w:bCs/>
          <w:sz w:val="28"/>
          <w:szCs w:val="28"/>
          <w:lang w:val="es-ES"/>
        </w:rPr>
        <w:t>executie</w:t>
      </w:r>
      <w:proofErr w:type="spellEnd"/>
      <w:r>
        <w:rPr>
          <w:bCs/>
          <w:sz w:val="28"/>
          <w:szCs w:val="28"/>
          <w:lang w:val="es-ES"/>
        </w:rPr>
        <w:t xml:space="preserve"> si a </w:t>
      </w:r>
      <w:proofErr w:type="spellStart"/>
      <w:r>
        <w:rPr>
          <w:bCs/>
          <w:sz w:val="28"/>
          <w:szCs w:val="28"/>
          <w:lang w:val="es-ES"/>
        </w:rPr>
        <w:t>prevederilor</w:t>
      </w:r>
      <w:proofErr w:type="spellEnd"/>
      <w:r>
        <w:rPr>
          <w:bCs/>
          <w:sz w:val="28"/>
          <w:szCs w:val="28"/>
          <w:lang w:val="es-ES"/>
        </w:rPr>
        <w:t xml:space="preserve"> din </w:t>
      </w:r>
      <w:proofErr w:type="spellStart"/>
      <w:r>
        <w:rPr>
          <w:bCs/>
          <w:sz w:val="28"/>
          <w:szCs w:val="28"/>
          <w:lang w:val="es-ES"/>
        </w:rPr>
        <w:t>caietele</w:t>
      </w:r>
      <w:proofErr w:type="spellEnd"/>
      <w:r>
        <w:rPr>
          <w:bCs/>
          <w:sz w:val="28"/>
          <w:szCs w:val="28"/>
          <w:lang w:val="es-ES"/>
        </w:rPr>
        <w:t xml:space="preserve"> de </w:t>
      </w:r>
      <w:proofErr w:type="spellStart"/>
      <w:r>
        <w:rPr>
          <w:bCs/>
          <w:sz w:val="28"/>
          <w:szCs w:val="28"/>
          <w:lang w:val="es-ES"/>
        </w:rPr>
        <w:t>sarci,in</w:t>
      </w:r>
      <w:proofErr w:type="spellEnd"/>
      <w:r>
        <w:rPr>
          <w:bCs/>
          <w:sz w:val="28"/>
          <w:szCs w:val="28"/>
          <w:lang w:val="es-ES"/>
        </w:rPr>
        <w:t xml:space="preserve"> </w:t>
      </w:r>
      <w:proofErr w:type="spellStart"/>
      <w:r>
        <w:rPr>
          <w:bCs/>
          <w:sz w:val="28"/>
          <w:szCs w:val="28"/>
          <w:lang w:val="es-ES"/>
        </w:rPr>
        <w:t>scopul</w:t>
      </w:r>
      <w:proofErr w:type="spellEnd"/>
      <w:r>
        <w:rPr>
          <w:bCs/>
          <w:sz w:val="28"/>
          <w:szCs w:val="28"/>
          <w:lang w:val="es-ES"/>
        </w:rPr>
        <w:t xml:space="preserve"> </w:t>
      </w:r>
      <w:proofErr w:type="spellStart"/>
      <w:r>
        <w:rPr>
          <w:bCs/>
          <w:sz w:val="28"/>
          <w:szCs w:val="28"/>
          <w:lang w:val="es-ES"/>
        </w:rPr>
        <w:t>asigurarii</w:t>
      </w:r>
      <w:proofErr w:type="spellEnd"/>
      <w:r>
        <w:rPr>
          <w:bCs/>
          <w:sz w:val="28"/>
          <w:szCs w:val="28"/>
          <w:lang w:val="es-ES"/>
        </w:rPr>
        <w:t xml:space="preserve"> </w:t>
      </w:r>
      <w:proofErr w:type="spellStart"/>
      <w:r>
        <w:rPr>
          <w:bCs/>
          <w:sz w:val="28"/>
          <w:szCs w:val="28"/>
          <w:lang w:val="es-ES"/>
        </w:rPr>
        <w:t>parametrilor</w:t>
      </w:r>
      <w:proofErr w:type="spellEnd"/>
      <w:r>
        <w:rPr>
          <w:bCs/>
          <w:sz w:val="28"/>
          <w:szCs w:val="28"/>
          <w:lang w:val="es-ES"/>
        </w:rPr>
        <w:t xml:space="preserve"> </w:t>
      </w:r>
      <w:proofErr w:type="spellStart"/>
      <w:r>
        <w:rPr>
          <w:bCs/>
          <w:sz w:val="28"/>
          <w:szCs w:val="28"/>
          <w:lang w:val="es-ES"/>
        </w:rPr>
        <w:t>proiectati</w:t>
      </w:r>
      <w:proofErr w:type="spellEnd"/>
      <w:r>
        <w:rPr>
          <w:bCs/>
          <w:sz w:val="28"/>
          <w:szCs w:val="28"/>
          <w:lang w:val="es-ES"/>
        </w:rPr>
        <w:t xml:space="preserve"> si a </w:t>
      </w:r>
      <w:proofErr w:type="spellStart"/>
      <w:r>
        <w:rPr>
          <w:bCs/>
          <w:sz w:val="28"/>
          <w:szCs w:val="28"/>
          <w:lang w:val="es-ES"/>
        </w:rPr>
        <w:t>calitatii</w:t>
      </w:r>
      <w:proofErr w:type="spellEnd"/>
      <w:r>
        <w:rPr>
          <w:bCs/>
          <w:sz w:val="28"/>
          <w:szCs w:val="28"/>
          <w:lang w:val="es-ES"/>
        </w:rPr>
        <w:t xml:space="preserve"> </w:t>
      </w:r>
      <w:proofErr w:type="spellStart"/>
      <w:r>
        <w:rPr>
          <w:bCs/>
          <w:sz w:val="28"/>
          <w:szCs w:val="28"/>
          <w:lang w:val="es-ES"/>
        </w:rPr>
        <w:t>lucrarilor</w:t>
      </w:r>
      <w:proofErr w:type="spellEnd"/>
      <w:r>
        <w:rPr>
          <w:bCs/>
          <w:sz w:val="28"/>
          <w:szCs w:val="28"/>
          <w:lang w:val="es-ES"/>
        </w:rPr>
        <w:t>.</w:t>
      </w:r>
    </w:p>
    <w:p w14:paraId="39BBE9B4" w14:textId="1607A907" w:rsidR="00B4074B" w:rsidRDefault="00B4074B" w:rsidP="00B4074B">
      <w:pPr>
        <w:ind w:firstLine="720"/>
        <w:rPr>
          <w:bCs/>
          <w:sz w:val="28"/>
          <w:szCs w:val="28"/>
          <w:lang w:val="es-ES"/>
        </w:rPr>
      </w:pPr>
      <w:r>
        <w:rPr>
          <w:bCs/>
          <w:sz w:val="28"/>
          <w:szCs w:val="28"/>
          <w:lang w:val="es-ES"/>
        </w:rPr>
        <w:t xml:space="preserve">In </w:t>
      </w:r>
      <w:proofErr w:type="spellStart"/>
      <w:r>
        <w:rPr>
          <w:bCs/>
          <w:sz w:val="28"/>
          <w:szCs w:val="28"/>
          <w:lang w:val="es-ES"/>
        </w:rPr>
        <w:t>acest</w:t>
      </w:r>
      <w:proofErr w:type="spellEnd"/>
      <w:r>
        <w:rPr>
          <w:bCs/>
          <w:sz w:val="28"/>
          <w:szCs w:val="28"/>
          <w:lang w:val="es-ES"/>
        </w:rPr>
        <w:t xml:space="preserve"> </w:t>
      </w:r>
      <w:proofErr w:type="spellStart"/>
      <w:proofErr w:type="gramStart"/>
      <w:r>
        <w:rPr>
          <w:bCs/>
          <w:sz w:val="28"/>
          <w:szCs w:val="28"/>
          <w:lang w:val="es-ES"/>
        </w:rPr>
        <w:t>sens</w:t>
      </w:r>
      <w:proofErr w:type="spellEnd"/>
      <w:r>
        <w:rPr>
          <w:bCs/>
          <w:sz w:val="28"/>
          <w:szCs w:val="28"/>
          <w:lang w:val="es-ES"/>
        </w:rPr>
        <w:t xml:space="preserve">  </w:t>
      </w:r>
      <w:proofErr w:type="spellStart"/>
      <w:r>
        <w:rPr>
          <w:bCs/>
          <w:sz w:val="28"/>
          <w:szCs w:val="28"/>
          <w:lang w:val="es-ES"/>
        </w:rPr>
        <w:t>constructorul</w:t>
      </w:r>
      <w:proofErr w:type="spellEnd"/>
      <w:proofErr w:type="gramEnd"/>
      <w:r>
        <w:rPr>
          <w:bCs/>
          <w:sz w:val="28"/>
          <w:szCs w:val="28"/>
          <w:lang w:val="es-ES"/>
        </w:rPr>
        <w:t xml:space="preserve"> va </w:t>
      </w:r>
      <w:proofErr w:type="spellStart"/>
      <w:r>
        <w:rPr>
          <w:bCs/>
          <w:sz w:val="28"/>
          <w:szCs w:val="28"/>
          <w:lang w:val="es-ES"/>
        </w:rPr>
        <w:t>lua</w:t>
      </w:r>
      <w:proofErr w:type="spellEnd"/>
      <w:r>
        <w:rPr>
          <w:bCs/>
          <w:sz w:val="28"/>
          <w:szCs w:val="28"/>
          <w:lang w:val="es-ES"/>
        </w:rPr>
        <w:t xml:space="preserve"> </w:t>
      </w:r>
      <w:proofErr w:type="spellStart"/>
      <w:r>
        <w:rPr>
          <w:bCs/>
          <w:sz w:val="28"/>
          <w:szCs w:val="28"/>
          <w:lang w:val="es-ES"/>
        </w:rPr>
        <w:t>masuri</w:t>
      </w:r>
      <w:proofErr w:type="spellEnd"/>
      <w:r>
        <w:rPr>
          <w:bCs/>
          <w:sz w:val="28"/>
          <w:szCs w:val="28"/>
          <w:lang w:val="es-ES"/>
        </w:rPr>
        <w:t xml:space="preserve"> </w:t>
      </w:r>
      <w:proofErr w:type="spellStart"/>
      <w:r>
        <w:rPr>
          <w:bCs/>
          <w:sz w:val="28"/>
          <w:szCs w:val="28"/>
          <w:lang w:val="es-ES"/>
        </w:rPr>
        <w:t>deosebite</w:t>
      </w:r>
      <w:proofErr w:type="spellEnd"/>
      <w:r>
        <w:rPr>
          <w:bCs/>
          <w:sz w:val="28"/>
          <w:szCs w:val="28"/>
          <w:lang w:val="es-ES"/>
        </w:rPr>
        <w:t xml:space="preserve"> </w:t>
      </w:r>
      <w:proofErr w:type="spellStart"/>
      <w:r>
        <w:rPr>
          <w:bCs/>
          <w:sz w:val="28"/>
          <w:szCs w:val="28"/>
          <w:lang w:val="es-ES"/>
        </w:rPr>
        <w:t>privind</w:t>
      </w:r>
      <w:proofErr w:type="spellEnd"/>
      <w:r>
        <w:rPr>
          <w:bCs/>
          <w:sz w:val="28"/>
          <w:szCs w:val="28"/>
          <w:lang w:val="es-ES"/>
        </w:rPr>
        <w:t>:</w:t>
      </w:r>
    </w:p>
    <w:p w14:paraId="3EEC229F" w14:textId="71AD72C8" w:rsidR="00B4074B" w:rsidRDefault="00B4074B" w:rsidP="00B4074B">
      <w:pPr>
        <w:ind w:left="720" w:firstLine="720"/>
        <w:rPr>
          <w:bCs/>
          <w:sz w:val="28"/>
          <w:szCs w:val="28"/>
          <w:lang w:val="es-ES"/>
        </w:rPr>
      </w:pPr>
      <w:r>
        <w:rPr>
          <w:bCs/>
          <w:sz w:val="28"/>
          <w:szCs w:val="28"/>
          <w:lang w:val="es-ES"/>
        </w:rPr>
        <w:t xml:space="preserve">- </w:t>
      </w:r>
      <w:proofErr w:type="spellStart"/>
      <w:r>
        <w:rPr>
          <w:bCs/>
          <w:sz w:val="28"/>
          <w:szCs w:val="28"/>
          <w:lang w:val="es-ES"/>
        </w:rPr>
        <w:t>Depozitarea</w:t>
      </w:r>
      <w:proofErr w:type="spellEnd"/>
      <w:r>
        <w:rPr>
          <w:bCs/>
          <w:sz w:val="28"/>
          <w:szCs w:val="28"/>
          <w:lang w:val="es-ES"/>
        </w:rPr>
        <w:t xml:space="preserve"> </w:t>
      </w:r>
      <w:proofErr w:type="spellStart"/>
      <w:r>
        <w:rPr>
          <w:bCs/>
          <w:sz w:val="28"/>
          <w:szCs w:val="28"/>
          <w:lang w:val="es-ES"/>
        </w:rPr>
        <w:t>materialelor</w:t>
      </w:r>
      <w:proofErr w:type="spellEnd"/>
      <w:r>
        <w:rPr>
          <w:bCs/>
          <w:sz w:val="28"/>
          <w:szCs w:val="28"/>
          <w:lang w:val="es-ES"/>
        </w:rPr>
        <w:t xml:space="preserve"> in </w:t>
      </w:r>
      <w:proofErr w:type="spellStart"/>
      <w:r>
        <w:rPr>
          <w:bCs/>
          <w:sz w:val="28"/>
          <w:szCs w:val="28"/>
          <w:lang w:val="es-ES"/>
        </w:rPr>
        <w:t>spatii</w:t>
      </w:r>
      <w:proofErr w:type="spellEnd"/>
      <w:r>
        <w:rPr>
          <w:bCs/>
          <w:sz w:val="28"/>
          <w:szCs w:val="28"/>
          <w:lang w:val="es-ES"/>
        </w:rPr>
        <w:t xml:space="preserve"> </w:t>
      </w:r>
      <w:proofErr w:type="spellStart"/>
      <w:r>
        <w:rPr>
          <w:bCs/>
          <w:sz w:val="28"/>
          <w:szCs w:val="28"/>
          <w:lang w:val="es-ES"/>
        </w:rPr>
        <w:t>amenajate</w:t>
      </w:r>
      <w:proofErr w:type="spellEnd"/>
      <w:r>
        <w:rPr>
          <w:bCs/>
          <w:sz w:val="28"/>
          <w:szCs w:val="28"/>
          <w:lang w:val="es-ES"/>
        </w:rPr>
        <w:t>;</w:t>
      </w:r>
    </w:p>
    <w:p w14:paraId="26196A21" w14:textId="07E1084F" w:rsidR="00B4074B" w:rsidRDefault="00B4074B" w:rsidP="00B4074B">
      <w:pPr>
        <w:ind w:left="720" w:firstLine="720"/>
        <w:rPr>
          <w:bCs/>
          <w:sz w:val="28"/>
          <w:szCs w:val="28"/>
          <w:lang w:val="es-ES"/>
        </w:rPr>
      </w:pPr>
      <w:r>
        <w:rPr>
          <w:bCs/>
          <w:sz w:val="28"/>
          <w:szCs w:val="28"/>
          <w:lang w:val="es-ES"/>
        </w:rPr>
        <w:t xml:space="preserve">- </w:t>
      </w:r>
      <w:proofErr w:type="spellStart"/>
      <w:r>
        <w:rPr>
          <w:bCs/>
          <w:sz w:val="28"/>
          <w:szCs w:val="28"/>
          <w:lang w:val="es-ES"/>
        </w:rPr>
        <w:t>Transportul</w:t>
      </w:r>
      <w:proofErr w:type="spellEnd"/>
      <w:r>
        <w:rPr>
          <w:bCs/>
          <w:sz w:val="28"/>
          <w:szCs w:val="28"/>
          <w:lang w:val="es-ES"/>
        </w:rPr>
        <w:t xml:space="preserve"> si </w:t>
      </w:r>
      <w:proofErr w:type="spellStart"/>
      <w:r>
        <w:rPr>
          <w:bCs/>
          <w:sz w:val="28"/>
          <w:szCs w:val="28"/>
          <w:lang w:val="es-ES"/>
        </w:rPr>
        <w:t>punerea</w:t>
      </w:r>
      <w:proofErr w:type="spellEnd"/>
      <w:r>
        <w:rPr>
          <w:bCs/>
          <w:sz w:val="28"/>
          <w:szCs w:val="28"/>
          <w:lang w:val="es-ES"/>
        </w:rPr>
        <w:t xml:space="preserve"> in opera in </w:t>
      </w:r>
      <w:proofErr w:type="spellStart"/>
      <w:r>
        <w:rPr>
          <w:bCs/>
          <w:sz w:val="28"/>
          <w:szCs w:val="28"/>
          <w:lang w:val="es-ES"/>
        </w:rPr>
        <w:t>timp</w:t>
      </w:r>
      <w:proofErr w:type="spellEnd"/>
      <w:r>
        <w:rPr>
          <w:bCs/>
          <w:sz w:val="28"/>
          <w:szCs w:val="28"/>
          <w:lang w:val="es-ES"/>
        </w:rPr>
        <w:t xml:space="preserve"> </w:t>
      </w:r>
      <w:proofErr w:type="spellStart"/>
      <w:r>
        <w:rPr>
          <w:bCs/>
          <w:sz w:val="28"/>
          <w:szCs w:val="28"/>
          <w:lang w:val="es-ES"/>
        </w:rPr>
        <w:t>optim</w:t>
      </w:r>
      <w:proofErr w:type="spellEnd"/>
      <w:r>
        <w:rPr>
          <w:bCs/>
          <w:sz w:val="28"/>
          <w:szCs w:val="28"/>
          <w:lang w:val="es-ES"/>
        </w:rPr>
        <w:t>;</w:t>
      </w:r>
    </w:p>
    <w:p w14:paraId="5F086B5B" w14:textId="41EE5F47" w:rsidR="00B4074B" w:rsidRDefault="00B4074B" w:rsidP="00B4074B">
      <w:pPr>
        <w:ind w:left="720" w:firstLine="720"/>
        <w:rPr>
          <w:bCs/>
          <w:sz w:val="28"/>
          <w:szCs w:val="28"/>
          <w:lang w:val="es-ES"/>
        </w:rPr>
      </w:pPr>
      <w:r>
        <w:rPr>
          <w:bCs/>
          <w:sz w:val="28"/>
          <w:szCs w:val="28"/>
          <w:lang w:val="es-ES"/>
        </w:rPr>
        <w:t xml:space="preserve">- </w:t>
      </w:r>
      <w:proofErr w:type="spellStart"/>
      <w:r>
        <w:rPr>
          <w:bCs/>
          <w:sz w:val="28"/>
          <w:szCs w:val="28"/>
          <w:lang w:val="es-ES"/>
        </w:rPr>
        <w:t>Respectarea</w:t>
      </w:r>
      <w:proofErr w:type="spellEnd"/>
      <w:r>
        <w:rPr>
          <w:bCs/>
          <w:sz w:val="28"/>
          <w:szCs w:val="28"/>
          <w:lang w:val="es-ES"/>
        </w:rPr>
        <w:t xml:space="preserve"> </w:t>
      </w:r>
      <w:proofErr w:type="spellStart"/>
      <w:r>
        <w:rPr>
          <w:bCs/>
          <w:sz w:val="28"/>
          <w:szCs w:val="28"/>
          <w:lang w:val="es-ES"/>
        </w:rPr>
        <w:t>masurilor</w:t>
      </w:r>
      <w:proofErr w:type="spellEnd"/>
      <w:r>
        <w:rPr>
          <w:bCs/>
          <w:sz w:val="28"/>
          <w:szCs w:val="28"/>
          <w:lang w:val="es-ES"/>
        </w:rPr>
        <w:t xml:space="preserve"> impuse de </w:t>
      </w:r>
      <w:proofErr w:type="spellStart"/>
      <w:r>
        <w:rPr>
          <w:bCs/>
          <w:sz w:val="28"/>
          <w:szCs w:val="28"/>
          <w:lang w:val="es-ES"/>
        </w:rPr>
        <w:t>furnizorul</w:t>
      </w:r>
      <w:proofErr w:type="spellEnd"/>
      <w:r>
        <w:rPr>
          <w:bCs/>
          <w:sz w:val="28"/>
          <w:szCs w:val="28"/>
          <w:lang w:val="es-ES"/>
        </w:rPr>
        <w:t xml:space="preserve"> de </w:t>
      </w:r>
      <w:proofErr w:type="spellStart"/>
      <w:r>
        <w:rPr>
          <w:bCs/>
          <w:sz w:val="28"/>
          <w:szCs w:val="28"/>
          <w:lang w:val="es-ES"/>
        </w:rPr>
        <w:t>materiale</w:t>
      </w:r>
      <w:proofErr w:type="spellEnd"/>
      <w:r>
        <w:rPr>
          <w:bCs/>
          <w:sz w:val="28"/>
          <w:szCs w:val="28"/>
          <w:lang w:val="es-ES"/>
        </w:rPr>
        <w:t>;</w:t>
      </w:r>
    </w:p>
    <w:p w14:paraId="70C9F218" w14:textId="6B3792D6" w:rsidR="00B4074B" w:rsidRDefault="00B4074B" w:rsidP="00B4074B">
      <w:pPr>
        <w:ind w:firstLine="720"/>
        <w:rPr>
          <w:bCs/>
          <w:sz w:val="28"/>
          <w:szCs w:val="28"/>
          <w:lang w:val="es-ES"/>
        </w:rPr>
      </w:pPr>
      <w:proofErr w:type="spellStart"/>
      <w:r>
        <w:rPr>
          <w:bCs/>
          <w:sz w:val="28"/>
          <w:szCs w:val="28"/>
          <w:lang w:val="es-ES"/>
        </w:rPr>
        <w:t>Pentru</w:t>
      </w:r>
      <w:proofErr w:type="spellEnd"/>
      <w:r>
        <w:rPr>
          <w:bCs/>
          <w:sz w:val="28"/>
          <w:szCs w:val="28"/>
          <w:lang w:val="es-ES"/>
        </w:rPr>
        <w:t xml:space="preserve"> </w:t>
      </w:r>
      <w:proofErr w:type="spellStart"/>
      <w:r>
        <w:rPr>
          <w:bCs/>
          <w:sz w:val="28"/>
          <w:szCs w:val="28"/>
          <w:lang w:val="es-ES"/>
        </w:rPr>
        <w:t>protejarea</w:t>
      </w:r>
      <w:proofErr w:type="spellEnd"/>
      <w:r>
        <w:rPr>
          <w:bCs/>
          <w:sz w:val="28"/>
          <w:szCs w:val="28"/>
          <w:lang w:val="es-ES"/>
        </w:rPr>
        <w:t xml:space="preserve"> </w:t>
      </w:r>
      <w:proofErr w:type="spellStart"/>
      <w:r>
        <w:rPr>
          <w:bCs/>
          <w:sz w:val="28"/>
          <w:szCs w:val="28"/>
          <w:lang w:val="es-ES"/>
        </w:rPr>
        <w:t>lucrarilor</w:t>
      </w:r>
      <w:proofErr w:type="spellEnd"/>
      <w:r>
        <w:rPr>
          <w:bCs/>
          <w:sz w:val="28"/>
          <w:szCs w:val="28"/>
          <w:lang w:val="es-ES"/>
        </w:rPr>
        <w:t xml:space="preserve"> de </w:t>
      </w:r>
      <w:proofErr w:type="spellStart"/>
      <w:r>
        <w:rPr>
          <w:bCs/>
          <w:sz w:val="28"/>
          <w:szCs w:val="28"/>
          <w:lang w:val="es-ES"/>
        </w:rPr>
        <w:t>terasamente</w:t>
      </w:r>
      <w:proofErr w:type="spellEnd"/>
      <w:r>
        <w:rPr>
          <w:bCs/>
          <w:sz w:val="28"/>
          <w:szCs w:val="28"/>
          <w:lang w:val="es-ES"/>
        </w:rPr>
        <w:t xml:space="preserve"> din </w:t>
      </w:r>
      <w:proofErr w:type="spellStart"/>
      <w:proofErr w:type="gramStart"/>
      <w:r>
        <w:rPr>
          <w:bCs/>
          <w:sz w:val="28"/>
          <w:szCs w:val="28"/>
          <w:lang w:val="es-ES"/>
        </w:rPr>
        <w:t>pamant,executantul</w:t>
      </w:r>
      <w:proofErr w:type="spellEnd"/>
      <w:proofErr w:type="gramEnd"/>
      <w:r>
        <w:rPr>
          <w:bCs/>
          <w:sz w:val="28"/>
          <w:szCs w:val="28"/>
          <w:lang w:val="es-ES"/>
        </w:rPr>
        <w:t xml:space="preserve"> va </w:t>
      </w:r>
      <w:proofErr w:type="spellStart"/>
      <w:r>
        <w:rPr>
          <w:bCs/>
          <w:sz w:val="28"/>
          <w:szCs w:val="28"/>
          <w:lang w:val="es-ES"/>
        </w:rPr>
        <w:t>lua</w:t>
      </w:r>
      <w:proofErr w:type="spellEnd"/>
      <w:r>
        <w:rPr>
          <w:bCs/>
          <w:sz w:val="28"/>
          <w:szCs w:val="28"/>
          <w:lang w:val="es-ES"/>
        </w:rPr>
        <w:t xml:space="preserve"> </w:t>
      </w:r>
      <w:proofErr w:type="spellStart"/>
      <w:r>
        <w:rPr>
          <w:bCs/>
          <w:sz w:val="28"/>
          <w:szCs w:val="28"/>
          <w:lang w:val="es-ES"/>
        </w:rPr>
        <w:t>masuri</w:t>
      </w:r>
      <w:proofErr w:type="spellEnd"/>
      <w:r>
        <w:rPr>
          <w:bCs/>
          <w:sz w:val="28"/>
          <w:szCs w:val="28"/>
          <w:lang w:val="es-ES"/>
        </w:rPr>
        <w:t xml:space="preserve"> de </w:t>
      </w:r>
      <w:proofErr w:type="spellStart"/>
      <w:r>
        <w:rPr>
          <w:bCs/>
          <w:sz w:val="28"/>
          <w:szCs w:val="28"/>
          <w:lang w:val="es-ES"/>
        </w:rPr>
        <w:t>scurgere</w:t>
      </w:r>
      <w:proofErr w:type="spellEnd"/>
      <w:r>
        <w:rPr>
          <w:bCs/>
          <w:sz w:val="28"/>
          <w:szCs w:val="28"/>
          <w:lang w:val="es-ES"/>
        </w:rPr>
        <w:t xml:space="preserve"> a </w:t>
      </w:r>
      <w:proofErr w:type="spellStart"/>
      <w:r>
        <w:rPr>
          <w:bCs/>
          <w:sz w:val="28"/>
          <w:szCs w:val="28"/>
          <w:lang w:val="es-ES"/>
        </w:rPr>
        <w:t>apelor</w:t>
      </w:r>
      <w:proofErr w:type="spellEnd"/>
      <w:r>
        <w:rPr>
          <w:bCs/>
          <w:sz w:val="28"/>
          <w:szCs w:val="28"/>
          <w:lang w:val="es-ES"/>
        </w:rPr>
        <w:t xml:space="preserve"> </w:t>
      </w:r>
      <w:proofErr w:type="spellStart"/>
      <w:r>
        <w:rPr>
          <w:bCs/>
          <w:sz w:val="28"/>
          <w:szCs w:val="28"/>
          <w:lang w:val="es-ES"/>
        </w:rPr>
        <w:t>pluviale</w:t>
      </w:r>
      <w:proofErr w:type="spellEnd"/>
      <w:r>
        <w:rPr>
          <w:bCs/>
          <w:sz w:val="28"/>
          <w:szCs w:val="28"/>
          <w:lang w:val="es-ES"/>
        </w:rPr>
        <w:t xml:space="preserve"> in </w:t>
      </w:r>
      <w:proofErr w:type="spellStart"/>
      <w:r>
        <w:rPr>
          <w:bCs/>
          <w:sz w:val="28"/>
          <w:szCs w:val="28"/>
          <w:lang w:val="es-ES"/>
        </w:rPr>
        <w:t>zonele</w:t>
      </w:r>
      <w:proofErr w:type="spellEnd"/>
      <w:r>
        <w:rPr>
          <w:bCs/>
          <w:sz w:val="28"/>
          <w:szCs w:val="28"/>
          <w:lang w:val="es-ES"/>
        </w:rPr>
        <w:t xml:space="preserve"> de </w:t>
      </w:r>
      <w:proofErr w:type="spellStart"/>
      <w:r>
        <w:rPr>
          <w:bCs/>
          <w:sz w:val="28"/>
          <w:szCs w:val="28"/>
          <w:lang w:val="es-ES"/>
        </w:rPr>
        <w:t>baltire</w:t>
      </w:r>
      <w:proofErr w:type="spellEnd"/>
      <w:r>
        <w:rPr>
          <w:bCs/>
          <w:sz w:val="28"/>
          <w:szCs w:val="28"/>
          <w:lang w:val="es-ES"/>
        </w:rPr>
        <w:t>.</w:t>
      </w:r>
    </w:p>
    <w:p w14:paraId="4E090C0F" w14:textId="77777777" w:rsidR="002468F3" w:rsidRDefault="002468F3" w:rsidP="00B4074B">
      <w:pPr>
        <w:ind w:firstLine="720"/>
        <w:rPr>
          <w:bCs/>
          <w:sz w:val="28"/>
          <w:szCs w:val="28"/>
          <w:lang w:val="es-ES"/>
        </w:rPr>
      </w:pPr>
    </w:p>
    <w:p w14:paraId="549303F1" w14:textId="77777777" w:rsidR="002468F3" w:rsidRDefault="002468F3" w:rsidP="002468F3">
      <w:pPr>
        <w:pStyle w:val="BodyText"/>
        <w:numPr>
          <w:ilvl w:val="0"/>
          <w:numId w:val="18"/>
        </w:numPr>
        <w:jc w:val="both"/>
        <w:rPr>
          <w:b/>
          <w:bCs/>
          <w:szCs w:val="28"/>
        </w:rPr>
      </w:pPr>
      <w:proofErr w:type="spellStart"/>
      <w:r w:rsidRPr="00553BF6">
        <w:rPr>
          <w:b/>
          <w:bCs/>
          <w:szCs w:val="28"/>
        </w:rPr>
        <w:t>Organizarea</w:t>
      </w:r>
      <w:proofErr w:type="spellEnd"/>
      <w:r w:rsidRPr="00553BF6">
        <w:rPr>
          <w:b/>
          <w:bCs/>
          <w:szCs w:val="28"/>
        </w:rPr>
        <w:t xml:space="preserve"> de </w:t>
      </w:r>
      <w:proofErr w:type="spellStart"/>
      <w:r w:rsidRPr="00553BF6">
        <w:rPr>
          <w:b/>
          <w:bCs/>
          <w:szCs w:val="28"/>
        </w:rPr>
        <w:t>santier</w:t>
      </w:r>
      <w:proofErr w:type="spellEnd"/>
    </w:p>
    <w:p w14:paraId="270B0B05" w14:textId="77777777" w:rsidR="002468F3" w:rsidRPr="00553BF6" w:rsidRDefault="002468F3" w:rsidP="002468F3">
      <w:pPr>
        <w:pStyle w:val="BodyText"/>
        <w:jc w:val="both"/>
        <w:rPr>
          <w:b/>
          <w:bCs/>
          <w:szCs w:val="28"/>
        </w:rPr>
      </w:pPr>
    </w:p>
    <w:p w14:paraId="755E104F" w14:textId="7E2EC8F5" w:rsidR="002468F3" w:rsidRDefault="002468F3" w:rsidP="002468F3">
      <w:pPr>
        <w:rPr>
          <w:bCs/>
          <w:sz w:val="28"/>
          <w:szCs w:val="28"/>
          <w:lang w:val="es-ES"/>
        </w:rPr>
      </w:pPr>
      <w:r>
        <w:rPr>
          <w:bCs/>
          <w:sz w:val="28"/>
          <w:szCs w:val="28"/>
          <w:lang w:val="es-ES"/>
        </w:rPr>
        <w:tab/>
      </w:r>
      <w:proofErr w:type="spellStart"/>
      <w:r>
        <w:rPr>
          <w:bCs/>
          <w:sz w:val="28"/>
          <w:szCs w:val="28"/>
          <w:lang w:val="es-ES"/>
        </w:rPr>
        <w:t>Organizarea</w:t>
      </w:r>
      <w:proofErr w:type="spellEnd"/>
      <w:r>
        <w:rPr>
          <w:bCs/>
          <w:sz w:val="28"/>
          <w:szCs w:val="28"/>
          <w:lang w:val="es-ES"/>
        </w:rPr>
        <w:t xml:space="preserve"> de </w:t>
      </w:r>
      <w:proofErr w:type="spellStart"/>
      <w:r>
        <w:rPr>
          <w:bCs/>
          <w:sz w:val="28"/>
          <w:szCs w:val="28"/>
          <w:lang w:val="es-ES"/>
        </w:rPr>
        <w:t>santier</w:t>
      </w:r>
      <w:proofErr w:type="spellEnd"/>
      <w:r>
        <w:rPr>
          <w:bCs/>
          <w:sz w:val="28"/>
          <w:szCs w:val="28"/>
          <w:lang w:val="es-ES"/>
        </w:rPr>
        <w:t xml:space="preserve"> se va realiza pe o zona </w:t>
      </w:r>
      <w:proofErr w:type="spellStart"/>
      <w:r>
        <w:rPr>
          <w:bCs/>
          <w:sz w:val="28"/>
          <w:szCs w:val="28"/>
          <w:lang w:val="es-ES"/>
        </w:rPr>
        <w:t>adiacenta</w:t>
      </w:r>
      <w:proofErr w:type="spellEnd"/>
      <w:r>
        <w:rPr>
          <w:bCs/>
          <w:sz w:val="28"/>
          <w:szCs w:val="28"/>
          <w:lang w:val="es-ES"/>
        </w:rPr>
        <w:t xml:space="preserve"> </w:t>
      </w:r>
      <w:proofErr w:type="spellStart"/>
      <w:proofErr w:type="gramStart"/>
      <w:r>
        <w:rPr>
          <w:bCs/>
          <w:sz w:val="28"/>
          <w:szCs w:val="28"/>
          <w:lang w:val="es-ES"/>
        </w:rPr>
        <w:t>str.Ghioceilor</w:t>
      </w:r>
      <w:proofErr w:type="spellEnd"/>
      <w:proofErr w:type="gramEnd"/>
      <w:r>
        <w:rPr>
          <w:bCs/>
          <w:sz w:val="28"/>
          <w:szCs w:val="28"/>
          <w:lang w:val="es-ES"/>
        </w:rPr>
        <w:t xml:space="preserve"> si </w:t>
      </w:r>
      <w:proofErr w:type="spellStart"/>
      <w:r>
        <w:rPr>
          <w:bCs/>
          <w:sz w:val="28"/>
          <w:szCs w:val="28"/>
          <w:lang w:val="es-ES"/>
        </w:rPr>
        <w:t>Salcamilor</w:t>
      </w:r>
      <w:proofErr w:type="spellEnd"/>
      <w:r>
        <w:rPr>
          <w:bCs/>
          <w:sz w:val="28"/>
          <w:szCs w:val="28"/>
          <w:lang w:val="es-ES"/>
        </w:rPr>
        <w:t xml:space="preserve">, </w:t>
      </w:r>
      <w:proofErr w:type="spellStart"/>
      <w:r>
        <w:rPr>
          <w:bCs/>
          <w:sz w:val="28"/>
          <w:szCs w:val="28"/>
          <w:lang w:val="es-ES"/>
        </w:rPr>
        <w:t>iar</w:t>
      </w:r>
      <w:proofErr w:type="spellEnd"/>
      <w:r>
        <w:rPr>
          <w:bCs/>
          <w:sz w:val="28"/>
          <w:szCs w:val="28"/>
          <w:lang w:val="es-ES"/>
        </w:rPr>
        <w:t xml:space="preserve"> </w:t>
      </w:r>
      <w:proofErr w:type="spellStart"/>
      <w:r>
        <w:rPr>
          <w:bCs/>
          <w:sz w:val="28"/>
          <w:szCs w:val="28"/>
          <w:lang w:val="es-ES"/>
        </w:rPr>
        <w:t>amplasarea</w:t>
      </w:r>
      <w:proofErr w:type="spellEnd"/>
      <w:r>
        <w:rPr>
          <w:bCs/>
          <w:sz w:val="28"/>
          <w:szCs w:val="28"/>
          <w:lang w:val="es-ES"/>
        </w:rPr>
        <w:t xml:space="preserve"> </w:t>
      </w:r>
      <w:proofErr w:type="spellStart"/>
      <w:r>
        <w:rPr>
          <w:bCs/>
          <w:sz w:val="28"/>
          <w:szCs w:val="28"/>
          <w:lang w:val="es-ES"/>
        </w:rPr>
        <w:t>acesteia</w:t>
      </w:r>
      <w:proofErr w:type="spellEnd"/>
      <w:r>
        <w:rPr>
          <w:bCs/>
          <w:sz w:val="28"/>
          <w:szCs w:val="28"/>
          <w:lang w:val="es-ES"/>
        </w:rPr>
        <w:t xml:space="preserve"> va fi </w:t>
      </w:r>
      <w:proofErr w:type="spellStart"/>
      <w:r>
        <w:rPr>
          <w:bCs/>
          <w:sz w:val="28"/>
          <w:szCs w:val="28"/>
          <w:lang w:val="es-ES"/>
        </w:rPr>
        <w:t>indicata</w:t>
      </w:r>
      <w:proofErr w:type="spellEnd"/>
      <w:r>
        <w:rPr>
          <w:bCs/>
          <w:sz w:val="28"/>
          <w:szCs w:val="28"/>
          <w:lang w:val="es-ES"/>
        </w:rPr>
        <w:t xml:space="preserve"> de catre beneficiar </w:t>
      </w:r>
    </w:p>
    <w:p w14:paraId="34A48A6E" w14:textId="77777777" w:rsidR="002468F3" w:rsidRDefault="002468F3" w:rsidP="002468F3">
      <w:pPr>
        <w:ind w:firstLine="720"/>
        <w:rPr>
          <w:bCs/>
          <w:sz w:val="28"/>
          <w:szCs w:val="28"/>
          <w:lang w:val="es-ES"/>
        </w:rPr>
      </w:pPr>
      <w:proofErr w:type="spellStart"/>
      <w:r>
        <w:rPr>
          <w:bCs/>
          <w:sz w:val="28"/>
          <w:szCs w:val="28"/>
          <w:lang w:val="es-ES"/>
        </w:rPr>
        <w:t>Lucrarile</w:t>
      </w:r>
      <w:proofErr w:type="spellEnd"/>
      <w:r>
        <w:rPr>
          <w:bCs/>
          <w:sz w:val="28"/>
          <w:szCs w:val="28"/>
          <w:lang w:val="es-ES"/>
        </w:rPr>
        <w:t xml:space="preserve"> aferente </w:t>
      </w:r>
      <w:proofErr w:type="spellStart"/>
      <w:r>
        <w:rPr>
          <w:bCs/>
          <w:sz w:val="28"/>
          <w:szCs w:val="28"/>
          <w:lang w:val="es-ES"/>
        </w:rPr>
        <w:t>organizarii</w:t>
      </w:r>
      <w:proofErr w:type="spellEnd"/>
      <w:r>
        <w:rPr>
          <w:bCs/>
          <w:sz w:val="28"/>
          <w:szCs w:val="28"/>
          <w:lang w:val="es-ES"/>
        </w:rPr>
        <w:t xml:space="preserve"> de </w:t>
      </w:r>
      <w:proofErr w:type="spellStart"/>
      <w:r>
        <w:rPr>
          <w:bCs/>
          <w:sz w:val="28"/>
          <w:szCs w:val="28"/>
          <w:lang w:val="es-ES"/>
        </w:rPr>
        <w:t>santier</w:t>
      </w:r>
      <w:proofErr w:type="spellEnd"/>
      <w:r>
        <w:rPr>
          <w:bCs/>
          <w:sz w:val="28"/>
          <w:szCs w:val="28"/>
          <w:lang w:val="es-ES"/>
        </w:rPr>
        <w:t xml:space="preserve"> </w:t>
      </w:r>
      <w:proofErr w:type="spellStart"/>
      <w:r>
        <w:rPr>
          <w:bCs/>
          <w:sz w:val="28"/>
          <w:szCs w:val="28"/>
          <w:lang w:val="es-ES"/>
        </w:rPr>
        <w:t>vor</w:t>
      </w:r>
      <w:proofErr w:type="spellEnd"/>
      <w:r>
        <w:rPr>
          <w:bCs/>
          <w:sz w:val="28"/>
          <w:szCs w:val="28"/>
          <w:lang w:val="es-ES"/>
        </w:rPr>
        <w:t xml:space="preserve"> </w:t>
      </w:r>
      <w:proofErr w:type="spellStart"/>
      <w:r>
        <w:rPr>
          <w:bCs/>
          <w:sz w:val="28"/>
          <w:szCs w:val="28"/>
          <w:lang w:val="es-ES"/>
        </w:rPr>
        <w:t>asigura</w:t>
      </w:r>
      <w:proofErr w:type="spellEnd"/>
      <w:r>
        <w:rPr>
          <w:bCs/>
          <w:sz w:val="28"/>
          <w:szCs w:val="28"/>
          <w:lang w:val="es-ES"/>
        </w:rPr>
        <w:t xml:space="preserve"> </w:t>
      </w:r>
      <w:proofErr w:type="spellStart"/>
      <w:r>
        <w:rPr>
          <w:bCs/>
          <w:sz w:val="28"/>
          <w:szCs w:val="28"/>
          <w:lang w:val="es-ES"/>
        </w:rPr>
        <w:t>spatii</w:t>
      </w:r>
      <w:proofErr w:type="spellEnd"/>
      <w:r>
        <w:rPr>
          <w:bCs/>
          <w:sz w:val="28"/>
          <w:szCs w:val="28"/>
          <w:lang w:val="es-ES"/>
        </w:rPr>
        <w:t xml:space="preserve"> libere </w:t>
      </w:r>
      <w:proofErr w:type="spellStart"/>
      <w:r>
        <w:rPr>
          <w:bCs/>
          <w:sz w:val="28"/>
          <w:szCs w:val="28"/>
          <w:lang w:val="es-ES"/>
        </w:rPr>
        <w:t>necesare</w:t>
      </w:r>
      <w:proofErr w:type="spellEnd"/>
      <w:r>
        <w:rPr>
          <w:bCs/>
          <w:sz w:val="28"/>
          <w:szCs w:val="28"/>
          <w:lang w:val="es-ES"/>
        </w:rPr>
        <w:t xml:space="preserve"> </w:t>
      </w:r>
      <w:proofErr w:type="spellStart"/>
      <w:r>
        <w:rPr>
          <w:bCs/>
          <w:sz w:val="28"/>
          <w:szCs w:val="28"/>
          <w:lang w:val="es-ES"/>
        </w:rPr>
        <w:t>pentru</w:t>
      </w:r>
      <w:proofErr w:type="spellEnd"/>
      <w:r>
        <w:rPr>
          <w:bCs/>
          <w:sz w:val="28"/>
          <w:szCs w:val="28"/>
          <w:lang w:val="es-ES"/>
        </w:rPr>
        <w:t xml:space="preserve"> </w:t>
      </w:r>
      <w:proofErr w:type="spellStart"/>
      <w:r>
        <w:rPr>
          <w:bCs/>
          <w:sz w:val="28"/>
          <w:szCs w:val="28"/>
          <w:lang w:val="es-ES"/>
        </w:rPr>
        <w:t>accesului</w:t>
      </w:r>
      <w:proofErr w:type="spellEnd"/>
      <w:r>
        <w:rPr>
          <w:bCs/>
          <w:sz w:val="28"/>
          <w:szCs w:val="28"/>
          <w:lang w:val="es-ES"/>
        </w:rPr>
        <w:t xml:space="preserve"> </w:t>
      </w:r>
      <w:proofErr w:type="spellStart"/>
      <w:r>
        <w:rPr>
          <w:bCs/>
          <w:sz w:val="28"/>
          <w:szCs w:val="28"/>
          <w:lang w:val="es-ES"/>
        </w:rPr>
        <w:t>pentru</w:t>
      </w:r>
      <w:proofErr w:type="spellEnd"/>
      <w:r>
        <w:rPr>
          <w:bCs/>
          <w:sz w:val="28"/>
          <w:szCs w:val="28"/>
          <w:lang w:val="es-ES"/>
        </w:rPr>
        <w:t xml:space="preserve"> </w:t>
      </w:r>
      <w:proofErr w:type="spellStart"/>
      <w:r>
        <w:rPr>
          <w:bCs/>
          <w:sz w:val="28"/>
          <w:szCs w:val="28"/>
          <w:lang w:val="es-ES"/>
        </w:rPr>
        <w:t>Ambulata</w:t>
      </w:r>
      <w:proofErr w:type="spellEnd"/>
      <w:r>
        <w:rPr>
          <w:bCs/>
          <w:sz w:val="28"/>
          <w:szCs w:val="28"/>
          <w:lang w:val="es-ES"/>
        </w:rPr>
        <w:t xml:space="preserve"> si </w:t>
      </w:r>
      <w:proofErr w:type="spellStart"/>
      <w:r>
        <w:rPr>
          <w:bCs/>
          <w:sz w:val="28"/>
          <w:szCs w:val="28"/>
          <w:lang w:val="es-ES"/>
        </w:rPr>
        <w:t>Pompieri.Incinta</w:t>
      </w:r>
      <w:proofErr w:type="spellEnd"/>
      <w:r>
        <w:rPr>
          <w:bCs/>
          <w:sz w:val="28"/>
          <w:szCs w:val="28"/>
          <w:lang w:val="es-ES"/>
        </w:rPr>
        <w:t xml:space="preserve"> </w:t>
      </w:r>
      <w:proofErr w:type="spellStart"/>
      <w:r>
        <w:rPr>
          <w:bCs/>
          <w:sz w:val="28"/>
          <w:szCs w:val="28"/>
          <w:lang w:val="es-ES"/>
        </w:rPr>
        <w:t>organizarii</w:t>
      </w:r>
      <w:proofErr w:type="spellEnd"/>
      <w:r>
        <w:rPr>
          <w:bCs/>
          <w:sz w:val="28"/>
          <w:szCs w:val="28"/>
          <w:lang w:val="es-ES"/>
        </w:rPr>
        <w:t xml:space="preserve"> de </w:t>
      </w:r>
      <w:proofErr w:type="spellStart"/>
      <w:r>
        <w:rPr>
          <w:bCs/>
          <w:sz w:val="28"/>
          <w:szCs w:val="28"/>
          <w:lang w:val="es-ES"/>
        </w:rPr>
        <w:t>santier</w:t>
      </w:r>
      <w:proofErr w:type="spellEnd"/>
      <w:r>
        <w:rPr>
          <w:bCs/>
          <w:sz w:val="28"/>
          <w:szCs w:val="28"/>
          <w:lang w:val="es-ES"/>
        </w:rPr>
        <w:t xml:space="preserve"> se va </w:t>
      </w:r>
      <w:proofErr w:type="spellStart"/>
      <w:r>
        <w:rPr>
          <w:bCs/>
          <w:sz w:val="28"/>
          <w:szCs w:val="28"/>
          <w:lang w:val="es-ES"/>
        </w:rPr>
        <w:t>imprejmui</w:t>
      </w:r>
      <w:proofErr w:type="spellEnd"/>
      <w:r>
        <w:rPr>
          <w:bCs/>
          <w:sz w:val="28"/>
          <w:szCs w:val="28"/>
          <w:lang w:val="es-ES"/>
        </w:rPr>
        <w:t xml:space="preserve"> </w:t>
      </w:r>
      <w:proofErr w:type="spellStart"/>
      <w:proofErr w:type="gramStart"/>
      <w:r>
        <w:rPr>
          <w:bCs/>
          <w:sz w:val="28"/>
          <w:szCs w:val="28"/>
          <w:lang w:val="es-ES"/>
        </w:rPr>
        <w:t>obligatoriu,avand</w:t>
      </w:r>
      <w:proofErr w:type="spellEnd"/>
      <w:proofErr w:type="gramEnd"/>
      <w:r>
        <w:rPr>
          <w:bCs/>
          <w:sz w:val="28"/>
          <w:szCs w:val="28"/>
          <w:lang w:val="es-ES"/>
        </w:rPr>
        <w:t xml:space="preserve"> </w:t>
      </w:r>
      <w:proofErr w:type="spellStart"/>
      <w:r>
        <w:rPr>
          <w:bCs/>
          <w:sz w:val="28"/>
          <w:szCs w:val="28"/>
          <w:lang w:val="es-ES"/>
        </w:rPr>
        <w:t>rezolvata</w:t>
      </w:r>
      <w:proofErr w:type="spellEnd"/>
      <w:r>
        <w:rPr>
          <w:bCs/>
          <w:sz w:val="28"/>
          <w:szCs w:val="28"/>
          <w:lang w:val="es-ES"/>
        </w:rPr>
        <w:t xml:space="preserve"> </w:t>
      </w:r>
      <w:proofErr w:type="spellStart"/>
      <w:r>
        <w:rPr>
          <w:bCs/>
          <w:sz w:val="28"/>
          <w:szCs w:val="28"/>
          <w:lang w:val="es-ES"/>
        </w:rPr>
        <w:t>alimentarea</w:t>
      </w:r>
      <w:proofErr w:type="spellEnd"/>
      <w:r>
        <w:rPr>
          <w:bCs/>
          <w:sz w:val="28"/>
          <w:szCs w:val="28"/>
          <w:lang w:val="es-ES"/>
        </w:rPr>
        <w:t xml:space="preserve"> </w:t>
      </w:r>
      <w:proofErr w:type="spellStart"/>
      <w:r>
        <w:rPr>
          <w:bCs/>
          <w:sz w:val="28"/>
          <w:szCs w:val="28"/>
          <w:lang w:val="es-ES"/>
        </w:rPr>
        <w:t>cu</w:t>
      </w:r>
      <w:proofErr w:type="spellEnd"/>
      <w:r>
        <w:rPr>
          <w:bCs/>
          <w:sz w:val="28"/>
          <w:szCs w:val="28"/>
          <w:lang w:val="es-ES"/>
        </w:rPr>
        <w:t xml:space="preserve"> apa si </w:t>
      </w:r>
      <w:proofErr w:type="spellStart"/>
      <w:r>
        <w:rPr>
          <w:bCs/>
          <w:sz w:val="28"/>
          <w:szCs w:val="28"/>
          <w:lang w:val="es-ES"/>
        </w:rPr>
        <w:t>energie</w:t>
      </w:r>
      <w:proofErr w:type="spellEnd"/>
      <w:r>
        <w:rPr>
          <w:bCs/>
          <w:sz w:val="28"/>
          <w:szCs w:val="28"/>
          <w:lang w:val="es-ES"/>
        </w:rPr>
        <w:t xml:space="preserve"> </w:t>
      </w:r>
      <w:proofErr w:type="spellStart"/>
      <w:r>
        <w:rPr>
          <w:bCs/>
          <w:sz w:val="28"/>
          <w:szCs w:val="28"/>
          <w:lang w:val="es-ES"/>
        </w:rPr>
        <w:t>electrica,care</w:t>
      </w:r>
      <w:proofErr w:type="spellEnd"/>
      <w:r>
        <w:rPr>
          <w:bCs/>
          <w:sz w:val="28"/>
          <w:szCs w:val="28"/>
          <w:lang w:val="es-ES"/>
        </w:rPr>
        <w:t xml:space="preserve"> </w:t>
      </w:r>
      <w:proofErr w:type="spellStart"/>
      <w:r>
        <w:rPr>
          <w:bCs/>
          <w:sz w:val="28"/>
          <w:szCs w:val="28"/>
          <w:lang w:val="es-ES"/>
        </w:rPr>
        <w:t>vor</w:t>
      </w:r>
      <w:proofErr w:type="spellEnd"/>
      <w:r>
        <w:rPr>
          <w:bCs/>
          <w:sz w:val="28"/>
          <w:szCs w:val="28"/>
          <w:lang w:val="es-ES"/>
        </w:rPr>
        <w:t xml:space="preserve"> fi </w:t>
      </w:r>
      <w:proofErr w:type="spellStart"/>
      <w:r>
        <w:rPr>
          <w:bCs/>
          <w:sz w:val="28"/>
          <w:szCs w:val="28"/>
          <w:lang w:val="es-ES"/>
        </w:rPr>
        <w:t>contorizate</w:t>
      </w:r>
      <w:proofErr w:type="spellEnd"/>
      <w:r>
        <w:rPr>
          <w:bCs/>
          <w:sz w:val="28"/>
          <w:szCs w:val="28"/>
          <w:lang w:val="es-ES"/>
        </w:rPr>
        <w:t xml:space="preserve"> in </w:t>
      </w:r>
      <w:proofErr w:type="spellStart"/>
      <w:r>
        <w:rPr>
          <w:bCs/>
          <w:sz w:val="28"/>
          <w:szCs w:val="28"/>
          <w:lang w:val="es-ES"/>
        </w:rPr>
        <w:t>incinta</w:t>
      </w:r>
      <w:proofErr w:type="spellEnd"/>
      <w:r>
        <w:rPr>
          <w:bCs/>
          <w:sz w:val="28"/>
          <w:szCs w:val="28"/>
          <w:lang w:val="es-ES"/>
        </w:rPr>
        <w:t>.</w:t>
      </w:r>
    </w:p>
    <w:p w14:paraId="275F6ECF" w14:textId="77777777" w:rsidR="002468F3" w:rsidRDefault="002468F3" w:rsidP="002468F3">
      <w:pPr>
        <w:rPr>
          <w:bCs/>
          <w:sz w:val="28"/>
          <w:szCs w:val="28"/>
          <w:lang w:val="es-ES"/>
        </w:rPr>
      </w:pPr>
      <w:r>
        <w:rPr>
          <w:bCs/>
          <w:sz w:val="28"/>
          <w:szCs w:val="28"/>
          <w:lang w:val="es-ES"/>
        </w:rPr>
        <w:tab/>
      </w:r>
      <w:proofErr w:type="spellStart"/>
      <w:r>
        <w:rPr>
          <w:bCs/>
          <w:sz w:val="28"/>
          <w:szCs w:val="28"/>
          <w:lang w:val="es-ES"/>
        </w:rPr>
        <w:t>Incinta</w:t>
      </w:r>
      <w:proofErr w:type="spellEnd"/>
      <w:r>
        <w:rPr>
          <w:bCs/>
          <w:sz w:val="28"/>
          <w:szCs w:val="28"/>
          <w:lang w:val="es-ES"/>
        </w:rPr>
        <w:t xml:space="preserve"> </w:t>
      </w:r>
      <w:proofErr w:type="spellStart"/>
      <w:r>
        <w:rPr>
          <w:bCs/>
          <w:sz w:val="28"/>
          <w:szCs w:val="28"/>
          <w:lang w:val="es-ES"/>
        </w:rPr>
        <w:t>organizarii</w:t>
      </w:r>
      <w:proofErr w:type="spellEnd"/>
      <w:r>
        <w:rPr>
          <w:bCs/>
          <w:sz w:val="28"/>
          <w:szCs w:val="28"/>
          <w:lang w:val="es-ES"/>
        </w:rPr>
        <w:t xml:space="preserve"> de </w:t>
      </w:r>
      <w:proofErr w:type="spellStart"/>
      <w:r>
        <w:rPr>
          <w:bCs/>
          <w:sz w:val="28"/>
          <w:szCs w:val="28"/>
          <w:lang w:val="es-ES"/>
        </w:rPr>
        <w:t>santier</w:t>
      </w:r>
      <w:proofErr w:type="spellEnd"/>
      <w:r>
        <w:rPr>
          <w:bCs/>
          <w:sz w:val="28"/>
          <w:szCs w:val="28"/>
          <w:lang w:val="es-ES"/>
        </w:rPr>
        <w:t xml:space="preserve"> va </w:t>
      </w:r>
      <w:proofErr w:type="spellStart"/>
      <w:r>
        <w:rPr>
          <w:bCs/>
          <w:sz w:val="28"/>
          <w:szCs w:val="28"/>
          <w:lang w:val="es-ES"/>
        </w:rPr>
        <w:t>contine</w:t>
      </w:r>
      <w:proofErr w:type="spellEnd"/>
      <w:r>
        <w:rPr>
          <w:bCs/>
          <w:sz w:val="28"/>
          <w:szCs w:val="28"/>
          <w:lang w:val="es-ES"/>
        </w:rPr>
        <w:t xml:space="preserve"> </w:t>
      </w:r>
      <w:proofErr w:type="spellStart"/>
      <w:r>
        <w:rPr>
          <w:bCs/>
          <w:sz w:val="28"/>
          <w:szCs w:val="28"/>
          <w:lang w:val="es-ES"/>
        </w:rPr>
        <w:t>panou</w:t>
      </w:r>
      <w:proofErr w:type="spellEnd"/>
      <w:r>
        <w:rPr>
          <w:bCs/>
          <w:sz w:val="28"/>
          <w:szCs w:val="28"/>
          <w:lang w:val="es-ES"/>
        </w:rPr>
        <w:t xml:space="preserve"> de </w:t>
      </w:r>
      <w:proofErr w:type="spellStart"/>
      <w:proofErr w:type="gramStart"/>
      <w:r>
        <w:rPr>
          <w:bCs/>
          <w:sz w:val="28"/>
          <w:szCs w:val="28"/>
          <w:lang w:val="es-ES"/>
        </w:rPr>
        <w:t>identificare,container</w:t>
      </w:r>
      <w:proofErr w:type="spellEnd"/>
      <w:proofErr w:type="gramEnd"/>
      <w:r>
        <w:rPr>
          <w:bCs/>
          <w:sz w:val="28"/>
          <w:szCs w:val="28"/>
          <w:lang w:val="es-ES"/>
        </w:rPr>
        <w:t xml:space="preserve"> </w:t>
      </w:r>
      <w:proofErr w:type="spellStart"/>
      <w:r>
        <w:rPr>
          <w:bCs/>
          <w:sz w:val="28"/>
          <w:szCs w:val="28"/>
          <w:lang w:val="es-ES"/>
        </w:rPr>
        <w:t>pentru</w:t>
      </w:r>
      <w:proofErr w:type="spellEnd"/>
      <w:r>
        <w:rPr>
          <w:bCs/>
          <w:sz w:val="28"/>
          <w:szCs w:val="28"/>
          <w:lang w:val="es-ES"/>
        </w:rPr>
        <w:t xml:space="preserve"> </w:t>
      </w:r>
      <w:proofErr w:type="spellStart"/>
      <w:r>
        <w:rPr>
          <w:bCs/>
          <w:sz w:val="28"/>
          <w:szCs w:val="28"/>
          <w:lang w:val="es-ES"/>
        </w:rPr>
        <w:t>personal,toaleta</w:t>
      </w:r>
      <w:proofErr w:type="spellEnd"/>
      <w:r>
        <w:rPr>
          <w:bCs/>
          <w:sz w:val="28"/>
          <w:szCs w:val="28"/>
          <w:lang w:val="es-ES"/>
        </w:rPr>
        <w:t xml:space="preserve"> </w:t>
      </w:r>
      <w:proofErr w:type="spellStart"/>
      <w:r>
        <w:rPr>
          <w:bCs/>
          <w:sz w:val="28"/>
          <w:szCs w:val="28"/>
          <w:lang w:val="es-ES"/>
        </w:rPr>
        <w:t>ecologica,panou</w:t>
      </w:r>
      <w:proofErr w:type="spellEnd"/>
      <w:r>
        <w:rPr>
          <w:bCs/>
          <w:sz w:val="28"/>
          <w:szCs w:val="28"/>
          <w:lang w:val="es-ES"/>
        </w:rPr>
        <w:t xml:space="preserve"> </w:t>
      </w:r>
      <w:proofErr w:type="spellStart"/>
      <w:r>
        <w:rPr>
          <w:bCs/>
          <w:sz w:val="28"/>
          <w:szCs w:val="28"/>
          <w:lang w:val="es-ES"/>
        </w:rPr>
        <w:t>electric</w:t>
      </w:r>
      <w:proofErr w:type="spellEnd"/>
      <w:r>
        <w:rPr>
          <w:bCs/>
          <w:sz w:val="28"/>
          <w:szCs w:val="28"/>
          <w:lang w:val="es-ES"/>
        </w:rPr>
        <w:t xml:space="preserve"> si </w:t>
      </w:r>
      <w:proofErr w:type="spellStart"/>
      <w:r>
        <w:rPr>
          <w:bCs/>
          <w:sz w:val="28"/>
          <w:szCs w:val="28"/>
          <w:lang w:val="es-ES"/>
        </w:rPr>
        <w:t>corpuri</w:t>
      </w:r>
      <w:proofErr w:type="spellEnd"/>
      <w:r>
        <w:rPr>
          <w:bCs/>
          <w:sz w:val="28"/>
          <w:szCs w:val="28"/>
          <w:lang w:val="es-ES"/>
        </w:rPr>
        <w:t xml:space="preserve"> de </w:t>
      </w:r>
      <w:proofErr w:type="spellStart"/>
      <w:r>
        <w:rPr>
          <w:bCs/>
          <w:sz w:val="28"/>
          <w:szCs w:val="28"/>
          <w:lang w:val="es-ES"/>
        </w:rPr>
        <w:t>iluminat</w:t>
      </w:r>
      <w:proofErr w:type="spellEnd"/>
      <w:r>
        <w:rPr>
          <w:bCs/>
          <w:sz w:val="28"/>
          <w:szCs w:val="28"/>
          <w:lang w:val="es-ES"/>
        </w:rPr>
        <w:t>.</w:t>
      </w:r>
    </w:p>
    <w:p w14:paraId="132AD4AB" w14:textId="77777777" w:rsidR="002468F3" w:rsidRDefault="002468F3" w:rsidP="002468F3">
      <w:pPr>
        <w:ind w:firstLine="720"/>
        <w:rPr>
          <w:bCs/>
          <w:sz w:val="28"/>
          <w:szCs w:val="28"/>
          <w:lang w:val="es-ES"/>
        </w:rPr>
      </w:pPr>
      <w:proofErr w:type="spellStart"/>
      <w:r>
        <w:rPr>
          <w:bCs/>
          <w:sz w:val="28"/>
          <w:szCs w:val="28"/>
          <w:lang w:val="es-ES"/>
        </w:rPr>
        <w:t>Accesul</w:t>
      </w:r>
      <w:proofErr w:type="spellEnd"/>
      <w:r>
        <w:rPr>
          <w:bCs/>
          <w:sz w:val="28"/>
          <w:szCs w:val="28"/>
          <w:lang w:val="es-ES"/>
        </w:rPr>
        <w:t xml:space="preserve"> la </w:t>
      </w:r>
      <w:proofErr w:type="spellStart"/>
      <w:r>
        <w:rPr>
          <w:bCs/>
          <w:sz w:val="28"/>
          <w:szCs w:val="28"/>
          <w:lang w:val="es-ES"/>
        </w:rPr>
        <w:t>organizarea</w:t>
      </w:r>
      <w:proofErr w:type="spellEnd"/>
      <w:r>
        <w:rPr>
          <w:bCs/>
          <w:sz w:val="28"/>
          <w:szCs w:val="28"/>
          <w:lang w:val="es-ES"/>
        </w:rPr>
        <w:t xml:space="preserve"> de </w:t>
      </w:r>
      <w:proofErr w:type="spellStart"/>
      <w:r>
        <w:rPr>
          <w:bCs/>
          <w:sz w:val="28"/>
          <w:szCs w:val="28"/>
          <w:lang w:val="es-ES"/>
        </w:rPr>
        <w:t>santier</w:t>
      </w:r>
      <w:proofErr w:type="spellEnd"/>
      <w:r>
        <w:rPr>
          <w:bCs/>
          <w:sz w:val="28"/>
          <w:szCs w:val="28"/>
          <w:lang w:val="es-ES"/>
        </w:rPr>
        <w:t xml:space="preserve"> se va realiza din </w:t>
      </w:r>
      <w:proofErr w:type="spellStart"/>
      <w:r>
        <w:rPr>
          <w:bCs/>
          <w:sz w:val="28"/>
          <w:szCs w:val="28"/>
          <w:lang w:val="es-ES"/>
        </w:rPr>
        <w:t>strada</w:t>
      </w:r>
      <w:proofErr w:type="spellEnd"/>
      <w:r>
        <w:rPr>
          <w:bCs/>
          <w:sz w:val="28"/>
          <w:szCs w:val="28"/>
          <w:lang w:val="es-ES"/>
        </w:rPr>
        <w:t xml:space="preserve"> de pe </w:t>
      </w:r>
      <w:proofErr w:type="spellStart"/>
      <w:r>
        <w:rPr>
          <w:bCs/>
          <w:sz w:val="28"/>
          <w:szCs w:val="28"/>
          <w:lang w:val="es-ES"/>
        </w:rPr>
        <w:t>care</w:t>
      </w:r>
      <w:proofErr w:type="spellEnd"/>
      <w:r>
        <w:rPr>
          <w:bCs/>
          <w:sz w:val="28"/>
          <w:szCs w:val="28"/>
          <w:lang w:val="es-ES"/>
        </w:rPr>
        <w:t xml:space="preserve"> se </w:t>
      </w:r>
      <w:proofErr w:type="spellStart"/>
      <w:r>
        <w:rPr>
          <w:bCs/>
          <w:sz w:val="28"/>
          <w:szCs w:val="28"/>
          <w:lang w:val="es-ES"/>
        </w:rPr>
        <w:t>face</w:t>
      </w:r>
      <w:proofErr w:type="spellEnd"/>
      <w:r>
        <w:rPr>
          <w:bCs/>
          <w:sz w:val="28"/>
          <w:szCs w:val="28"/>
          <w:lang w:val="es-ES"/>
        </w:rPr>
        <w:t xml:space="preserve"> </w:t>
      </w:r>
      <w:proofErr w:type="spellStart"/>
      <w:proofErr w:type="gramStart"/>
      <w:r>
        <w:rPr>
          <w:bCs/>
          <w:sz w:val="28"/>
          <w:szCs w:val="28"/>
          <w:lang w:val="es-ES"/>
        </w:rPr>
        <w:t>aprovizionarea.Locurile</w:t>
      </w:r>
      <w:proofErr w:type="spellEnd"/>
      <w:proofErr w:type="gramEnd"/>
      <w:r>
        <w:rPr>
          <w:bCs/>
          <w:sz w:val="28"/>
          <w:szCs w:val="28"/>
          <w:lang w:val="es-ES"/>
        </w:rPr>
        <w:t xml:space="preserve"> de </w:t>
      </w:r>
      <w:proofErr w:type="spellStart"/>
      <w:r>
        <w:rPr>
          <w:bCs/>
          <w:sz w:val="28"/>
          <w:szCs w:val="28"/>
          <w:lang w:val="es-ES"/>
        </w:rPr>
        <w:t>trecere</w:t>
      </w:r>
      <w:proofErr w:type="spellEnd"/>
      <w:r>
        <w:rPr>
          <w:bCs/>
          <w:sz w:val="28"/>
          <w:szCs w:val="28"/>
          <w:lang w:val="es-ES"/>
        </w:rPr>
        <w:t xml:space="preserve"> </w:t>
      </w:r>
      <w:proofErr w:type="spellStart"/>
      <w:r>
        <w:rPr>
          <w:bCs/>
          <w:sz w:val="28"/>
          <w:szCs w:val="28"/>
          <w:lang w:val="es-ES"/>
        </w:rPr>
        <w:t>pentru</w:t>
      </w:r>
      <w:proofErr w:type="spellEnd"/>
      <w:r>
        <w:rPr>
          <w:bCs/>
          <w:sz w:val="28"/>
          <w:szCs w:val="28"/>
          <w:lang w:val="es-ES"/>
        </w:rPr>
        <w:t xml:space="preserve"> </w:t>
      </w:r>
      <w:proofErr w:type="spellStart"/>
      <w:r>
        <w:rPr>
          <w:bCs/>
          <w:sz w:val="28"/>
          <w:szCs w:val="28"/>
          <w:lang w:val="es-ES"/>
        </w:rPr>
        <w:t>oameni</w:t>
      </w:r>
      <w:proofErr w:type="spellEnd"/>
      <w:r>
        <w:rPr>
          <w:bCs/>
          <w:sz w:val="28"/>
          <w:szCs w:val="28"/>
          <w:lang w:val="es-ES"/>
        </w:rPr>
        <w:t xml:space="preserve"> peste </w:t>
      </w:r>
      <w:proofErr w:type="spellStart"/>
      <w:r>
        <w:rPr>
          <w:bCs/>
          <w:sz w:val="28"/>
          <w:szCs w:val="28"/>
          <w:lang w:val="es-ES"/>
        </w:rPr>
        <w:t>gropi</w:t>
      </w:r>
      <w:proofErr w:type="spellEnd"/>
      <w:r>
        <w:rPr>
          <w:bCs/>
          <w:sz w:val="28"/>
          <w:szCs w:val="28"/>
          <w:lang w:val="es-ES"/>
        </w:rPr>
        <w:t xml:space="preserve"> si </w:t>
      </w:r>
      <w:proofErr w:type="spellStart"/>
      <w:r>
        <w:rPr>
          <w:bCs/>
          <w:sz w:val="28"/>
          <w:szCs w:val="28"/>
          <w:lang w:val="es-ES"/>
        </w:rPr>
        <w:t>santuri</w:t>
      </w:r>
      <w:proofErr w:type="spellEnd"/>
      <w:r>
        <w:rPr>
          <w:bCs/>
          <w:sz w:val="28"/>
          <w:szCs w:val="28"/>
          <w:lang w:val="es-ES"/>
        </w:rPr>
        <w:t xml:space="preserve"> se va </w:t>
      </w:r>
      <w:proofErr w:type="spellStart"/>
      <w:r>
        <w:rPr>
          <w:bCs/>
          <w:sz w:val="28"/>
          <w:szCs w:val="28"/>
          <w:lang w:val="es-ES"/>
        </w:rPr>
        <w:t>amenaja</w:t>
      </w:r>
      <w:proofErr w:type="spellEnd"/>
      <w:r>
        <w:rPr>
          <w:bCs/>
          <w:sz w:val="28"/>
          <w:szCs w:val="28"/>
          <w:lang w:val="es-ES"/>
        </w:rPr>
        <w:t xml:space="preserve"> </w:t>
      </w:r>
      <w:proofErr w:type="spellStart"/>
      <w:r>
        <w:rPr>
          <w:bCs/>
          <w:sz w:val="28"/>
          <w:szCs w:val="28"/>
          <w:lang w:val="es-ES"/>
        </w:rPr>
        <w:t>cu</w:t>
      </w:r>
      <w:proofErr w:type="spellEnd"/>
      <w:r>
        <w:rPr>
          <w:bCs/>
          <w:sz w:val="28"/>
          <w:szCs w:val="28"/>
          <w:lang w:val="es-ES"/>
        </w:rPr>
        <w:t xml:space="preserve"> </w:t>
      </w:r>
      <w:proofErr w:type="spellStart"/>
      <w:r>
        <w:rPr>
          <w:bCs/>
          <w:sz w:val="28"/>
          <w:szCs w:val="28"/>
          <w:lang w:val="es-ES"/>
        </w:rPr>
        <w:t>podete</w:t>
      </w:r>
      <w:proofErr w:type="spellEnd"/>
      <w:r>
        <w:rPr>
          <w:bCs/>
          <w:sz w:val="28"/>
          <w:szCs w:val="28"/>
          <w:lang w:val="es-ES"/>
        </w:rPr>
        <w:t xml:space="preserve"> de </w:t>
      </w:r>
      <w:proofErr w:type="spellStart"/>
      <w:r>
        <w:rPr>
          <w:bCs/>
          <w:sz w:val="28"/>
          <w:szCs w:val="28"/>
          <w:lang w:val="es-ES"/>
        </w:rPr>
        <w:t>inaltime</w:t>
      </w:r>
      <w:proofErr w:type="spellEnd"/>
      <w:r>
        <w:rPr>
          <w:bCs/>
          <w:sz w:val="28"/>
          <w:szCs w:val="28"/>
          <w:lang w:val="es-ES"/>
        </w:rPr>
        <w:t xml:space="preserve"> de </w:t>
      </w:r>
      <w:proofErr w:type="spellStart"/>
      <w:r>
        <w:rPr>
          <w:bCs/>
          <w:sz w:val="28"/>
          <w:szCs w:val="28"/>
          <w:lang w:val="es-ES"/>
        </w:rPr>
        <w:t>minim</w:t>
      </w:r>
      <w:proofErr w:type="spellEnd"/>
      <w:r>
        <w:rPr>
          <w:bCs/>
          <w:sz w:val="28"/>
          <w:szCs w:val="28"/>
          <w:lang w:val="es-ES"/>
        </w:rPr>
        <w:t xml:space="preserve"> 0,8 </w:t>
      </w:r>
      <w:proofErr w:type="spellStart"/>
      <w:r>
        <w:rPr>
          <w:bCs/>
          <w:sz w:val="28"/>
          <w:szCs w:val="28"/>
          <w:lang w:val="es-ES"/>
        </w:rPr>
        <w:t>m,cu</w:t>
      </w:r>
      <w:proofErr w:type="spellEnd"/>
      <w:r>
        <w:rPr>
          <w:bCs/>
          <w:sz w:val="28"/>
          <w:szCs w:val="28"/>
          <w:lang w:val="es-ES"/>
        </w:rPr>
        <w:t xml:space="preserve"> </w:t>
      </w:r>
      <w:proofErr w:type="spellStart"/>
      <w:r>
        <w:rPr>
          <w:bCs/>
          <w:sz w:val="28"/>
          <w:szCs w:val="28"/>
          <w:lang w:val="es-ES"/>
        </w:rPr>
        <w:t>balustrade</w:t>
      </w:r>
      <w:proofErr w:type="spellEnd"/>
      <w:r>
        <w:rPr>
          <w:bCs/>
          <w:sz w:val="28"/>
          <w:szCs w:val="28"/>
          <w:lang w:val="es-ES"/>
        </w:rPr>
        <w:t xml:space="preserve"> </w:t>
      </w:r>
      <w:proofErr w:type="spellStart"/>
      <w:r>
        <w:rPr>
          <w:bCs/>
          <w:sz w:val="28"/>
          <w:szCs w:val="28"/>
          <w:lang w:val="es-ES"/>
        </w:rPr>
        <w:t>cu</w:t>
      </w:r>
      <w:proofErr w:type="spellEnd"/>
      <w:r>
        <w:rPr>
          <w:bCs/>
          <w:sz w:val="28"/>
          <w:szCs w:val="28"/>
          <w:lang w:val="es-ES"/>
        </w:rPr>
        <w:t xml:space="preserve"> </w:t>
      </w:r>
      <w:proofErr w:type="spellStart"/>
      <w:r>
        <w:rPr>
          <w:bCs/>
          <w:sz w:val="28"/>
          <w:szCs w:val="28"/>
          <w:lang w:val="es-ES"/>
        </w:rPr>
        <w:t>inaltimea</w:t>
      </w:r>
      <w:proofErr w:type="spellEnd"/>
      <w:r>
        <w:rPr>
          <w:bCs/>
          <w:sz w:val="28"/>
          <w:szCs w:val="28"/>
          <w:lang w:val="es-ES"/>
        </w:rPr>
        <w:t xml:space="preserve"> de 1,0 m pe </w:t>
      </w:r>
      <w:proofErr w:type="spellStart"/>
      <w:r>
        <w:rPr>
          <w:bCs/>
          <w:sz w:val="28"/>
          <w:szCs w:val="28"/>
          <w:lang w:val="es-ES"/>
        </w:rPr>
        <w:t>ambele</w:t>
      </w:r>
      <w:proofErr w:type="spellEnd"/>
      <w:r>
        <w:rPr>
          <w:bCs/>
          <w:sz w:val="28"/>
          <w:szCs w:val="28"/>
          <w:lang w:val="es-ES"/>
        </w:rPr>
        <w:t xml:space="preserve"> </w:t>
      </w:r>
      <w:proofErr w:type="spellStart"/>
      <w:r>
        <w:rPr>
          <w:bCs/>
          <w:sz w:val="28"/>
          <w:szCs w:val="28"/>
          <w:lang w:val="es-ES"/>
        </w:rPr>
        <w:t>parti</w:t>
      </w:r>
      <w:proofErr w:type="spellEnd"/>
      <w:r>
        <w:rPr>
          <w:bCs/>
          <w:sz w:val="28"/>
          <w:szCs w:val="28"/>
          <w:lang w:val="es-ES"/>
        </w:rPr>
        <w:t>.</w:t>
      </w:r>
    </w:p>
    <w:p w14:paraId="6D2D52F3" w14:textId="77777777" w:rsidR="002468F3" w:rsidRDefault="002468F3" w:rsidP="002468F3">
      <w:pPr>
        <w:ind w:firstLine="720"/>
        <w:rPr>
          <w:bCs/>
          <w:sz w:val="28"/>
          <w:szCs w:val="28"/>
          <w:lang w:val="es-ES"/>
        </w:rPr>
      </w:pPr>
      <w:proofErr w:type="spellStart"/>
      <w:r>
        <w:rPr>
          <w:bCs/>
          <w:sz w:val="28"/>
          <w:szCs w:val="28"/>
          <w:lang w:val="es-ES"/>
        </w:rPr>
        <w:t>Programul</w:t>
      </w:r>
      <w:proofErr w:type="spellEnd"/>
      <w:r>
        <w:rPr>
          <w:bCs/>
          <w:sz w:val="28"/>
          <w:szCs w:val="28"/>
          <w:lang w:val="es-ES"/>
        </w:rPr>
        <w:t xml:space="preserve"> de </w:t>
      </w:r>
      <w:proofErr w:type="spellStart"/>
      <w:r>
        <w:rPr>
          <w:bCs/>
          <w:sz w:val="28"/>
          <w:szCs w:val="28"/>
          <w:lang w:val="es-ES"/>
        </w:rPr>
        <w:t>executie</w:t>
      </w:r>
      <w:proofErr w:type="spellEnd"/>
      <w:r>
        <w:rPr>
          <w:bCs/>
          <w:sz w:val="28"/>
          <w:szCs w:val="28"/>
          <w:lang w:val="es-ES"/>
        </w:rPr>
        <w:t xml:space="preserve"> a </w:t>
      </w:r>
      <w:proofErr w:type="spellStart"/>
      <w:r>
        <w:rPr>
          <w:bCs/>
          <w:sz w:val="28"/>
          <w:szCs w:val="28"/>
          <w:lang w:val="es-ES"/>
        </w:rPr>
        <w:t>lucrarilor</w:t>
      </w:r>
      <w:proofErr w:type="spellEnd"/>
      <w:r>
        <w:rPr>
          <w:bCs/>
          <w:sz w:val="28"/>
          <w:szCs w:val="28"/>
          <w:lang w:val="es-ES"/>
        </w:rPr>
        <w:t xml:space="preserve"> se va </w:t>
      </w:r>
      <w:proofErr w:type="spellStart"/>
      <w:r>
        <w:rPr>
          <w:bCs/>
          <w:sz w:val="28"/>
          <w:szCs w:val="28"/>
          <w:lang w:val="es-ES"/>
        </w:rPr>
        <w:t>urmari</w:t>
      </w:r>
      <w:proofErr w:type="spellEnd"/>
      <w:r>
        <w:rPr>
          <w:bCs/>
          <w:sz w:val="28"/>
          <w:szCs w:val="28"/>
          <w:lang w:val="es-ES"/>
        </w:rPr>
        <w:t xml:space="preserve"> </w:t>
      </w:r>
      <w:proofErr w:type="spellStart"/>
      <w:r>
        <w:rPr>
          <w:bCs/>
          <w:sz w:val="28"/>
          <w:szCs w:val="28"/>
          <w:lang w:val="es-ES"/>
        </w:rPr>
        <w:t>conform</w:t>
      </w:r>
      <w:proofErr w:type="spellEnd"/>
      <w:r>
        <w:rPr>
          <w:bCs/>
          <w:sz w:val="28"/>
          <w:szCs w:val="28"/>
          <w:lang w:val="es-ES"/>
        </w:rPr>
        <w:t xml:space="preserve"> </w:t>
      </w:r>
      <w:proofErr w:type="spellStart"/>
      <w:proofErr w:type="gramStart"/>
      <w:r>
        <w:rPr>
          <w:bCs/>
          <w:sz w:val="28"/>
          <w:szCs w:val="28"/>
          <w:lang w:val="es-ES"/>
        </w:rPr>
        <w:t>Organigramei,care</w:t>
      </w:r>
      <w:proofErr w:type="spellEnd"/>
      <w:proofErr w:type="gramEnd"/>
      <w:r>
        <w:rPr>
          <w:bCs/>
          <w:sz w:val="28"/>
          <w:szCs w:val="28"/>
          <w:lang w:val="es-ES"/>
        </w:rPr>
        <w:t xml:space="preserve"> </w:t>
      </w:r>
      <w:proofErr w:type="spellStart"/>
      <w:r>
        <w:rPr>
          <w:bCs/>
          <w:sz w:val="28"/>
          <w:szCs w:val="28"/>
          <w:lang w:val="es-ES"/>
        </w:rPr>
        <w:t>trebuie</w:t>
      </w:r>
      <w:proofErr w:type="spellEnd"/>
      <w:r>
        <w:rPr>
          <w:bCs/>
          <w:sz w:val="28"/>
          <w:szCs w:val="28"/>
          <w:lang w:val="es-ES"/>
        </w:rPr>
        <w:t xml:space="preserve"> </w:t>
      </w:r>
      <w:proofErr w:type="spellStart"/>
      <w:r>
        <w:rPr>
          <w:bCs/>
          <w:sz w:val="28"/>
          <w:szCs w:val="28"/>
          <w:lang w:val="es-ES"/>
        </w:rPr>
        <w:t>sa</w:t>
      </w:r>
      <w:proofErr w:type="spellEnd"/>
      <w:r>
        <w:rPr>
          <w:bCs/>
          <w:sz w:val="28"/>
          <w:szCs w:val="28"/>
          <w:lang w:val="es-ES"/>
        </w:rPr>
        <w:t xml:space="preserve"> </w:t>
      </w:r>
      <w:proofErr w:type="spellStart"/>
      <w:r>
        <w:rPr>
          <w:bCs/>
          <w:sz w:val="28"/>
          <w:szCs w:val="28"/>
          <w:lang w:val="es-ES"/>
        </w:rPr>
        <w:t>indice</w:t>
      </w:r>
      <w:proofErr w:type="spellEnd"/>
      <w:r>
        <w:rPr>
          <w:bCs/>
          <w:sz w:val="28"/>
          <w:szCs w:val="28"/>
          <w:lang w:val="es-ES"/>
        </w:rPr>
        <w:t xml:space="preserve"> </w:t>
      </w:r>
      <w:proofErr w:type="spellStart"/>
      <w:r>
        <w:rPr>
          <w:bCs/>
          <w:sz w:val="28"/>
          <w:szCs w:val="28"/>
          <w:lang w:val="es-ES"/>
        </w:rPr>
        <w:t>urmatoarele</w:t>
      </w:r>
      <w:proofErr w:type="spellEnd"/>
      <w:r>
        <w:rPr>
          <w:bCs/>
          <w:sz w:val="28"/>
          <w:szCs w:val="28"/>
          <w:lang w:val="es-ES"/>
        </w:rPr>
        <w:t xml:space="preserve"> :</w:t>
      </w:r>
      <w:proofErr w:type="spellStart"/>
      <w:r>
        <w:rPr>
          <w:bCs/>
          <w:sz w:val="28"/>
          <w:szCs w:val="28"/>
          <w:lang w:val="es-ES"/>
        </w:rPr>
        <w:t>ordinea</w:t>
      </w:r>
      <w:proofErr w:type="spellEnd"/>
      <w:r>
        <w:rPr>
          <w:bCs/>
          <w:sz w:val="28"/>
          <w:szCs w:val="28"/>
          <w:lang w:val="es-ES"/>
        </w:rPr>
        <w:t xml:space="preserve"> </w:t>
      </w:r>
      <w:proofErr w:type="spellStart"/>
      <w:r>
        <w:rPr>
          <w:bCs/>
          <w:sz w:val="28"/>
          <w:szCs w:val="28"/>
          <w:lang w:val="es-ES"/>
        </w:rPr>
        <w:t>activitatilor,inceperea</w:t>
      </w:r>
      <w:proofErr w:type="spellEnd"/>
      <w:r>
        <w:rPr>
          <w:bCs/>
          <w:sz w:val="28"/>
          <w:szCs w:val="28"/>
          <w:lang w:val="es-ES"/>
        </w:rPr>
        <w:t xml:space="preserve"> si </w:t>
      </w:r>
      <w:proofErr w:type="spellStart"/>
      <w:r>
        <w:rPr>
          <w:bCs/>
          <w:sz w:val="28"/>
          <w:szCs w:val="28"/>
          <w:lang w:val="es-ES"/>
        </w:rPr>
        <w:t>terminarea</w:t>
      </w:r>
      <w:proofErr w:type="spellEnd"/>
      <w:r>
        <w:rPr>
          <w:bCs/>
          <w:sz w:val="28"/>
          <w:szCs w:val="28"/>
          <w:lang w:val="es-ES"/>
        </w:rPr>
        <w:t xml:space="preserve"> </w:t>
      </w:r>
      <w:proofErr w:type="spellStart"/>
      <w:r>
        <w:rPr>
          <w:bCs/>
          <w:sz w:val="28"/>
          <w:szCs w:val="28"/>
          <w:lang w:val="es-ES"/>
        </w:rPr>
        <w:t>lucrarilor,viteza</w:t>
      </w:r>
      <w:proofErr w:type="spellEnd"/>
      <w:r>
        <w:rPr>
          <w:bCs/>
          <w:sz w:val="28"/>
          <w:szCs w:val="28"/>
          <w:lang w:val="es-ES"/>
        </w:rPr>
        <w:t xml:space="preserve"> de progresare in </w:t>
      </w:r>
      <w:proofErr w:type="spellStart"/>
      <w:r>
        <w:rPr>
          <w:bCs/>
          <w:sz w:val="28"/>
          <w:szCs w:val="28"/>
          <w:lang w:val="es-ES"/>
        </w:rPr>
        <w:t>activitate</w:t>
      </w:r>
      <w:proofErr w:type="spellEnd"/>
      <w:r>
        <w:rPr>
          <w:bCs/>
          <w:sz w:val="28"/>
          <w:szCs w:val="28"/>
          <w:lang w:val="es-ES"/>
        </w:rPr>
        <w:t>.</w:t>
      </w:r>
    </w:p>
    <w:p w14:paraId="66EEFC08" w14:textId="63E05251" w:rsidR="002468F3" w:rsidRDefault="002468F3" w:rsidP="00B4074B">
      <w:pPr>
        <w:ind w:firstLine="720"/>
        <w:rPr>
          <w:bCs/>
          <w:sz w:val="28"/>
          <w:szCs w:val="28"/>
          <w:lang w:val="es-ES"/>
        </w:rPr>
      </w:pPr>
    </w:p>
    <w:p w14:paraId="2FC2DC3F" w14:textId="61882929" w:rsidR="002468F3" w:rsidRDefault="002468F3" w:rsidP="00B4074B">
      <w:pPr>
        <w:ind w:firstLine="720"/>
        <w:rPr>
          <w:bCs/>
          <w:sz w:val="28"/>
          <w:szCs w:val="28"/>
          <w:lang w:val="es-ES"/>
        </w:rPr>
      </w:pPr>
    </w:p>
    <w:p w14:paraId="3FA006A7" w14:textId="792BF8B3" w:rsidR="002468F3" w:rsidRDefault="002468F3" w:rsidP="00B4074B">
      <w:pPr>
        <w:ind w:firstLine="720"/>
        <w:rPr>
          <w:bCs/>
          <w:sz w:val="28"/>
          <w:szCs w:val="28"/>
          <w:lang w:val="es-ES"/>
        </w:rPr>
      </w:pPr>
    </w:p>
    <w:p w14:paraId="26F0E889" w14:textId="03158CD7" w:rsidR="002468F3" w:rsidRDefault="002468F3" w:rsidP="00B4074B">
      <w:pPr>
        <w:ind w:firstLine="720"/>
        <w:rPr>
          <w:bCs/>
          <w:sz w:val="28"/>
          <w:szCs w:val="28"/>
          <w:lang w:val="es-ES"/>
        </w:rPr>
      </w:pPr>
    </w:p>
    <w:p w14:paraId="6CC8C901" w14:textId="6DD40E58" w:rsidR="002468F3" w:rsidRDefault="002468F3" w:rsidP="00B4074B">
      <w:pPr>
        <w:ind w:firstLine="720"/>
        <w:rPr>
          <w:bCs/>
          <w:sz w:val="28"/>
          <w:szCs w:val="28"/>
          <w:lang w:val="es-ES"/>
        </w:rPr>
      </w:pPr>
    </w:p>
    <w:p w14:paraId="7B3734C9" w14:textId="0FF0F5BD" w:rsidR="002468F3" w:rsidRDefault="002468F3" w:rsidP="00B4074B">
      <w:pPr>
        <w:ind w:firstLine="720"/>
        <w:rPr>
          <w:bCs/>
          <w:sz w:val="28"/>
          <w:szCs w:val="28"/>
          <w:lang w:val="es-ES"/>
        </w:rPr>
      </w:pPr>
    </w:p>
    <w:p w14:paraId="2A100ABC" w14:textId="4478952E" w:rsidR="002468F3" w:rsidRDefault="002468F3" w:rsidP="00B4074B">
      <w:pPr>
        <w:ind w:firstLine="720"/>
        <w:rPr>
          <w:bCs/>
          <w:sz w:val="28"/>
          <w:szCs w:val="28"/>
          <w:lang w:val="es-ES"/>
        </w:rPr>
      </w:pPr>
    </w:p>
    <w:p w14:paraId="60FFD91B" w14:textId="77777777" w:rsidR="002468F3" w:rsidRDefault="002468F3" w:rsidP="00B4074B">
      <w:pPr>
        <w:ind w:firstLine="720"/>
        <w:rPr>
          <w:bCs/>
          <w:sz w:val="28"/>
          <w:szCs w:val="28"/>
          <w:lang w:val="es-ES"/>
        </w:rPr>
      </w:pPr>
    </w:p>
    <w:p w14:paraId="56A331EC" w14:textId="77777777" w:rsidR="00B4074B" w:rsidRPr="00B4074B" w:rsidRDefault="00B4074B" w:rsidP="00B4074B">
      <w:pPr>
        <w:ind w:left="720" w:firstLine="720"/>
        <w:rPr>
          <w:bCs/>
          <w:sz w:val="28"/>
          <w:szCs w:val="28"/>
          <w:lang w:val="es-ES"/>
        </w:rPr>
      </w:pPr>
    </w:p>
    <w:p w14:paraId="63B38AAF" w14:textId="798ACDEA" w:rsidR="00042AB0" w:rsidRPr="002468F3" w:rsidRDefault="002468F3" w:rsidP="002468F3">
      <w:pPr>
        <w:pStyle w:val="ListParagraph"/>
        <w:numPr>
          <w:ilvl w:val="0"/>
          <w:numId w:val="9"/>
        </w:numPr>
        <w:jc w:val="center"/>
        <w:rPr>
          <w:b/>
          <w:sz w:val="32"/>
          <w:szCs w:val="32"/>
          <w:lang w:val="it-IT"/>
        </w:rPr>
      </w:pPr>
      <w:r w:rsidRPr="002468F3">
        <w:rPr>
          <w:b/>
          <w:sz w:val="32"/>
          <w:szCs w:val="32"/>
          <w:lang w:val="es-ES"/>
        </w:rPr>
        <w:lastRenderedPageBreak/>
        <w:t>MEMORIU TEHNIC DE SPECIALITATE</w:t>
      </w:r>
    </w:p>
    <w:p w14:paraId="79DC38EF" w14:textId="77777777" w:rsidR="00F4209D" w:rsidRPr="00F3366F" w:rsidRDefault="00F4209D" w:rsidP="00042AB0">
      <w:pPr>
        <w:rPr>
          <w:b/>
          <w:sz w:val="28"/>
          <w:szCs w:val="28"/>
          <w:lang w:val="it-IT"/>
        </w:rPr>
      </w:pPr>
    </w:p>
    <w:p w14:paraId="441C920A" w14:textId="77777777" w:rsidR="00D54F73" w:rsidRDefault="00D54F73" w:rsidP="00D54F73">
      <w:pPr>
        <w:pStyle w:val="NoSpacing"/>
        <w:rPr>
          <w:sz w:val="28"/>
          <w:szCs w:val="28"/>
          <w:lang w:val="it-IT"/>
        </w:rPr>
      </w:pPr>
      <w:r w:rsidRPr="00AD0A8A">
        <w:rPr>
          <w:sz w:val="28"/>
          <w:szCs w:val="28"/>
          <w:lang w:val="it-IT"/>
        </w:rPr>
        <w:t xml:space="preserve">     </w:t>
      </w:r>
    </w:p>
    <w:p w14:paraId="171B6799" w14:textId="77777777" w:rsidR="00D54F73" w:rsidRDefault="00D54F73" w:rsidP="00D54F73">
      <w:pPr>
        <w:pStyle w:val="BodyText"/>
        <w:rPr>
          <w:b/>
          <w:bCs/>
          <w:lang w:val="it-IT"/>
        </w:rPr>
      </w:pPr>
      <w:r>
        <w:rPr>
          <w:lang w:val="it-IT"/>
        </w:rPr>
        <w:t xml:space="preserve">           Prezenta  documentaţie  are  la  bază cererea  beneficiarului, prin care se solicita  extinderea retelei de alimentare cu apa pana la amplasamentul Centrului de terapii alternative  - Altehra ,in vederea bransarii la  aceste utilitati .</w:t>
      </w:r>
    </w:p>
    <w:p w14:paraId="11620385" w14:textId="77777777" w:rsidR="00D54F73" w:rsidRDefault="00D54F73" w:rsidP="00D54F73">
      <w:pPr>
        <w:pStyle w:val="NoSpacing"/>
        <w:rPr>
          <w:sz w:val="28"/>
          <w:szCs w:val="28"/>
          <w:lang w:val="it-IT"/>
        </w:rPr>
      </w:pPr>
    </w:p>
    <w:p w14:paraId="782DBBDC" w14:textId="0B140966" w:rsidR="00D54F73" w:rsidRDefault="00D54F73" w:rsidP="00D54F73">
      <w:pPr>
        <w:pStyle w:val="NoSpacing"/>
        <w:ind w:firstLine="720"/>
        <w:rPr>
          <w:sz w:val="28"/>
          <w:szCs w:val="28"/>
          <w:lang w:val="it-IT"/>
        </w:rPr>
      </w:pPr>
      <w:r w:rsidRPr="00AD0A8A">
        <w:rPr>
          <w:b/>
          <w:sz w:val="28"/>
          <w:szCs w:val="28"/>
          <w:lang w:val="it-IT"/>
        </w:rPr>
        <w:t>Situatia existenta</w:t>
      </w:r>
      <w:r w:rsidRPr="00AD0A8A">
        <w:rPr>
          <w:sz w:val="28"/>
          <w:szCs w:val="28"/>
          <w:lang w:val="it-IT"/>
        </w:rPr>
        <w:t xml:space="preserve"> </w:t>
      </w:r>
    </w:p>
    <w:p w14:paraId="1AB93372" w14:textId="77777777" w:rsidR="00D54F73" w:rsidRPr="00AD0A8A" w:rsidRDefault="00D54F73" w:rsidP="00D54F73">
      <w:pPr>
        <w:pStyle w:val="NoSpacing"/>
        <w:ind w:firstLine="720"/>
        <w:rPr>
          <w:sz w:val="28"/>
          <w:szCs w:val="28"/>
          <w:lang w:val="it-IT"/>
        </w:rPr>
      </w:pPr>
    </w:p>
    <w:p w14:paraId="0D8CF01E" w14:textId="77777777" w:rsidR="00D54F73" w:rsidRDefault="00D54F73" w:rsidP="00D54F73">
      <w:pPr>
        <w:pStyle w:val="NoSpacing"/>
        <w:rPr>
          <w:bCs/>
          <w:sz w:val="28"/>
          <w:szCs w:val="28"/>
          <w:lang w:val="it-IT"/>
        </w:rPr>
      </w:pPr>
      <w:r w:rsidRPr="00AD0A8A">
        <w:rPr>
          <w:sz w:val="28"/>
          <w:szCs w:val="28"/>
          <w:lang w:val="it-IT"/>
        </w:rPr>
        <w:t xml:space="preserve">  </w:t>
      </w:r>
      <w:r>
        <w:rPr>
          <w:bCs/>
          <w:sz w:val="28"/>
          <w:szCs w:val="28"/>
          <w:lang w:val="it-IT"/>
        </w:rPr>
        <w:tab/>
        <w:t>Amplasamentul imobilului care solicita bransarea</w:t>
      </w:r>
      <w:r w:rsidRPr="00AD0A8A">
        <w:rPr>
          <w:bCs/>
          <w:sz w:val="28"/>
          <w:szCs w:val="28"/>
          <w:lang w:val="it-IT"/>
        </w:rPr>
        <w:t xml:space="preserve">   </w:t>
      </w:r>
      <w:r>
        <w:rPr>
          <w:bCs/>
          <w:sz w:val="28"/>
          <w:szCs w:val="28"/>
          <w:lang w:val="it-IT"/>
        </w:rPr>
        <w:t>la reteaua de alimentare cu apa este situat la circa 1000 m de capatul retelei publice</w:t>
      </w:r>
      <w:r w:rsidRPr="00AD0A8A">
        <w:rPr>
          <w:bCs/>
          <w:sz w:val="28"/>
          <w:szCs w:val="28"/>
          <w:lang w:val="it-IT"/>
        </w:rPr>
        <w:t xml:space="preserve"> </w:t>
      </w:r>
      <w:r>
        <w:rPr>
          <w:bCs/>
          <w:sz w:val="28"/>
          <w:szCs w:val="28"/>
          <w:lang w:val="it-IT"/>
        </w:rPr>
        <w:t xml:space="preserve">de alimentare cu apa din localitatea Coltau. </w:t>
      </w:r>
      <w:r w:rsidRPr="00AD0A8A">
        <w:rPr>
          <w:bCs/>
          <w:sz w:val="28"/>
          <w:szCs w:val="28"/>
          <w:lang w:val="it-IT"/>
        </w:rPr>
        <w:t xml:space="preserve">   </w:t>
      </w:r>
    </w:p>
    <w:p w14:paraId="72E478DA" w14:textId="77777777" w:rsidR="00D54F73" w:rsidRDefault="00D54F73" w:rsidP="00D54F73">
      <w:pPr>
        <w:pStyle w:val="NoSpacing"/>
        <w:ind w:firstLine="720"/>
        <w:rPr>
          <w:bCs/>
          <w:sz w:val="28"/>
          <w:szCs w:val="28"/>
          <w:lang w:val="it-IT"/>
        </w:rPr>
      </w:pPr>
      <w:r>
        <w:rPr>
          <w:bCs/>
          <w:sz w:val="28"/>
          <w:szCs w:val="28"/>
          <w:lang w:val="it-IT"/>
        </w:rPr>
        <w:t>Avand in vedere diferenta de nivel dintre capatul retelei publice de apa si amplasamentul imobilului care solicita bransarea</w:t>
      </w:r>
      <w:r w:rsidRPr="00AD0A8A">
        <w:rPr>
          <w:bCs/>
          <w:sz w:val="28"/>
          <w:szCs w:val="28"/>
          <w:lang w:val="it-IT"/>
        </w:rPr>
        <w:t xml:space="preserve"> nu se poat</w:t>
      </w:r>
      <w:r>
        <w:rPr>
          <w:bCs/>
          <w:sz w:val="28"/>
          <w:szCs w:val="28"/>
          <w:lang w:val="it-IT"/>
        </w:rPr>
        <w:t>e</w:t>
      </w:r>
      <w:r w:rsidRPr="00AD0A8A">
        <w:rPr>
          <w:bCs/>
          <w:sz w:val="28"/>
          <w:szCs w:val="28"/>
          <w:lang w:val="it-IT"/>
        </w:rPr>
        <w:t xml:space="preserve"> asigura alimentarea cu apa in sistem centralizat</w:t>
      </w:r>
      <w:r>
        <w:rPr>
          <w:bCs/>
          <w:sz w:val="28"/>
          <w:szCs w:val="28"/>
          <w:lang w:val="it-IT"/>
        </w:rPr>
        <w:t>.</w:t>
      </w:r>
    </w:p>
    <w:p w14:paraId="41FD27C0" w14:textId="77777777" w:rsidR="00D54F73" w:rsidRPr="00AD0A8A" w:rsidRDefault="00D54F73" w:rsidP="00D54F73">
      <w:pPr>
        <w:rPr>
          <w:bCs/>
          <w:sz w:val="28"/>
          <w:szCs w:val="28"/>
          <w:lang w:val="it-IT"/>
        </w:rPr>
      </w:pPr>
      <w:r w:rsidRPr="00AD0A8A">
        <w:rPr>
          <w:sz w:val="28"/>
          <w:szCs w:val="28"/>
          <w:lang w:val="es-ES"/>
        </w:rPr>
        <w:t xml:space="preserve">           </w:t>
      </w:r>
      <w:proofErr w:type="spellStart"/>
      <w:r w:rsidRPr="00AD0A8A">
        <w:rPr>
          <w:sz w:val="28"/>
          <w:szCs w:val="28"/>
          <w:lang w:val="es-ES"/>
        </w:rPr>
        <w:t>Sursa</w:t>
      </w:r>
      <w:proofErr w:type="spellEnd"/>
      <w:r w:rsidRPr="00AD0A8A">
        <w:rPr>
          <w:sz w:val="28"/>
          <w:szCs w:val="28"/>
          <w:lang w:val="es-ES"/>
        </w:rPr>
        <w:t xml:space="preserve"> de apa este </w:t>
      </w:r>
      <w:proofErr w:type="spellStart"/>
      <w:r w:rsidRPr="00AD0A8A">
        <w:rPr>
          <w:sz w:val="28"/>
          <w:szCs w:val="28"/>
          <w:lang w:val="es-ES"/>
        </w:rPr>
        <w:t>reteaua</w:t>
      </w:r>
      <w:proofErr w:type="spellEnd"/>
      <w:r w:rsidRPr="00AD0A8A">
        <w:rPr>
          <w:sz w:val="28"/>
          <w:szCs w:val="28"/>
          <w:lang w:val="es-ES"/>
        </w:rPr>
        <w:t xml:space="preserve"> publica </w:t>
      </w:r>
      <w:proofErr w:type="spellStart"/>
      <w:r w:rsidRPr="00AD0A8A">
        <w:rPr>
          <w:sz w:val="28"/>
          <w:szCs w:val="28"/>
          <w:lang w:val="es-ES"/>
        </w:rPr>
        <w:t>existenta</w:t>
      </w:r>
      <w:proofErr w:type="spellEnd"/>
      <w:r>
        <w:rPr>
          <w:sz w:val="28"/>
          <w:szCs w:val="28"/>
          <w:lang w:val="es-ES"/>
        </w:rPr>
        <w:t xml:space="preserve"> in </w:t>
      </w:r>
      <w:proofErr w:type="spellStart"/>
      <w:r>
        <w:rPr>
          <w:sz w:val="28"/>
          <w:szCs w:val="28"/>
          <w:lang w:val="es-ES"/>
        </w:rPr>
        <w:t>localitatea</w:t>
      </w:r>
      <w:proofErr w:type="spellEnd"/>
      <w:r>
        <w:rPr>
          <w:sz w:val="28"/>
          <w:szCs w:val="28"/>
          <w:lang w:val="es-ES"/>
        </w:rPr>
        <w:t xml:space="preserve"> </w:t>
      </w:r>
      <w:proofErr w:type="spellStart"/>
      <w:proofErr w:type="gramStart"/>
      <w:r>
        <w:rPr>
          <w:sz w:val="28"/>
          <w:szCs w:val="28"/>
          <w:lang w:val="es-ES"/>
        </w:rPr>
        <w:t>Coltau</w:t>
      </w:r>
      <w:proofErr w:type="spellEnd"/>
      <w:r>
        <w:rPr>
          <w:sz w:val="28"/>
          <w:szCs w:val="28"/>
          <w:lang w:val="es-ES"/>
        </w:rPr>
        <w:t xml:space="preserve">  pe</w:t>
      </w:r>
      <w:proofErr w:type="gramEnd"/>
      <w:r>
        <w:rPr>
          <w:sz w:val="28"/>
          <w:szCs w:val="28"/>
          <w:lang w:val="es-ES"/>
        </w:rPr>
        <w:t xml:space="preserve"> </w:t>
      </w:r>
      <w:proofErr w:type="spellStart"/>
      <w:r>
        <w:rPr>
          <w:sz w:val="28"/>
          <w:szCs w:val="28"/>
          <w:lang w:val="es-ES"/>
        </w:rPr>
        <w:t>drumul</w:t>
      </w:r>
      <w:proofErr w:type="spellEnd"/>
      <w:r>
        <w:rPr>
          <w:sz w:val="28"/>
          <w:szCs w:val="28"/>
          <w:lang w:val="es-ES"/>
        </w:rPr>
        <w:t xml:space="preserve"> </w:t>
      </w:r>
      <w:proofErr w:type="spellStart"/>
      <w:r>
        <w:rPr>
          <w:sz w:val="28"/>
          <w:szCs w:val="28"/>
          <w:lang w:val="es-ES"/>
        </w:rPr>
        <w:t>judetean</w:t>
      </w:r>
      <w:proofErr w:type="spellEnd"/>
      <w:r>
        <w:rPr>
          <w:sz w:val="28"/>
          <w:szCs w:val="28"/>
          <w:lang w:val="es-ES"/>
        </w:rPr>
        <w:t xml:space="preserve">  DJ184A</w:t>
      </w:r>
      <w:r w:rsidRPr="00AD0A8A">
        <w:rPr>
          <w:sz w:val="28"/>
          <w:szCs w:val="28"/>
          <w:lang w:val="es-ES"/>
        </w:rPr>
        <w:t xml:space="preserve"> </w:t>
      </w:r>
      <w:proofErr w:type="spellStart"/>
      <w:r w:rsidRPr="00AD0A8A">
        <w:rPr>
          <w:sz w:val="28"/>
          <w:szCs w:val="28"/>
          <w:lang w:val="es-ES"/>
        </w:rPr>
        <w:t>amplasata</w:t>
      </w:r>
      <w:proofErr w:type="spellEnd"/>
      <w:r w:rsidRPr="00AD0A8A">
        <w:rPr>
          <w:sz w:val="28"/>
          <w:szCs w:val="28"/>
          <w:lang w:val="es-ES"/>
        </w:rPr>
        <w:t xml:space="preserve"> </w:t>
      </w:r>
      <w:proofErr w:type="spellStart"/>
      <w:r w:rsidRPr="00AD0A8A">
        <w:rPr>
          <w:sz w:val="28"/>
          <w:szCs w:val="28"/>
          <w:lang w:val="es-ES"/>
        </w:rPr>
        <w:t>conform</w:t>
      </w:r>
      <w:proofErr w:type="spellEnd"/>
      <w:r w:rsidRPr="00AD0A8A">
        <w:rPr>
          <w:sz w:val="28"/>
          <w:szCs w:val="28"/>
          <w:lang w:val="es-ES"/>
        </w:rPr>
        <w:t xml:space="preserve"> plan de </w:t>
      </w:r>
      <w:proofErr w:type="spellStart"/>
      <w:r w:rsidRPr="00AD0A8A">
        <w:rPr>
          <w:sz w:val="28"/>
          <w:szCs w:val="28"/>
          <w:lang w:val="es-ES"/>
        </w:rPr>
        <w:t>situatie</w:t>
      </w:r>
      <w:proofErr w:type="spellEnd"/>
      <w:r w:rsidRPr="00AD0A8A">
        <w:rPr>
          <w:sz w:val="28"/>
          <w:szCs w:val="28"/>
          <w:lang w:val="es-ES"/>
        </w:rPr>
        <w:t xml:space="preserve"> </w:t>
      </w:r>
      <w:proofErr w:type="spellStart"/>
      <w:r w:rsidRPr="00AD0A8A">
        <w:rPr>
          <w:sz w:val="28"/>
          <w:szCs w:val="28"/>
          <w:lang w:val="es-ES"/>
        </w:rPr>
        <w:t>anexat</w:t>
      </w:r>
      <w:proofErr w:type="spellEnd"/>
      <w:r w:rsidRPr="00AD0A8A">
        <w:rPr>
          <w:sz w:val="28"/>
          <w:szCs w:val="28"/>
          <w:lang w:val="es-ES"/>
        </w:rPr>
        <w:t xml:space="preserve"> </w:t>
      </w:r>
      <w:proofErr w:type="spellStart"/>
      <w:r w:rsidRPr="00AD0A8A">
        <w:rPr>
          <w:sz w:val="28"/>
          <w:szCs w:val="28"/>
          <w:lang w:val="es-ES"/>
        </w:rPr>
        <w:t>documentatiei</w:t>
      </w:r>
      <w:proofErr w:type="spellEnd"/>
      <w:r w:rsidRPr="00AD0A8A">
        <w:rPr>
          <w:sz w:val="28"/>
          <w:szCs w:val="28"/>
          <w:lang w:val="es-ES"/>
        </w:rPr>
        <w:t xml:space="preserve">.  </w:t>
      </w:r>
      <w:proofErr w:type="spellStart"/>
      <w:r w:rsidRPr="00AD0A8A">
        <w:rPr>
          <w:sz w:val="28"/>
          <w:szCs w:val="28"/>
          <w:lang w:val="es-ES"/>
        </w:rPr>
        <w:t>Reteaua</w:t>
      </w:r>
      <w:proofErr w:type="spellEnd"/>
      <w:r w:rsidRPr="00AD0A8A">
        <w:rPr>
          <w:sz w:val="28"/>
          <w:szCs w:val="28"/>
          <w:lang w:val="es-ES"/>
        </w:rPr>
        <w:t xml:space="preserve"> de apa </w:t>
      </w:r>
      <w:proofErr w:type="spellStart"/>
      <w:r w:rsidRPr="00AD0A8A">
        <w:rPr>
          <w:sz w:val="28"/>
          <w:szCs w:val="28"/>
          <w:lang w:val="es-ES"/>
        </w:rPr>
        <w:t>existen</w:t>
      </w:r>
      <w:r>
        <w:rPr>
          <w:sz w:val="28"/>
          <w:szCs w:val="28"/>
          <w:lang w:val="es-ES"/>
        </w:rPr>
        <w:t>t</w:t>
      </w:r>
      <w:r w:rsidRPr="00AD0A8A">
        <w:rPr>
          <w:sz w:val="28"/>
          <w:szCs w:val="28"/>
          <w:lang w:val="es-ES"/>
        </w:rPr>
        <w:t>a</w:t>
      </w:r>
      <w:proofErr w:type="spellEnd"/>
      <w:r w:rsidRPr="00AD0A8A">
        <w:rPr>
          <w:sz w:val="28"/>
          <w:szCs w:val="28"/>
          <w:lang w:val="es-ES"/>
        </w:rPr>
        <w:t xml:space="preserve"> este </w:t>
      </w:r>
      <w:proofErr w:type="spellStart"/>
      <w:proofErr w:type="gramStart"/>
      <w:r>
        <w:rPr>
          <w:sz w:val="28"/>
          <w:szCs w:val="28"/>
          <w:lang w:val="es-ES"/>
        </w:rPr>
        <w:t>realizata</w:t>
      </w:r>
      <w:proofErr w:type="spellEnd"/>
      <w:r>
        <w:rPr>
          <w:sz w:val="28"/>
          <w:szCs w:val="28"/>
          <w:lang w:val="es-ES"/>
        </w:rPr>
        <w:t xml:space="preserve"> </w:t>
      </w:r>
      <w:r w:rsidRPr="00AD0A8A">
        <w:rPr>
          <w:sz w:val="28"/>
          <w:szCs w:val="28"/>
          <w:lang w:val="es-ES"/>
        </w:rPr>
        <w:t xml:space="preserve"> din</w:t>
      </w:r>
      <w:proofErr w:type="gramEnd"/>
      <w:r w:rsidRPr="00AD0A8A">
        <w:rPr>
          <w:sz w:val="28"/>
          <w:szCs w:val="28"/>
          <w:lang w:val="es-ES"/>
        </w:rPr>
        <w:t xml:space="preserve"> </w:t>
      </w:r>
      <w:proofErr w:type="spellStart"/>
      <w:r w:rsidRPr="00AD0A8A">
        <w:rPr>
          <w:sz w:val="28"/>
          <w:szCs w:val="28"/>
          <w:lang w:val="es-ES"/>
        </w:rPr>
        <w:t>teava</w:t>
      </w:r>
      <w:proofErr w:type="spellEnd"/>
      <w:r w:rsidRPr="00AD0A8A">
        <w:rPr>
          <w:sz w:val="28"/>
          <w:szCs w:val="28"/>
          <w:lang w:val="es-ES"/>
        </w:rPr>
        <w:t xml:space="preserve"> de </w:t>
      </w:r>
      <w:proofErr w:type="spellStart"/>
      <w:r w:rsidRPr="00AD0A8A">
        <w:rPr>
          <w:sz w:val="28"/>
          <w:szCs w:val="28"/>
          <w:lang w:val="es-ES"/>
        </w:rPr>
        <w:t>polietilena</w:t>
      </w:r>
      <w:proofErr w:type="spellEnd"/>
      <w:r w:rsidRPr="00AD0A8A">
        <w:rPr>
          <w:sz w:val="28"/>
          <w:szCs w:val="28"/>
          <w:lang w:val="es-ES"/>
        </w:rPr>
        <w:t xml:space="preserve"> de </w:t>
      </w:r>
      <w:proofErr w:type="spellStart"/>
      <w:r w:rsidRPr="00AD0A8A">
        <w:rPr>
          <w:sz w:val="28"/>
          <w:szCs w:val="28"/>
          <w:lang w:val="es-ES"/>
        </w:rPr>
        <w:t>inalta</w:t>
      </w:r>
      <w:proofErr w:type="spellEnd"/>
      <w:r w:rsidRPr="00AD0A8A">
        <w:rPr>
          <w:sz w:val="28"/>
          <w:szCs w:val="28"/>
          <w:lang w:val="es-ES"/>
        </w:rPr>
        <w:t xml:space="preserve"> </w:t>
      </w:r>
      <w:proofErr w:type="spellStart"/>
      <w:r w:rsidRPr="00AD0A8A">
        <w:rPr>
          <w:sz w:val="28"/>
          <w:szCs w:val="28"/>
          <w:lang w:val="es-ES"/>
        </w:rPr>
        <w:t>densitate</w:t>
      </w:r>
      <w:proofErr w:type="spellEnd"/>
      <w:r w:rsidRPr="00AD0A8A">
        <w:rPr>
          <w:sz w:val="28"/>
          <w:szCs w:val="28"/>
          <w:lang w:val="es-ES"/>
        </w:rPr>
        <w:t xml:space="preserve"> </w:t>
      </w:r>
      <w:proofErr w:type="spellStart"/>
      <w:r w:rsidRPr="00AD0A8A">
        <w:rPr>
          <w:sz w:val="28"/>
          <w:szCs w:val="28"/>
          <w:lang w:val="es-ES"/>
        </w:rPr>
        <w:t>tip</w:t>
      </w:r>
      <w:proofErr w:type="spellEnd"/>
      <w:r w:rsidRPr="00AD0A8A">
        <w:rPr>
          <w:sz w:val="28"/>
          <w:szCs w:val="28"/>
          <w:lang w:val="es-ES"/>
        </w:rPr>
        <w:t xml:space="preserve"> PE-HD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diametrul</w:t>
      </w:r>
      <w:proofErr w:type="spellEnd"/>
      <w:r w:rsidRPr="00AD0A8A">
        <w:rPr>
          <w:sz w:val="28"/>
          <w:szCs w:val="28"/>
          <w:lang w:val="es-ES"/>
        </w:rPr>
        <w:t xml:space="preserve"> </w:t>
      </w:r>
      <w:proofErr w:type="spellStart"/>
      <w:r w:rsidRPr="00AD0A8A">
        <w:rPr>
          <w:sz w:val="28"/>
          <w:szCs w:val="28"/>
          <w:lang w:val="es-ES"/>
        </w:rPr>
        <w:t>Dn</w:t>
      </w:r>
      <w:proofErr w:type="spellEnd"/>
      <w:r>
        <w:rPr>
          <w:sz w:val="28"/>
          <w:szCs w:val="28"/>
          <w:lang w:val="es-ES"/>
        </w:rPr>
        <w:t xml:space="preserve"> 63</w:t>
      </w:r>
      <w:r w:rsidRPr="00AD0A8A">
        <w:rPr>
          <w:sz w:val="28"/>
          <w:szCs w:val="28"/>
          <w:lang w:val="es-ES"/>
        </w:rPr>
        <w:t xml:space="preserve">mm. </w:t>
      </w:r>
      <w:r w:rsidRPr="00AD0A8A">
        <w:rPr>
          <w:bCs/>
          <w:sz w:val="28"/>
          <w:szCs w:val="28"/>
          <w:lang w:val="it-IT"/>
        </w:rPr>
        <w:t xml:space="preserve">                      </w:t>
      </w:r>
    </w:p>
    <w:p w14:paraId="27EAC199" w14:textId="77777777" w:rsidR="00D54F73" w:rsidRDefault="00D54F73" w:rsidP="00D54F73">
      <w:pPr>
        <w:pStyle w:val="NoSpacing"/>
        <w:ind w:firstLine="720"/>
        <w:rPr>
          <w:bCs/>
          <w:sz w:val="28"/>
          <w:szCs w:val="28"/>
          <w:lang w:val="it-IT"/>
        </w:rPr>
      </w:pPr>
      <w:r w:rsidRPr="00AD0A8A">
        <w:rPr>
          <w:bCs/>
          <w:sz w:val="28"/>
          <w:szCs w:val="28"/>
          <w:lang w:val="it-IT"/>
        </w:rPr>
        <w:t xml:space="preserve">Presiunea disponibila in sistemul de alimentare cu apa existenta la </w:t>
      </w:r>
      <w:r>
        <w:rPr>
          <w:bCs/>
          <w:sz w:val="28"/>
          <w:szCs w:val="28"/>
          <w:lang w:val="it-IT"/>
        </w:rPr>
        <w:t xml:space="preserve">capatul retelei </w:t>
      </w:r>
      <w:r w:rsidRPr="00AD0A8A">
        <w:rPr>
          <w:bCs/>
          <w:sz w:val="28"/>
          <w:szCs w:val="28"/>
          <w:lang w:val="it-IT"/>
        </w:rPr>
        <w:t xml:space="preserve"> este aprox. de </w:t>
      </w:r>
      <w:r>
        <w:rPr>
          <w:bCs/>
          <w:sz w:val="28"/>
          <w:szCs w:val="28"/>
          <w:lang w:val="it-IT"/>
        </w:rPr>
        <w:t>3</w:t>
      </w:r>
      <w:r w:rsidRPr="00AD0A8A">
        <w:rPr>
          <w:bCs/>
          <w:sz w:val="28"/>
          <w:szCs w:val="28"/>
          <w:lang w:val="it-IT"/>
        </w:rPr>
        <w:t xml:space="preserve"> bar</w:t>
      </w:r>
      <w:r>
        <w:rPr>
          <w:bCs/>
          <w:sz w:val="28"/>
          <w:szCs w:val="28"/>
          <w:lang w:val="it-IT"/>
        </w:rPr>
        <w:t>.</w:t>
      </w:r>
      <w:r w:rsidRPr="00AD0A8A">
        <w:rPr>
          <w:bCs/>
          <w:sz w:val="28"/>
          <w:szCs w:val="28"/>
          <w:lang w:val="it-IT"/>
        </w:rPr>
        <w:t xml:space="preserve"> </w:t>
      </w:r>
    </w:p>
    <w:p w14:paraId="7411E40B" w14:textId="77777777" w:rsidR="00D54F73" w:rsidRPr="00AD0A8A" w:rsidRDefault="00D54F73" w:rsidP="00D54F73">
      <w:pPr>
        <w:pStyle w:val="NoSpacing"/>
        <w:ind w:firstLine="720"/>
        <w:rPr>
          <w:bCs/>
          <w:sz w:val="28"/>
          <w:szCs w:val="28"/>
          <w:lang w:val="it-IT"/>
        </w:rPr>
      </w:pPr>
    </w:p>
    <w:p w14:paraId="6D66758D" w14:textId="77777777" w:rsidR="00D54F73" w:rsidRPr="00AD0A8A" w:rsidRDefault="00D54F73" w:rsidP="00D54F73">
      <w:pPr>
        <w:tabs>
          <w:tab w:val="left" w:pos="7251"/>
        </w:tabs>
        <w:spacing w:line="360" w:lineRule="auto"/>
        <w:rPr>
          <w:b/>
          <w:sz w:val="28"/>
          <w:szCs w:val="28"/>
          <w:lang w:val="es-ES"/>
        </w:rPr>
      </w:pPr>
      <w:r>
        <w:rPr>
          <w:b/>
          <w:sz w:val="28"/>
          <w:szCs w:val="28"/>
          <w:lang w:val="es-ES"/>
        </w:rPr>
        <w:t xml:space="preserve">          </w:t>
      </w:r>
      <w:proofErr w:type="spellStart"/>
      <w:r w:rsidRPr="00AD0A8A">
        <w:rPr>
          <w:b/>
          <w:sz w:val="28"/>
          <w:szCs w:val="28"/>
          <w:lang w:val="es-ES"/>
        </w:rPr>
        <w:t>Situatia</w:t>
      </w:r>
      <w:proofErr w:type="spellEnd"/>
      <w:r w:rsidRPr="00AD0A8A">
        <w:rPr>
          <w:b/>
          <w:sz w:val="28"/>
          <w:szCs w:val="28"/>
          <w:lang w:val="es-ES"/>
        </w:rPr>
        <w:t xml:space="preserve"> </w:t>
      </w:r>
      <w:proofErr w:type="spellStart"/>
      <w:r w:rsidRPr="00AD0A8A">
        <w:rPr>
          <w:b/>
          <w:sz w:val="28"/>
          <w:szCs w:val="28"/>
          <w:lang w:val="es-ES"/>
        </w:rPr>
        <w:t>propusa</w:t>
      </w:r>
      <w:proofErr w:type="spellEnd"/>
      <w:r w:rsidRPr="00AD0A8A">
        <w:rPr>
          <w:b/>
          <w:sz w:val="28"/>
          <w:szCs w:val="28"/>
          <w:lang w:val="es-ES"/>
        </w:rPr>
        <w:t xml:space="preserve">  </w:t>
      </w:r>
    </w:p>
    <w:p w14:paraId="0EB8904C" w14:textId="77777777" w:rsidR="00D54F73" w:rsidRPr="00AD0A8A" w:rsidRDefault="00D54F73" w:rsidP="00D54F73">
      <w:pPr>
        <w:rPr>
          <w:sz w:val="28"/>
          <w:szCs w:val="28"/>
          <w:lang w:val="es-ES"/>
        </w:rPr>
      </w:pPr>
      <w:r w:rsidRPr="00AD0A8A">
        <w:rPr>
          <w:sz w:val="28"/>
          <w:szCs w:val="28"/>
          <w:lang w:val="es-ES"/>
        </w:rPr>
        <w:t xml:space="preserve">           </w:t>
      </w:r>
      <w:proofErr w:type="spellStart"/>
      <w:r w:rsidRPr="00AD0A8A">
        <w:rPr>
          <w:sz w:val="28"/>
          <w:szCs w:val="28"/>
          <w:lang w:val="es-ES"/>
        </w:rPr>
        <w:t>Datorita</w:t>
      </w:r>
      <w:proofErr w:type="spellEnd"/>
      <w:r w:rsidRPr="00AD0A8A">
        <w:rPr>
          <w:sz w:val="28"/>
          <w:szCs w:val="28"/>
          <w:lang w:val="es-ES"/>
        </w:rPr>
        <w:t xml:space="preserve"> </w:t>
      </w:r>
      <w:proofErr w:type="spellStart"/>
      <w:r w:rsidRPr="00AD0A8A">
        <w:rPr>
          <w:sz w:val="28"/>
          <w:szCs w:val="28"/>
          <w:lang w:val="es-ES"/>
        </w:rPr>
        <w:t>situatiei</w:t>
      </w:r>
      <w:proofErr w:type="spellEnd"/>
      <w:r w:rsidRPr="00AD0A8A">
        <w:rPr>
          <w:sz w:val="28"/>
          <w:szCs w:val="28"/>
          <w:lang w:val="es-ES"/>
        </w:rPr>
        <w:t xml:space="preserve"> </w:t>
      </w:r>
      <w:proofErr w:type="spellStart"/>
      <w:proofErr w:type="gramStart"/>
      <w:r w:rsidRPr="00AD0A8A">
        <w:rPr>
          <w:sz w:val="28"/>
          <w:szCs w:val="28"/>
          <w:lang w:val="es-ES"/>
        </w:rPr>
        <w:t>prezentate</w:t>
      </w:r>
      <w:proofErr w:type="spellEnd"/>
      <w:r w:rsidRPr="00AD0A8A">
        <w:rPr>
          <w:sz w:val="28"/>
          <w:szCs w:val="28"/>
          <w:lang w:val="es-ES"/>
        </w:rPr>
        <w:t xml:space="preserve">  </w:t>
      </w:r>
      <w:proofErr w:type="spellStart"/>
      <w:r w:rsidRPr="00AD0A8A">
        <w:rPr>
          <w:sz w:val="28"/>
          <w:szCs w:val="28"/>
          <w:lang w:val="es-ES"/>
        </w:rPr>
        <w:t>mai</w:t>
      </w:r>
      <w:proofErr w:type="spellEnd"/>
      <w:proofErr w:type="gramEnd"/>
      <w:r w:rsidRPr="00AD0A8A">
        <w:rPr>
          <w:sz w:val="28"/>
          <w:szCs w:val="28"/>
          <w:lang w:val="es-ES"/>
        </w:rPr>
        <w:t xml:space="preserve"> sus este </w:t>
      </w:r>
      <w:proofErr w:type="spellStart"/>
      <w:r w:rsidRPr="00AD0A8A">
        <w:rPr>
          <w:sz w:val="28"/>
          <w:szCs w:val="28"/>
          <w:lang w:val="es-ES"/>
        </w:rPr>
        <w:t>necesara</w:t>
      </w:r>
      <w:proofErr w:type="spellEnd"/>
      <w:r w:rsidRPr="00AD0A8A">
        <w:rPr>
          <w:sz w:val="28"/>
          <w:szCs w:val="28"/>
          <w:lang w:val="es-ES"/>
        </w:rPr>
        <w:t xml:space="preserve"> </w:t>
      </w:r>
      <w:proofErr w:type="spellStart"/>
      <w:r w:rsidRPr="00AD0A8A">
        <w:rPr>
          <w:sz w:val="28"/>
          <w:szCs w:val="28"/>
          <w:lang w:val="es-ES"/>
        </w:rPr>
        <w:t>proiectarea</w:t>
      </w:r>
      <w:proofErr w:type="spellEnd"/>
      <w:r w:rsidRPr="00AD0A8A">
        <w:rPr>
          <w:sz w:val="28"/>
          <w:szCs w:val="28"/>
          <w:lang w:val="es-ES"/>
        </w:rPr>
        <w:t xml:space="preserve"> si </w:t>
      </w:r>
      <w:proofErr w:type="spellStart"/>
      <w:r w:rsidRPr="00AD0A8A">
        <w:rPr>
          <w:sz w:val="28"/>
          <w:szCs w:val="28"/>
          <w:lang w:val="es-ES"/>
        </w:rPr>
        <w:t>executarea</w:t>
      </w:r>
      <w:proofErr w:type="spellEnd"/>
      <w:r w:rsidRPr="00AD0A8A">
        <w:rPr>
          <w:sz w:val="28"/>
          <w:szCs w:val="28"/>
          <w:lang w:val="es-ES"/>
        </w:rPr>
        <w:t xml:space="preserve"> </w:t>
      </w:r>
      <w:proofErr w:type="spellStart"/>
      <w:r w:rsidRPr="00AD0A8A">
        <w:rPr>
          <w:sz w:val="28"/>
          <w:szCs w:val="28"/>
          <w:lang w:val="es-ES"/>
        </w:rPr>
        <w:t>unei</w:t>
      </w:r>
      <w:proofErr w:type="spellEnd"/>
      <w:r w:rsidRPr="00AD0A8A">
        <w:rPr>
          <w:sz w:val="28"/>
          <w:szCs w:val="28"/>
          <w:lang w:val="es-ES"/>
        </w:rPr>
        <w:t xml:space="preserve"> </w:t>
      </w:r>
      <w:proofErr w:type="spellStart"/>
      <w:r w:rsidRPr="00AD0A8A">
        <w:rPr>
          <w:sz w:val="28"/>
          <w:szCs w:val="28"/>
          <w:lang w:val="es-ES"/>
        </w:rPr>
        <w:t>statii</w:t>
      </w:r>
      <w:proofErr w:type="spellEnd"/>
      <w:r w:rsidRPr="00AD0A8A">
        <w:rPr>
          <w:sz w:val="28"/>
          <w:szCs w:val="28"/>
          <w:lang w:val="es-ES"/>
        </w:rPr>
        <w:t xml:space="preserve"> de </w:t>
      </w:r>
      <w:proofErr w:type="spellStart"/>
      <w:r w:rsidRPr="00AD0A8A">
        <w:rPr>
          <w:sz w:val="28"/>
          <w:szCs w:val="28"/>
          <w:lang w:val="es-ES"/>
        </w:rPr>
        <w:t>pompare</w:t>
      </w:r>
      <w:proofErr w:type="spellEnd"/>
      <w:r w:rsidRPr="00AD0A8A">
        <w:rPr>
          <w:sz w:val="28"/>
          <w:szCs w:val="28"/>
          <w:lang w:val="es-ES"/>
        </w:rPr>
        <w:t xml:space="preserve"> apa </w:t>
      </w:r>
      <w:proofErr w:type="spellStart"/>
      <w:r w:rsidRPr="00AD0A8A">
        <w:rPr>
          <w:sz w:val="28"/>
          <w:szCs w:val="28"/>
          <w:lang w:val="es-ES"/>
        </w:rPr>
        <w:t>pentru</w:t>
      </w:r>
      <w:proofErr w:type="spellEnd"/>
      <w:r w:rsidRPr="00AD0A8A">
        <w:rPr>
          <w:sz w:val="28"/>
          <w:szCs w:val="28"/>
          <w:lang w:val="es-ES"/>
        </w:rPr>
        <w:t xml:space="preserve"> </w:t>
      </w:r>
      <w:proofErr w:type="spellStart"/>
      <w:r w:rsidRPr="00AD0A8A">
        <w:rPr>
          <w:sz w:val="28"/>
          <w:szCs w:val="28"/>
          <w:lang w:val="es-ES"/>
        </w:rPr>
        <w:t>ridicarea</w:t>
      </w:r>
      <w:proofErr w:type="spellEnd"/>
      <w:r w:rsidRPr="00AD0A8A">
        <w:rPr>
          <w:sz w:val="28"/>
          <w:szCs w:val="28"/>
          <w:lang w:val="es-ES"/>
        </w:rPr>
        <w:t xml:space="preserve"> </w:t>
      </w:r>
      <w:proofErr w:type="spellStart"/>
      <w:r w:rsidRPr="00AD0A8A">
        <w:rPr>
          <w:sz w:val="28"/>
          <w:szCs w:val="28"/>
          <w:lang w:val="es-ES"/>
        </w:rPr>
        <w:t>presiunii</w:t>
      </w:r>
      <w:proofErr w:type="spellEnd"/>
      <w:r w:rsidRPr="00AD0A8A">
        <w:rPr>
          <w:sz w:val="28"/>
          <w:szCs w:val="28"/>
          <w:lang w:val="es-ES"/>
        </w:rPr>
        <w:t xml:space="preserve"> </w:t>
      </w:r>
      <w:proofErr w:type="spellStart"/>
      <w:r w:rsidRPr="00AD0A8A">
        <w:rPr>
          <w:sz w:val="28"/>
          <w:szCs w:val="28"/>
          <w:lang w:val="es-ES"/>
        </w:rPr>
        <w:t>apei</w:t>
      </w:r>
      <w:proofErr w:type="spellEnd"/>
      <w:r w:rsidRPr="00AD0A8A">
        <w:rPr>
          <w:sz w:val="28"/>
          <w:szCs w:val="28"/>
          <w:lang w:val="es-ES"/>
        </w:rPr>
        <w:t xml:space="preserve"> , </w:t>
      </w:r>
      <w:proofErr w:type="spellStart"/>
      <w:r>
        <w:rPr>
          <w:sz w:val="28"/>
          <w:szCs w:val="28"/>
          <w:lang w:val="es-ES"/>
        </w:rPr>
        <w:t>extinderea</w:t>
      </w:r>
      <w:proofErr w:type="spellEnd"/>
      <w:r>
        <w:rPr>
          <w:sz w:val="28"/>
          <w:szCs w:val="28"/>
          <w:lang w:val="es-ES"/>
        </w:rPr>
        <w:t xml:space="preserve"> </w:t>
      </w:r>
      <w:proofErr w:type="spellStart"/>
      <w:r w:rsidRPr="00AD0A8A">
        <w:rPr>
          <w:sz w:val="28"/>
          <w:szCs w:val="28"/>
          <w:lang w:val="es-ES"/>
        </w:rPr>
        <w:t>rete</w:t>
      </w:r>
      <w:r>
        <w:rPr>
          <w:sz w:val="28"/>
          <w:szCs w:val="28"/>
          <w:lang w:val="es-ES"/>
        </w:rPr>
        <w:t>lei</w:t>
      </w:r>
      <w:proofErr w:type="spellEnd"/>
      <w:r>
        <w:rPr>
          <w:sz w:val="28"/>
          <w:szCs w:val="28"/>
          <w:lang w:val="es-ES"/>
        </w:rPr>
        <w:t xml:space="preserve"> de alimentare </w:t>
      </w:r>
      <w:proofErr w:type="spellStart"/>
      <w:r>
        <w:rPr>
          <w:sz w:val="28"/>
          <w:szCs w:val="28"/>
          <w:lang w:val="es-ES"/>
        </w:rPr>
        <w:t>cu</w:t>
      </w:r>
      <w:proofErr w:type="spellEnd"/>
      <w:r>
        <w:rPr>
          <w:sz w:val="28"/>
          <w:szCs w:val="28"/>
          <w:lang w:val="es-ES"/>
        </w:rPr>
        <w:t xml:space="preserve"> apa </w:t>
      </w:r>
      <w:r w:rsidRPr="00AD0A8A">
        <w:rPr>
          <w:sz w:val="28"/>
          <w:szCs w:val="28"/>
          <w:lang w:val="es-ES"/>
        </w:rPr>
        <w:t xml:space="preserve"> si </w:t>
      </w:r>
      <w:r>
        <w:rPr>
          <w:sz w:val="28"/>
          <w:szCs w:val="28"/>
          <w:lang w:val="es-ES"/>
        </w:rPr>
        <w:t xml:space="preserve">un </w:t>
      </w:r>
      <w:proofErr w:type="spellStart"/>
      <w:r w:rsidRPr="00AD0A8A">
        <w:rPr>
          <w:sz w:val="28"/>
          <w:szCs w:val="28"/>
          <w:lang w:val="es-ES"/>
        </w:rPr>
        <w:t>bransament</w:t>
      </w:r>
      <w:proofErr w:type="spellEnd"/>
      <w:r>
        <w:rPr>
          <w:sz w:val="28"/>
          <w:szCs w:val="28"/>
          <w:lang w:val="es-ES"/>
        </w:rPr>
        <w:t xml:space="preserve"> </w:t>
      </w:r>
      <w:proofErr w:type="spellStart"/>
      <w:r w:rsidRPr="00AD0A8A">
        <w:rPr>
          <w:sz w:val="28"/>
          <w:szCs w:val="28"/>
          <w:lang w:val="es-ES"/>
        </w:rPr>
        <w:t>care</w:t>
      </w:r>
      <w:proofErr w:type="spellEnd"/>
      <w:r w:rsidRPr="00AD0A8A">
        <w:rPr>
          <w:sz w:val="28"/>
          <w:szCs w:val="28"/>
          <w:lang w:val="es-ES"/>
        </w:rPr>
        <w:t xml:space="preserve"> </w:t>
      </w:r>
      <w:proofErr w:type="spellStart"/>
      <w:r w:rsidRPr="00AD0A8A">
        <w:rPr>
          <w:sz w:val="28"/>
          <w:szCs w:val="28"/>
          <w:lang w:val="es-ES"/>
        </w:rPr>
        <w:t>sa</w:t>
      </w:r>
      <w:proofErr w:type="spellEnd"/>
      <w:r w:rsidRPr="00AD0A8A">
        <w:rPr>
          <w:sz w:val="28"/>
          <w:szCs w:val="28"/>
          <w:lang w:val="es-ES"/>
        </w:rPr>
        <w:t xml:space="preserve"> </w:t>
      </w:r>
      <w:proofErr w:type="spellStart"/>
      <w:r w:rsidRPr="00AD0A8A">
        <w:rPr>
          <w:sz w:val="28"/>
          <w:szCs w:val="28"/>
          <w:lang w:val="es-ES"/>
        </w:rPr>
        <w:t>asigure</w:t>
      </w:r>
      <w:proofErr w:type="spellEnd"/>
      <w:r w:rsidRPr="00AD0A8A">
        <w:rPr>
          <w:sz w:val="28"/>
          <w:szCs w:val="28"/>
          <w:lang w:val="es-ES"/>
        </w:rPr>
        <w:t xml:space="preserve"> </w:t>
      </w:r>
      <w:proofErr w:type="spellStart"/>
      <w:r w:rsidRPr="00AD0A8A">
        <w:rPr>
          <w:sz w:val="28"/>
          <w:szCs w:val="28"/>
          <w:lang w:val="es-ES"/>
        </w:rPr>
        <w:t>necesarul</w:t>
      </w:r>
      <w:proofErr w:type="spellEnd"/>
      <w:r w:rsidRPr="00AD0A8A">
        <w:rPr>
          <w:sz w:val="28"/>
          <w:szCs w:val="28"/>
          <w:lang w:val="es-ES"/>
        </w:rPr>
        <w:t xml:space="preserve"> de apa </w:t>
      </w:r>
      <w:proofErr w:type="spellStart"/>
      <w:r w:rsidRPr="00AD0A8A">
        <w:rPr>
          <w:sz w:val="28"/>
          <w:szCs w:val="28"/>
          <w:lang w:val="es-ES"/>
        </w:rPr>
        <w:t>pentru</w:t>
      </w:r>
      <w:proofErr w:type="spellEnd"/>
      <w:r w:rsidRPr="00AD0A8A">
        <w:rPr>
          <w:sz w:val="28"/>
          <w:szCs w:val="28"/>
          <w:lang w:val="es-ES"/>
        </w:rPr>
        <w:t xml:space="preserve"> </w:t>
      </w:r>
      <w:proofErr w:type="spellStart"/>
      <w:r>
        <w:rPr>
          <w:sz w:val="28"/>
          <w:szCs w:val="28"/>
          <w:lang w:val="es-ES"/>
        </w:rPr>
        <w:t>imobilul</w:t>
      </w:r>
      <w:proofErr w:type="spellEnd"/>
      <w:r>
        <w:rPr>
          <w:sz w:val="28"/>
          <w:szCs w:val="28"/>
          <w:lang w:val="es-ES"/>
        </w:rPr>
        <w:t xml:space="preserve"> “</w:t>
      </w:r>
      <w:proofErr w:type="spellStart"/>
      <w:r>
        <w:rPr>
          <w:sz w:val="28"/>
          <w:szCs w:val="28"/>
          <w:lang w:val="es-ES"/>
        </w:rPr>
        <w:t>Althera</w:t>
      </w:r>
      <w:proofErr w:type="spellEnd"/>
      <w:r>
        <w:rPr>
          <w:sz w:val="28"/>
          <w:szCs w:val="28"/>
          <w:lang w:val="es-ES"/>
        </w:rPr>
        <w:t xml:space="preserve"> – </w:t>
      </w:r>
      <w:proofErr w:type="spellStart"/>
      <w:r>
        <w:rPr>
          <w:sz w:val="28"/>
          <w:szCs w:val="28"/>
          <w:lang w:val="es-ES"/>
        </w:rPr>
        <w:t>Centru</w:t>
      </w:r>
      <w:proofErr w:type="spellEnd"/>
      <w:r>
        <w:rPr>
          <w:sz w:val="28"/>
          <w:szCs w:val="28"/>
          <w:lang w:val="es-ES"/>
        </w:rPr>
        <w:t xml:space="preserve"> de </w:t>
      </w:r>
      <w:proofErr w:type="spellStart"/>
      <w:r>
        <w:rPr>
          <w:sz w:val="28"/>
          <w:szCs w:val="28"/>
          <w:lang w:val="es-ES"/>
        </w:rPr>
        <w:t>terapii</w:t>
      </w:r>
      <w:proofErr w:type="spellEnd"/>
      <w:r>
        <w:rPr>
          <w:sz w:val="28"/>
          <w:szCs w:val="28"/>
          <w:lang w:val="es-ES"/>
        </w:rPr>
        <w:t xml:space="preserve"> </w:t>
      </w:r>
      <w:proofErr w:type="spellStart"/>
      <w:r>
        <w:rPr>
          <w:sz w:val="28"/>
          <w:szCs w:val="28"/>
          <w:lang w:val="es-ES"/>
        </w:rPr>
        <w:t>alternative</w:t>
      </w:r>
      <w:proofErr w:type="spellEnd"/>
      <w:r>
        <w:rPr>
          <w:sz w:val="28"/>
          <w:szCs w:val="28"/>
          <w:lang w:val="es-ES"/>
        </w:rPr>
        <w:t xml:space="preserve"> in </w:t>
      </w:r>
      <w:proofErr w:type="spellStart"/>
      <w:r>
        <w:rPr>
          <w:sz w:val="28"/>
          <w:szCs w:val="28"/>
          <w:lang w:val="es-ES"/>
        </w:rPr>
        <w:t>Maramures</w:t>
      </w:r>
      <w:proofErr w:type="spellEnd"/>
      <w:r>
        <w:rPr>
          <w:sz w:val="28"/>
          <w:szCs w:val="28"/>
          <w:lang w:val="es-ES"/>
        </w:rPr>
        <w:t>”.</w:t>
      </w:r>
    </w:p>
    <w:p w14:paraId="598460A4" w14:textId="77777777" w:rsidR="00D54F73" w:rsidRDefault="00D54F73" w:rsidP="00D54F73">
      <w:pPr>
        <w:ind w:firstLine="720"/>
        <w:rPr>
          <w:sz w:val="28"/>
          <w:szCs w:val="28"/>
          <w:lang w:val="es-ES"/>
        </w:rPr>
      </w:pPr>
      <w:proofErr w:type="spellStart"/>
      <w:r w:rsidRPr="00AD0A8A">
        <w:rPr>
          <w:sz w:val="28"/>
          <w:szCs w:val="28"/>
          <w:lang w:val="es-ES"/>
        </w:rPr>
        <w:t>Sursa</w:t>
      </w:r>
      <w:proofErr w:type="spellEnd"/>
      <w:r w:rsidRPr="00AD0A8A">
        <w:rPr>
          <w:sz w:val="28"/>
          <w:szCs w:val="28"/>
          <w:lang w:val="es-ES"/>
        </w:rPr>
        <w:t xml:space="preserve"> de apa este </w:t>
      </w:r>
      <w:proofErr w:type="spellStart"/>
      <w:r w:rsidRPr="00AD0A8A">
        <w:rPr>
          <w:sz w:val="28"/>
          <w:szCs w:val="28"/>
          <w:lang w:val="es-ES"/>
        </w:rPr>
        <w:t>reteaua</w:t>
      </w:r>
      <w:proofErr w:type="spellEnd"/>
      <w:r w:rsidRPr="00AD0A8A">
        <w:rPr>
          <w:sz w:val="28"/>
          <w:szCs w:val="28"/>
          <w:lang w:val="es-ES"/>
        </w:rPr>
        <w:t xml:space="preserve"> publica </w:t>
      </w:r>
      <w:proofErr w:type="spellStart"/>
      <w:r w:rsidRPr="00AD0A8A">
        <w:rPr>
          <w:sz w:val="28"/>
          <w:szCs w:val="28"/>
          <w:lang w:val="es-ES"/>
        </w:rPr>
        <w:t>existenta</w:t>
      </w:r>
      <w:proofErr w:type="spellEnd"/>
      <w:r>
        <w:rPr>
          <w:sz w:val="28"/>
          <w:szCs w:val="28"/>
          <w:lang w:val="es-ES"/>
        </w:rPr>
        <w:t xml:space="preserve"> in </w:t>
      </w:r>
      <w:proofErr w:type="spellStart"/>
      <w:r>
        <w:rPr>
          <w:sz w:val="28"/>
          <w:szCs w:val="28"/>
          <w:lang w:val="es-ES"/>
        </w:rPr>
        <w:t>localitatea</w:t>
      </w:r>
      <w:proofErr w:type="spellEnd"/>
      <w:r>
        <w:rPr>
          <w:sz w:val="28"/>
          <w:szCs w:val="28"/>
          <w:lang w:val="es-ES"/>
        </w:rPr>
        <w:t xml:space="preserve"> </w:t>
      </w:r>
      <w:proofErr w:type="spellStart"/>
      <w:r>
        <w:rPr>
          <w:sz w:val="28"/>
          <w:szCs w:val="28"/>
          <w:lang w:val="es-ES"/>
        </w:rPr>
        <w:t>Coltau</w:t>
      </w:r>
      <w:proofErr w:type="spellEnd"/>
      <w:r>
        <w:rPr>
          <w:sz w:val="28"/>
          <w:szCs w:val="28"/>
          <w:lang w:val="es-ES"/>
        </w:rPr>
        <w:t>,</w:t>
      </w:r>
      <w:r w:rsidRPr="00AD0A8A">
        <w:rPr>
          <w:sz w:val="28"/>
          <w:szCs w:val="28"/>
          <w:lang w:val="es-ES"/>
        </w:rPr>
        <w:t xml:space="preserve"> </w:t>
      </w:r>
      <w:proofErr w:type="spellStart"/>
      <w:r w:rsidRPr="00AD0A8A">
        <w:rPr>
          <w:sz w:val="28"/>
          <w:szCs w:val="28"/>
          <w:lang w:val="es-ES"/>
        </w:rPr>
        <w:t>amplasata</w:t>
      </w:r>
      <w:proofErr w:type="spellEnd"/>
      <w:r>
        <w:rPr>
          <w:sz w:val="28"/>
          <w:szCs w:val="28"/>
          <w:lang w:val="es-ES"/>
        </w:rPr>
        <w:t xml:space="preserve"> pe partea </w:t>
      </w:r>
      <w:proofErr w:type="spellStart"/>
      <w:r>
        <w:rPr>
          <w:sz w:val="28"/>
          <w:szCs w:val="28"/>
          <w:lang w:val="es-ES"/>
        </w:rPr>
        <w:t>dreapta</w:t>
      </w:r>
      <w:proofErr w:type="spellEnd"/>
      <w:r>
        <w:rPr>
          <w:sz w:val="28"/>
          <w:szCs w:val="28"/>
          <w:lang w:val="es-ES"/>
        </w:rPr>
        <w:t xml:space="preserve"> a </w:t>
      </w:r>
      <w:proofErr w:type="spellStart"/>
      <w:r>
        <w:rPr>
          <w:sz w:val="28"/>
          <w:szCs w:val="28"/>
          <w:lang w:val="es-ES"/>
        </w:rPr>
        <w:t>drumului</w:t>
      </w:r>
      <w:proofErr w:type="spellEnd"/>
      <w:r>
        <w:rPr>
          <w:sz w:val="28"/>
          <w:szCs w:val="28"/>
          <w:lang w:val="es-ES"/>
        </w:rPr>
        <w:t xml:space="preserve"> </w:t>
      </w:r>
      <w:proofErr w:type="spellStart"/>
      <w:r>
        <w:rPr>
          <w:sz w:val="28"/>
          <w:szCs w:val="28"/>
          <w:lang w:val="es-ES"/>
        </w:rPr>
        <w:t>judetean</w:t>
      </w:r>
      <w:proofErr w:type="spellEnd"/>
      <w:r>
        <w:rPr>
          <w:sz w:val="28"/>
          <w:szCs w:val="28"/>
          <w:lang w:val="es-ES"/>
        </w:rPr>
        <w:t xml:space="preserve"> DJ184</w:t>
      </w:r>
      <w:proofErr w:type="gramStart"/>
      <w:r>
        <w:rPr>
          <w:sz w:val="28"/>
          <w:szCs w:val="28"/>
          <w:lang w:val="es-ES"/>
        </w:rPr>
        <w:t>A ,in</w:t>
      </w:r>
      <w:proofErr w:type="gramEnd"/>
      <w:r>
        <w:rPr>
          <w:sz w:val="28"/>
          <w:szCs w:val="28"/>
          <w:lang w:val="es-ES"/>
        </w:rPr>
        <w:t xml:space="preserve"> </w:t>
      </w:r>
      <w:proofErr w:type="spellStart"/>
      <w:r>
        <w:rPr>
          <w:sz w:val="28"/>
          <w:szCs w:val="28"/>
          <w:lang w:val="es-ES"/>
        </w:rPr>
        <w:t>sensul</w:t>
      </w:r>
      <w:proofErr w:type="spellEnd"/>
      <w:r>
        <w:rPr>
          <w:sz w:val="28"/>
          <w:szCs w:val="28"/>
          <w:lang w:val="es-ES"/>
        </w:rPr>
        <w:t xml:space="preserve"> de </w:t>
      </w:r>
      <w:proofErr w:type="spellStart"/>
      <w:r>
        <w:rPr>
          <w:sz w:val="28"/>
          <w:szCs w:val="28"/>
          <w:lang w:val="es-ES"/>
        </w:rPr>
        <w:t>mers</w:t>
      </w:r>
      <w:proofErr w:type="spellEnd"/>
      <w:r>
        <w:rPr>
          <w:sz w:val="28"/>
          <w:szCs w:val="28"/>
          <w:lang w:val="es-ES"/>
        </w:rPr>
        <w:t xml:space="preserve"> catre </w:t>
      </w:r>
      <w:proofErr w:type="spellStart"/>
      <w:r>
        <w:rPr>
          <w:sz w:val="28"/>
          <w:szCs w:val="28"/>
          <w:lang w:val="es-ES"/>
        </w:rPr>
        <w:t>localitatea</w:t>
      </w:r>
      <w:proofErr w:type="spellEnd"/>
      <w:r>
        <w:rPr>
          <w:sz w:val="28"/>
          <w:szCs w:val="28"/>
          <w:lang w:val="es-ES"/>
        </w:rPr>
        <w:t xml:space="preserve"> </w:t>
      </w:r>
      <w:proofErr w:type="spellStart"/>
      <w:r>
        <w:rPr>
          <w:sz w:val="28"/>
          <w:szCs w:val="28"/>
          <w:lang w:val="es-ES"/>
        </w:rPr>
        <w:t>Ariesul</w:t>
      </w:r>
      <w:proofErr w:type="spellEnd"/>
      <w:r>
        <w:rPr>
          <w:sz w:val="28"/>
          <w:szCs w:val="28"/>
          <w:lang w:val="es-ES"/>
        </w:rPr>
        <w:t xml:space="preserve"> de </w:t>
      </w:r>
      <w:proofErr w:type="spellStart"/>
      <w:r>
        <w:rPr>
          <w:sz w:val="28"/>
          <w:szCs w:val="28"/>
          <w:lang w:val="es-ES"/>
        </w:rPr>
        <w:t>Padure</w:t>
      </w:r>
      <w:proofErr w:type="spellEnd"/>
      <w:r>
        <w:rPr>
          <w:sz w:val="28"/>
          <w:szCs w:val="28"/>
          <w:lang w:val="es-ES"/>
        </w:rPr>
        <w:t>,</w:t>
      </w:r>
      <w:r w:rsidRPr="00AD0A8A">
        <w:rPr>
          <w:sz w:val="28"/>
          <w:szCs w:val="28"/>
          <w:lang w:val="es-ES"/>
        </w:rPr>
        <w:t xml:space="preserve"> </w:t>
      </w:r>
      <w:proofErr w:type="spellStart"/>
      <w:r w:rsidRPr="00AD0A8A">
        <w:rPr>
          <w:sz w:val="28"/>
          <w:szCs w:val="28"/>
          <w:lang w:val="es-ES"/>
        </w:rPr>
        <w:t>conform</w:t>
      </w:r>
      <w:proofErr w:type="spellEnd"/>
      <w:r w:rsidRPr="00AD0A8A">
        <w:rPr>
          <w:sz w:val="28"/>
          <w:szCs w:val="28"/>
          <w:lang w:val="es-ES"/>
        </w:rPr>
        <w:t xml:space="preserve"> plan de </w:t>
      </w:r>
      <w:proofErr w:type="spellStart"/>
      <w:r w:rsidRPr="00AD0A8A">
        <w:rPr>
          <w:sz w:val="28"/>
          <w:szCs w:val="28"/>
          <w:lang w:val="es-ES"/>
        </w:rPr>
        <w:t>situatie</w:t>
      </w:r>
      <w:proofErr w:type="spellEnd"/>
      <w:r w:rsidRPr="00AD0A8A">
        <w:rPr>
          <w:sz w:val="28"/>
          <w:szCs w:val="28"/>
          <w:lang w:val="es-ES"/>
        </w:rPr>
        <w:t xml:space="preserve"> </w:t>
      </w:r>
      <w:proofErr w:type="spellStart"/>
      <w:r w:rsidRPr="00AD0A8A">
        <w:rPr>
          <w:sz w:val="28"/>
          <w:szCs w:val="28"/>
          <w:lang w:val="es-ES"/>
        </w:rPr>
        <w:t>anexat</w:t>
      </w:r>
      <w:proofErr w:type="spellEnd"/>
      <w:r w:rsidRPr="00AD0A8A">
        <w:rPr>
          <w:sz w:val="28"/>
          <w:szCs w:val="28"/>
          <w:lang w:val="es-ES"/>
        </w:rPr>
        <w:t xml:space="preserve"> </w:t>
      </w:r>
      <w:proofErr w:type="spellStart"/>
      <w:r w:rsidRPr="00AD0A8A">
        <w:rPr>
          <w:sz w:val="28"/>
          <w:szCs w:val="28"/>
          <w:lang w:val="es-ES"/>
        </w:rPr>
        <w:t>documentatiei</w:t>
      </w:r>
      <w:proofErr w:type="spellEnd"/>
      <w:r w:rsidRPr="00AD0A8A">
        <w:rPr>
          <w:sz w:val="28"/>
          <w:szCs w:val="28"/>
          <w:lang w:val="es-ES"/>
        </w:rPr>
        <w:t xml:space="preserve">.  </w:t>
      </w:r>
    </w:p>
    <w:p w14:paraId="467C53C9" w14:textId="77777777" w:rsidR="00D54F73" w:rsidRPr="00AD0A8A" w:rsidRDefault="00D54F73" w:rsidP="00D54F73">
      <w:pPr>
        <w:ind w:firstLine="720"/>
        <w:rPr>
          <w:sz w:val="28"/>
          <w:szCs w:val="28"/>
          <w:lang w:val="es-ES"/>
        </w:rPr>
      </w:pPr>
      <w:proofErr w:type="spellStart"/>
      <w:r w:rsidRPr="00AD0A8A">
        <w:rPr>
          <w:sz w:val="28"/>
          <w:szCs w:val="28"/>
          <w:lang w:val="es-ES"/>
        </w:rPr>
        <w:t>Reteaua</w:t>
      </w:r>
      <w:proofErr w:type="spellEnd"/>
      <w:r w:rsidRPr="00AD0A8A">
        <w:rPr>
          <w:sz w:val="28"/>
          <w:szCs w:val="28"/>
          <w:lang w:val="es-ES"/>
        </w:rPr>
        <w:t xml:space="preserve"> </w:t>
      </w:r>
      <w:r>
        <w:rPr>
          <w:sz w:val="28"/>
          <w:szCs w:val="28"/>
          <w:lang w:val="es-ES"/>
        </w:rPr>
        <w:t xml:space="preserve">publica </w:t>
      </w:r>
      <w:r w:rsidRPr="00AD0A8A">
        <w:rPr>
          <w:sz w:val="28"/>
          <w:szCs w:val="28"/>
          <w:lang w:val="es-ES"/>
        </w:rPr>
        <w:t xml:space="preserve">de apa </w:t>
      </w:r>
      <w:proofErr w:type="spellStart"/>
      <w:r w:rsidRPr="00AD0A8A">
        <w:rPr>
          <w:sz w:val="28"/>
          <w:szCs w:val="28"/>
          <w:lang w:val="es-ES"/>
        </w:rPr>
        <w:t>existena</w:t>
      </w:r>
      <w:proofErr w:type="spellEnd"/>
      <w:r w:rsidRPr="00AD0A8A">
        <w:rPr>
          <w:sz w:val="28"/>
          <w:szCs w:val="28"/>
          <w:lang w:val="es-ES"/>
        </w:rPr>
        <w:t xml:space="preserve"> este </w:t>
      </w:r>
      <w:proofErr w:type="spellStart"/>
      <w:r>
        <w:rPr>
          <w:sz w:val="28"/>
          <w:szCs w:val="28"/>
          <w:lang w:val="es-ES"/>
        </w:rPr>
        <w:t>realizata</w:t>
      </w:r>
      <w:proofErr w:type="spellEnd"/>
      <w:r w:rsidRPr="00AD0A8A">
        <w:rPr>
          <w:sz w:val="28"/>
          <w:szCs w:val="28"/>
          <w:lang w:val="es-ES"/>
        </w:rPr>
        <w:t xml:space="preserve"> din </w:t>
      </w:r>
      <w:proofErr w:type="spellStart"/>
      <w:r w:rsidRPr="00AD0A8A">
        <w:rPr>
          <w:sz w:val="28"/>
          <w:szCs w:val="28"/>
          <w:lang w:val="es-ES"/>
        </w:rPr>
        <w:t>teava</w:t>
      </w:r>
      <w:proofErr w:type="spellEnd"/>
      <w:r w:rsidRPr="00AD0A8A">
        <w:rPr>
          <w:sz w:val="28"/>
          <w:szCs w:val="28"/>
          <w:lang w:val="es-ES"/>
        </w:rPr>
        <w:t xml:space="preserve"> de </w:t>
      </w:r>
      <w:proofErr w:type="spellStart"/>
      <w:r w:rsidRPr="00AD0A8A">
        <w:rPr>
          <w:sz w:val="28"/>
          <w:szCs w:val="28"/>
          <w:lang w:val="es-ES"/>
        </w:rPr>
        <w:t>polietilena</w:t>
      </w:r>
      <w:proofErr w:type="spellEnd"/>
      <w:r w:rsidRPr="00AD0A8A">
        <w:rPr>
          <w:sz w:val="28"/>
          <w:szCs w:val="28"/>
          <w:lang w:val="es-ES"/>
        </w:rPr>
        <w:t xml:space="preserve"> de </w:t>
      </w:r>
      <w:proofErr w:type="spellStart"/>
      <w:r w:rsidRPr="00AD0A8A">
        <w:rPr>
          <w:sz w:val="28"/>
          <w:szCs w:val="28"/>
          <w:lang w:val="es-ES"/>
        </w:rPr>
        <w:t>inalta</w:t>
      </w:r>
      <w:proofErr w:type="spellEnd"/>
      <w:r w:rsidRPr="00AD0A8A">
        <w:rPr>
          <w:sz w:val="28"/>
          <w:szCs w:val="28"/>
          <w:lang w:val="es-ES"/>
        </w:rPr>
        <w:t xml:space="preserve"> </w:t>
      </w:r>
      <w:proofErr w:type="spellStart"/>
      <w:r w:rsidRPr="00AD0A8A">
        <w:rPr>
          <w:sz w:val="28"/>
          <w:szCs w:val="28"/>
          <w:lang w:val="es-ES"/>
        </w:rPr>
        <w:t>densitate</w:t>
      </w:r>
      <w:proofErr w:type="spellEnd"/>
      <w:r w:rsidRPr="00AD0A8A">
        <w:rPr>
          <w:sz w:val="28"/>
          <w:szCs w:val="28"/>
          <w:lang w:val="es-ES"/>
        </w:rPr>
        <w:t xml:space="preserve"> </w:t>
      </w:r>
      <w:proofErr w:type="spellStart"/>
      <w:r w:rsidRPr="00AD0A8A">
        <w:rPr>
          <w:sz w:val="28"/>
          <w:szCs w:val="28"/>
          <w:lang w:val="es-ES"/>
        </w:rPr>
        <w:t>tip</w:t>
      </w:r>
      <w:proofErr w:type="spellEnd"/>
      <w:r w:rsidRPr="00AD0A8A">
        <w:rPr>
          <w:sz w:val="28"/>
          <w:szCs w:val="28"/>
          <w:lang w:val="es-ES"/>
        </w:rPr>
        <w:t xml:space="preserve"> PE-HD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diametrul</w:t>
      </w:r>
      <w:proofErr w:type="spellEnd"/>
      <w:r w:rsidRPr="00AD0A8A">
        <w:rPr>
          <w:sz w:val="28"/>
          <w:szCs w:val="28"/>
          <w:lang w:val="es-ES"/>
        </w:rPr>
        <w:t xml:space="preserve"> </w:t>
      </w:r>
      <w:proofErr w:type="spellStart"/>
      <w:r w:rsidRPr="00AD0A8A">
        <w:rPr>
          <w:sz w:val="28"/>
          <w:szCs w:val="28"/>
          <w:lang w:val="es-ES"/>
        </w:rPr>
        <w:t>Dn</w:t>
      </w:r>
      <w:proofErr w:type="spellEnd"/>
      <w:r>
        <w:rPr>
          <w:sz w:val="28"/>
          <w:szCs w:val="28"/>
          <w:lang w:val="es-ES"/>
        </w:rPr>
        <w:t xml:space="preserve"> 63</w:t>
      </w:r>
      <w:r w:rsidRPr="00AD0A8A">
        <w:rPr>
          <w:sz w:val="28"/>
          <w:szCs w:val="28"/>
          <w:lang w:val="es-ES"/>
        </w:rPr>
        <w:t xml:space="preserve">mm. </w:t>
      </w:r>
    </w:p>
    <w:p w14:paraId="2AA7288D" w14:textId="77777777" w:rsidR="00D54F73" w:rsidRPr="00AD0A8A" w:rsidRDefault="00D54F73" w:rsidP="00D54F73">
      <w:pPr>
        <w:rPr>
          <w:sz w:val="28"/>
          <w:szCs w:val="28"/>
          <w:lang w:val="es-ES"/>
        </w:rPr>
      </w:pPr>
      <w:r w:rsidRPr="00AD0A8A">
        <w:rPr>
          <w:sz w:val="28"/>
          <w:szCs w:val="28"/>
          <w:lang w:val="es-ES"/>
        </w:rPr>
        <w:t xml:space="preserve">           </w:t>
      </w:r>
      <w:proofErr w:type="spellStart"/>
      <w:r>
        <w:rPr>
          <w:sz w:val="28"/>
          <w:szCs w:val="28"/>
          <w:lang w:val="es-ES"/>
        </w:rPr>
        <w:t>Extinderea</w:t>
      </w:r>
      <w:proofErr w:type="spellEnd"/>
      <w:r>
        <w:rPr>
          <w:sz w:val="28"/>
          <w:szCs w:val="28"/>
          <w:lang w:val="es-ES"/>
        </w:rPr>
        <w:t xml:space="preserve"> </w:t>
      </w:r>
      <w:proofErr w:type="spellStart"/>
      <w:r>
        <w:rPr>
          <w:sz w:val="28"/>
          <w:szCs w:val="28"/>
          <w:lang w:val="es-ES"/>
        </w:rPr>
        <w:t>r</w:t>
      </w:r>
      <w:r w:rsidRPr="00AD0A8A">
        <w:rPr>
          <w:sz w:val="28"/>
          <w:szCs w:val="28"/>
          <w:lang w:val="es-ES"/>
        </w:rPr>
        <w:t>et</w:t>
      </w:r>
      <w:r>
        <w:rPr>
          <w:sz w:val="28"/>
          <w:szCs w:val="28"/>
          <w:lang w:val="es-ES"/>
        </w:rPr>
        <w:t>elei</w:t>
      </w:r>
      <w:proofErr w:type="spellEnd"/>
      <w:r w:rsidRPr="00AD0A8A">
        <w:rPr>
          <w:sz w:val="28"/>
          <w:szCs w:val="28"/>
          <w:lang w:val="es-ES"/>
        </w:rPr>
        <w:t xml:space="preserve"> de apa </w:t>
      </w:r>
      <w:proofErr w:type="spellStart"/>
      <w:r w:rsidRPr="00AD0A8A">
        <w:rPr>
          <w:sz w:val="28"/>
          <w:szCs w:val="28"/>
          <w:lang w:val="es-ES"/>
        </w:rPr>
        <w:t>proiectat</w:t>
      </w:r>
      <w:r>
        <w:rPr>
          <w:sz w:val="28"/>
          <w:szCs w:val="28"/>
          <w:lang w:val="es-ES"/>
        </w:rPr>
        <w:t>e</w:t>
      </w:r>
      <w:proofErr w:type="spellEnd"/>
      <w:r w:rsidRPr="00AD0A8A">
        <w:rPr>
          <w:sz w:val="28"/>
          <w:szCs w:val="28"/>
          <w:lang w:val="es-ES"/>
        </w:rPr>
        <w:t xml:space="preserve"> </w:t>
      </w:r>
      <w:r>
        <w:rPr>
          <w:sz w:val="28"/>
          <w:szCs w:val="28"/>
          <w:lang w:val="es-ES"/>
        </w:rPr>
        <w:t>pe DJ184A</w:t>
      </w:r>
      <w:r w:rsidRPr="00AD0A8A">
        <w:rPr>
          <w:sz w:val="28"/>
          <w:szCs w:val="28"/>
          <w:lang w:val="es-ES"/>
        </w:rPr>
        <w:t xml:space="preserve"> </w:t>
      </w:r>
      <w:r>
        <w:rPr>
          <w:sz w:val="28"/>
          <w:szCs w:val="28"/>
          <w:lang w:val="es-ES"/>
        </w:rPr>
        <w:t>se va realiza</w:t>
      </w:r>
      <w:r w:rsidRPr="00AD0A8A">
        <w:rPr>
          <w:sz w:val="28"/>
          <w:szCs w:val="28"/>
          <w:lang w:val="es-ES"/>
        </w:rPr>
        <w:t xml:space="preserve"> din </w:t>
      </w:r>
      <w:proofErr w:type="spellStart"/>
      <w:r w:rsidRPr="00AD0A8A">
        <w:rPr>
          <w:sz w:val="28"/>
          <w:szCs w:val="28"/>
          <w:lang w:val="es-ES"/>
        </w:rPr>
        <w:t>teava</w:t>
      </w:r>
      <w:proofErr w:type="spellEnd"/>
      <w:r w:rsidRPr="00AD0A8A">
        <w:rPr>
          <w:sz w:val="28"/>
          <w:szCs w:val="28"/>
          <w:lang w:val="es-ES"/>
        </w:rPr>
        <w:t xml:space="preserve"> de </w:t>
      </w:r>
      <w:proofErr w:type="spellStart"/>
      <w:r w:rsidRPr="00AD0A8A">
        <w:rPr>
          <w:sz w:val="28"/>
          <w:szCs w:val="28"/>
          <w:lang w:val="es-ES"/>
        </w:rPr>
        <w:t>polietilena</w:t>
      </w:r>
      <w:proofErr w:type="spellEnd"/>
      <w:r w:rsidRPr="00AD0A8A">
        <w:rPr>
          <w:sz w:val="28"/>
          <w:szCs w:val="28"/>
          <w:lang w:val="es-ES"/>
        </w:rPr>
        <w:t xml:space="preserve"> de </w:t>
      </w:r>
      <w:proofErr w:type="spellStart"/>
      <w:r w:rsidRPr="00AD0A8A">
        <w:rPr>
          <w:sz w:val="28"/>
          <w:szCs w:val="28"/>
          <w:lang w:val="es-ES"/>
        </w:rPr>
        <w:t>inalta</w:t>
      </w:r>
      <w:proofErr w:type="spellEnd"/>
      <w:r w:rsidRPr="00AD0A8A">
        <w:rPr>
          <w:sz w:val="28"/>
          <w:szCs w:val="28"/>
          <w:lang w:val="es-ES"/>
        </w:rPr>
        <w:t xml:space="preserve"> </w:t>
      </w:r>
      <w:proofErr w:type="spellStart"/>
      <w:r w:rsidRPr="00AD0A8A">
        <w:rPr>
          <w:sz w:val="28"/>
          <w:szCs w:val="28"/>
          <w:lang w:val="es-ES"/>
        </w:rPr>
        <w:t>densitate</w:t>
      </w:r>
      <w:proofErr w:type="spellEnd"/>
      <w:r w:rsidRPr="00AD0A8A">
        <w:rPr>
          <w:sz w:val="28"/>
          <w:szCs w:val="28"/>
          <w:lang w:val="es-ES"/>
        </w:rPr>
        <w:t xml:space="preserve"> </w:t>
      </w:r>
      <w:proofErr w:type="spellStart"/>
      <w:r w:rsidRPr="00AD0A8A">
        <w:rPr>
          <w:sz w:val="28"/>
          <w:szCs w:val="28"/>
          <w:lang w:val="es-ES"/>
        </w:rPr>
        <w:t>tip</w:t>
      </w:r>
      <w:proofErr w:type="spellEnd"/>
      <w:r w:rsidRPr="00AD0A8A">
        <w:rPr>
          <w:sz w:val="28"/>
          <w:szCs w:val="28"/>
          <w:lang w:val="es-ES"/>
        </w:rPr>
        <w:t xml:space="preserve"> PE-</w:t>
      </w:r>
      <w:proofErr w:type="gramStart"/>
      <w:r w:rsidRPr="00AD0A8A">
        <w:rPr>
          <w:sz w:val="28"/>
          <w:szCs w:val="28"/>
          <w:lang w:val="es-ES"/>
        </w:rPr>
        <w:t xml:space="preserve">HD  </w:t>
      </w:r>
      <w:proofErr w:type="spellStart"/>
      <w:r w:rsidRPr="00AD0A8A">
        <w:rPr>
          <w:sz w:val="28"/>
          <w:szCs w:val="28"/>
          <w:lang w:val="es-ES"/>
        </w:rPr>
        <w:t>cu</w:t>
      </w:r>
      <w:proofErr w:type="spellEnd"/>
      <w:proofErr w:type="gramEnd"/>
      <w:r w:rsidRPr="00AD0A8A">
        <w:rPr>
          <w:sz w:val="28"/>
          <w:szCs w:val="28"/>
          <w:lang w:val="es-ES"/>
        </w:rPr>
        <w:t xml:space="preserve"> </w:t>
      </w:r>
      <w:proofErr w:type="spellStart"/>
      <w:r w:rsidRPr="00AD0A8A">
        <w:rPr>
          <w:sz w:val="28"/>
          <w:szCs w:val="28"/>
          <w:lang w:val="es-ES"/>
        </w:rPr>
        <w:t>diametrul</w:t>
      </w:r>
      <w:proofErr w:type="spellEnd"/>
      <w:r w:rsidRPr="00AD0A8A">
        <w:rPr>
          <w:sz w:val="28"/>
          <w:szCs w:val="28"/>
          <w:lang w:val="es-ES"/>
        </w:rPr>
        <w:t xml:space="preserve"> Dn110mm ; SDR17,6 , </w:t>
      </w:r>
      <w:proofErr w:type="spellStart"/>
      <w:r w:rsidRPr="00AD0A8A">
        <w:rPr>
          <w:sz w:val="28"/>
          <w:szCs w:val="28"/>
          <w:lang w:val="es-ES"/>
        </w:rPr>
        <w:t>Pnlucr.max</w:t>
      </w:r>
      <w:proofErr w:type="spellEnd"/>
      <w:r w:rsidRPr="00AD0A8A">
        <w:rPr>
          <w:sz w:val="28"/>
          <w:szCs w:val="28"/>
          <w:lang w:val="es-ES"/>
        </w:rPr>
        <w:t xml:space="preserve">. </w:t>
      </w:r>
      <w:r>
        <w:rPr>
          <w:sz w:val="28"/>
          <w:szCs w:val="28"/>
          <w:lang w:val="es-ES"/>
        </w:rPr>
        <w:t xml:space="preserve">10 </w:t>
      </w:r>
      <w:r w:rsidRPr="00AD0A8A">
        <w:rPr>
          <w:sz w:val="28"/>
          <w:szCs w:val="28"/>
          <w:lang w:val="es-ES"/>
        </w:rPr>
        <w:t>bar.</w:t>
      </w:r>
    </w:p>
    <w:p w14:paraId="69CB7D97" w14:textId="77777777" w:rsidR="00D54F73" w:rsidRDefault="00D54F73" w:rsidP="00D54F73">
      <w:pPr>
        <w:rPr>
          <w:sz w:val="28"/>
          <w:szCs w:val="28"/>
          <w:lang w:val="es-ES"/>
        </w:rPr>
      </w:pPr>
      <w:r w:rsidRPr="00AD0A8A">
        <w:rPr>
          <w:sz w:val="28"/>
          <w:szCs w:val="28"/>
          <w:lang w:val="es-ES"/>
        </w:rPr>
        <w:t xml:space="preserve">           </w:t>
      </w:r>
      <w:proofErr w:type="spellStart"/>
      <w:r w:rsidRPr="00AD0A8A">
        <w:rPr>
          <w:sz w:val="28"/>
          <w:szCs w:val="28"/>
          <w:lang w:val="es-ES"/>
        </w:rPr>
        <w:t>Reteaua</w:t>
      </w:r>
      <w:proofErr w:type="spellEnd"/>
      <w:r w:rsidRPr="00AD0A8A">
        <w:rPr>
          <w:sz w:val="28"/>
          <w:szCs w:val="28"/>
          <w:lang w:val="es-ES"/>
        </w:rPr>
        <w:t xml:space="preserve"> de apa </w:t>
      </w:r>
      <w:proofErr w:type="spellStart"/>
      <w:r w:rsidRPr="00AD0A8A">
        <w:rPr>
          <w:sz w:val="28"/>
          <w:szCs w:val="28"/>
          <w:lang w:val="es-ES"/>
        </w:rPr>
        <w:t>proiectata</w:t>
      </w:r>
      <w:proofErr w:type="spellEnd"/>
      <w:r w:rsidRPr="00AD0A8A">
        <w:rPr>
          <w:sz w:val="28"/>
          <w:szCs w:val="28"/>
          <w:lang w:val="es-ES"/>
        </w:rPr>
        <w:t xml:space="preserve"> se </w:t>
      </w:r>
      <w:proofErr w:type="spellStart"/>
      <w:r w:rsidRPr="00AD0A8A">
        <w:rPr>
          <w:sz w:val="28"/>
          <w:szCs w:val="28"/>
          <w:lang w:val="es-ES"/>
        </w:rPr>
        <w:t>racordeaza</w:t>
      </w:r>
      <w:proofErr w:type="spellEnd"/>
      <w:r w:rsidRPr="00AD0A8A">
        <w:rPr>
          <w:sz w:val="28"/>
          <w:szCs w:val="28"/>
          <w:lang w:val="es-ES"/>
        </w:rPr>
        <w:t xml:space="preserve"> la </w:t>
      </w:r>
      <w:proofErr w:type="spellStart"/>
      <w:r w:rsidRPr="00AD0A8A">
        <w:rPr>
          <w:sz w:val="28"/>
          <w:szCs w:val="28"/>
          <w:lang w:val="es-ES"/>
        </w:rPr>
        <w:t>reteaua</w:t>
      </w:r>
      <w:proofErr w:type="spellEnd"/>
      <w:r w:rsidRPr="00AD0A8A">
        <w:rPr>
          <w:sz w:val="28"/>
          <w:szCs w:val="28"/>
          <w:lang w:val="es-ES"/>
        </w:rPr>
        <w:t xml:space="preserve"> de apa </w:t>
      </w:r>
      <w:proofErr w:type="spellStart"/>
      <w:r w:rsidRPr="00AD0A8A">
        <w:rPr>
          <w:sz w:val="28"/>
          <w:szCs w:val="28"/>
          <w:lang w:val="es-ES"/>
        </w:rPr>
        <w:t>existent</w:t>
      </w:r>
      <w:r>
        <w:rPr>
          <w:sz w:val="28"/>
          <w:szCs w:val="28"/>
          <w:lang w:val="es-ES"/>
        </w:rPr>
        <w:t>a</w:t>
      </w:r>
      <w:proofErr w:type="spellEnd"/>
      <w:r w:rsidRPr="00AD0A8A">
        <w:rPr>
          <w:sz w:val="28"/>
          <w:szCs w:val="28"/>
          <w:lang w:val="es-ES"/>
        </w:rPr>
        <w:t xml:space="preserve"> </w:t>
      </w:r>
      <w:proofErr w:type="spellStart"/>
      <w:r w:rsidRPr="00AD0A8A">
        <w:rPr>
          <w:sz w:val="28"/>
          <w:szCs w:val="28"/>
          <w:lang w:val="es-ES"/>
        </w:rPr>
        <w:t>prin</w:t>
      </w:r>
      <w:proofErr w:type="spellEnd"/>
      <w:r w:rsidRPr="00AD0A8A">
        <w:rPr>
          <w:sz w:val="28"/>
          <w:szCs w:val="28"/>
          <w:lang w:val="es-ES"/>
        </w:rPr>
        <w:t xml:space="preserve"> </w:t>
      </w:r>
      <w:proofErr w:type="spellStart"/>
      <w:r w:rsidRPr="00AD0A8A">
        <w:rPr>
          <w:sz w:val="28"/>
          <w:szCs w:val="28"/>
          <w:lang w:val="es-ES"/>
        </w:rPr>
        <w:t>intermediul</w:t>
      </w:r>
      <w:proofErr w:type="spellEnd"/>
      <w:r w:rsidRPr="00AD0A8A">
        <w:rPr>
          <w:sz w:val="28"/>
          <w:szCs w:val="28"/>
          <w:lang w:val="es-ES"/>
        </w:rPr>
        <w:t xml:space="preserve"> </w:t>
      </w:r>
      <w:proofErr w:type="spellStart"/>
      <w:r w:rsidRPr="00AD0A8A">
        <w:rPr>
          <w:sz w:val="28"/>
          <w:szCs w:val="28"/>
          <w:lang w:val="es-ES"/>
        </w:rPr>
        <w:t>caminului</w:t>
      </w:r>
      <w:proofErr w:type="spellEnd"/>
      <w:r w:rsidRPr="00AD0A8A">
        <w:rPr>
          <w:sz w:val="28"/>
          <w:szCs w:val="28"/>
          <w:lang w:val="es-ES"/>
        </w:rPr>
        <w:t xml:space="preserve"> de vana </w:t>
      </w:r>
      <w:proofErr w:type="spellStart"/>
      <w:proofErr w:type="gramStart"/>
      <w:r>
        <w:rPr>
          <w:sz w:val="28"/>
          <w:szCs w:val="28"/>
          <w:lang w:val="es-ES"/>
        </w:rPr>
        <w:t>proiectat</w:t>
      </w:r>
      <w:proofErr w:type="spellEnd"/>
      <w:r w:rsidRPr="00AD0A8A">
        <w:rPr>
          <w:sz w:val="28"/>
          <w:szCs w:val="28"/>
          <w:lang w:val="es-ES"/>
        </w:rPr>
        <w:t xml:space="preserve">  CV</w:t>
      </w:r>
      <w:proofErr w:type="gramEnd"/>
      <w:r w:rsidRPr="00AD0A8A">
        <w:rPr>
          <w:sz w:val="28"/>
          <w:szCs w:val="28"/>
          <w:lang w:val="es-ES"/>
        </w:rPr>
        <w:t>1</w:t>
      </w:r>
      <w:r>
        <w:rPr>
          <w:sz w:val="28"/>
          <w:szCs w:val="28"/>
          <w:lang w:val="es-ES"/>
        </w:rPr>
        <w:t>pr</w:t>
      </w:r>
      <w:r w:rsidRPr="00AD0A8A">
        <w:rPr>
          <w:sz w:val="28"/>
          <w:szCs w:val="28"/>
          <w:lang w:val="es-ES"/>
        </w:rPr>
        <w:t xml:space="preserve">. </w:t>
      </w:r>
      <w:proofErr w:type="spellStart"/>
      <w:r w:rsidRPr="00AD0A8A">
        <w:rPr>
          <w:sz w:val="28"/>
          <w:szCs w:val="28"/>
          <w:lang w:val="es-ES"/>
        </w:rPr>
        <w:t>amplasat</w:t>
      </w:r>
      <w:proofErr w:type="spellEnd"/>
      <w:r w:rsidRPr="00AD0A8A">
        <w:rPr>
          <w:sz w:val="28"/>
          <w:szCs w:val="28"/>
          <w:lang w:val="es-ES"/>
        </w:rPr>
        <w:t xml:space="preserve"> </w:t>
      </w:r>
      <w:proofErr w:type="spellStart"/>
      <w:r w:rsidRPr="00AD0A8A">
        <w:rPr>
          <w:sz w:val="28"/>
          <w:szCs w:val="28"/>
          <w:lang w:val="es-ES"/>
        </w:rPr>
        <w:t>co</w:t>
      </w:r>
      <w:r>
        <w:rPr>
          <w:sz w:val="28"/>
          <w:szCs w:val="28"/>
          <w:lang w:val="es-ES"/>
        </w:rPr>
        <w:t>n</w:t>
      </w:r>
      <w:r w:rsidRPr="00AD0A8A">
        <w:rPr>
          <w:sz w:val="28"/>
          <w:szCs w:val="28"/>
          <w:lang w:val="es-ES"/>
        </w:rPr>
        <w:t>form</w:t>
      </w:r>
      <w:proofErr w:type="spellEnd"/>
      <w:r w:rsidRPr="00AD0A8A">
        <w:rPr>
          <w:sz w:val="28"/>
          <w:szCs w:val="28"/>
          <w:lang w:val="es-ES"/>
        </w:rPr>
        <w:t xml:space="preserve"> plan de </w:t>
      </w:r>
      <w:proofErr w:type="spellStart"/>
      <w:r w:rsidRPr="00AD0A8A">
        <w:rPr>
          <w:sz w:val="28"/>
          <w:szCs w:val="28"/>
          <w:lang w:val="es-ES"/>
        </w:rPr>
        <w:t>situatie</w:t>
      </w:r>
      <w:proofErr w:type="spellEnd"/>
      <w:r w:rsidRPr="00AD0A8A">
        <w:rPr>
          <w:sz w:val="28"/>
          <w:szCs w:val="28"/>
          <w:lang w:val="es-ES"/>
        </w:rPr>
        <w:t xml:space="preserve"> </w:t>
      </w:r>
      <w:proofErr w:type="spellStart"/>
      <w:r w:rsidRPr="00AD0A8A">
        <w:rPr>
          <w:sz w:val="28"/>
          <w:szCs w:val="28"/>
          <w:lang w:val="es-ES"/>
        </w:rPr>
        <w:t>anexat</w:t>
      </w:r>
      <w:proofErr w:type="spellEnd"/>
      <w:r w:rsidRPr="00AD0A8A">
        <w:rPr>
          <w:sz w:val="28"/>
          <w:szCs w:val="28"/>
          <w:lang w:val="es-ES"/>
        </w:rPr>
        <w:t xml:space="preserve"> </w:t>
      </w:r>
      <w:proofErr w:type="spellStart"/>
      <w:r w:rsidRPr="00AD0A8A">
        <w:rPr>
          <w:sz w:val="28"/>
          <w:szCs w:val="28"/>
          <w:lang w:val="es-ES"/>
        </w:rPr>
        <w:t>documentatiei</w:t>
      </w:r>
      <w:proofErr w:type="spellEnd"/>
      <w:r w:rsidRPr="00AD0A8A">
        <w:rPr>
          <w:sz w:val="28"/>
          <w:szCs w:val="28"/>
          <w:lang w:val="es-ES"/>
        </w:rPr>
        <w:t xml:space="preserve">. </w:t>
      </w:r>
    </w:p>
    <w:p w14:paraId="3E9DF7ED" w14:textId="77777777" w:rsidR="00D54F73" w:rsidRPr="00AD0A8A" w:rsidRDefault="00D54F73" w:rsidP="00D54F73">
      <w:pPr>
        <w:ind w:firstLine="720"/>
        <w:rPr>
          <w:sz w:val="28"/>
          <w:szCs w:val="28"/>
          <w:lang w:val="es-ES"/>
        </w:rPr>
      </w:pPr>
      <w:r w:rsidRPr="00AD0A8A">
        <w:rPr>
          <w:sz w:val="28"/>
          <w:szCs w:val="28"/>
          <w:lang w:val="es-ES"/>
        </w:rPr>
        <w:t xml:space="preserve"> In </w:t>
      </w:r>
      <w:proofErr w:type="spellStart"/>
      <w:r w:rsidRPr="00AD0A8A">
        <w:rPr>
          <w:sz w:val="28"/>
          <w:szCs w:val="28"/>
          <w:lang w:val="es-ES"/>
        </w:rPr>
        <w:t>caminul</w:t>
      </w:r>
      <w:proofErr w:type="spellEnd"/>
      <w:r w:rsidRPr="00AD0A8A">
        <w:rPr>
          <w:sz w:val="28"/>
          <w:szCs w:val="28"/>
          <w:lang w:val="es-ES"/>
        </w:rPr>
        <w:t xml:space="preserve"> de vana </w:t>
      </w:r>
      <w:proofErr w:type="spellStart"/>
      <w:r>
        <w:rPr>
          <w:sz w:val="28"/>
          <w:szCs w:val="28"/>
          <w:lang w:val="es-ES"/>
        </w:rPr>
        <w:t>proiectat</w:t>
      </w:r>
      <w:proofErr w:type="spellEnd"/>
      <w:r>
        <w:rPr>
          <w:sz w:val="28"/>
          <w:szCs w:val="28"/>
          <w:lang w:val="es-ES"/>
        </w:rPr>
        <w:t xml:space="preserve"> </w:t>
      </w:r>
      <w:r w:rsidRPr="00AD0A8A">
        <w:rPr>
          <w:sz w:val="28"/>
          <w:szCs w:val="28"/>
          <w:lang w:val="es-ES"/>
        </w:rPr>
        <w:t>CV1</w:t>
      </w:r>
      <w:r>
        <w:rPr>
          <w:sz w:val="28"/>
          <w:szCs w:val="28"/>
          <w:lang w:val="es-ES"/>
        </w:rPr>
        <w:t xml:space="preserve">pr se </w:t>
      </w:r>
      <w:proofErr w:type="spellStart"/>
      <w:proofErr w:type="gramStart"/>
      <w:r>
        <w:rPr>
          <w:sz w:val="28"/>
          <w:szCs w:val="28"/>
          <w:lang w:val="es-ES"/>
        </w:rPr>
        <w:t>vor</w:t>
      </w:r>
      <w:proofErr w:type="spellEnd"/>
      <w:r>
        <w:rPr>
          <w:sz w:val="28"/>
          <w:szCs w:val="28"/>
          <w:lang w:val="es-ES"/>
        </w:rPr>
        <w:t xml:space="preserve"> </w:t>
      </w:r>
      <w:r w:rsidRPr="00AD0A8A">
        <w:rPr>
          <w:sz w:val="28"/>
          <w:szCs w:val="28"/>
          <w:lang w:val="es-ES"/>
        </w:rPr>
        <w:t xml:space="preserve"> monta</w:t>
      </w:r>
      <w:proofErr w:type="gramEnd"/>
      <w:r w:rsidRPr="00AD0A8A">
        <w:rPr>
          <w:sz w:val="28"/>
          <w:szCs w:val="28"/>
          <w:lang w:val="es-ES"/>
        </w:rPr>
        <w:t xml:space="preserve"> </w:t>
      </w:r>
      <w:proofErr w:type="spellStart"/>
      <w:r>
        <w:rPr>
          <w:sz w:val="28"/>
          <w:szCs w:val="28"/>
          <w:lang w:val="es-ES"/>
        </w:rPr>
        <w:t>d</w:t>
      </w:r>
      <w:r w:rsidRPr="00AD0A8A">
        <w:rPr>
          <w:sz w:val="28"/>
          <w:szCs w:val="28"/>
          <w:lang w:val="es-ES"/>
        </w:rPr>
        <w:t>o</w:t>
      </w:r>
      <w:r>
        <w:rPr>
          <w:sz w:val="28"/>
          <w:szCs w:val="28"/>
          <w:lang w:val="es-ES"/>
        </w:rPr>
        <w:t>ua</w:t>
      </w:r>
      <w:proofErr w:type="spellEnd"/>
      <w:r w:rsidRPr="00AD0A8A">
        <w:rPr>
          <w:sz w:val="28"/>
          <w:szCs w:val="28"/>
          <w:lang w:val="es-ES"/>
        </w:rPr>
        <w:t xml:space="preserve"> </w:t>
      </w:r>
      <w:proofErr w:type="spellStart"/>
      <w:r w:rsidRPr="00AD0A8A">
        <w:rPr>
          <w:sz w:val="28"/>
          <w:szCs w:val="28"/>
          <w:lang w:val="es-ES"/>
        </w:rPr>
        <w:t>van</w:t>
      </w:r>
      <w:r>
        <w:rPr>
          <w:sz w:val="28"/>
          <w:szCs w:val="28"/>
          <w:lang w:val="es-ES"/>
        </w:rPr>
        <w:t>i</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sertar</w:t>
      </w:r>
      <w:proofErr w:type="spellEnd"/>
      <w:r>
        <w:rPr>
          <w:sz w:val="28"/>
          <w:szCs w:val="28"/>
          <w:lang w:val="es-ES"/>
        </w:rPr>
        <w:t xml:space="preserve"> </w:t>
      </w:r>
      <w:r w:rsidRPr="00AD0A8A">
        <w:rPr>
          <w:sz w:val="28"/>
          <w:szCs w:val="28"/>
          <w:lang w:val="es-ES"/>
        </w:rPr>
        <w:t xml:space="preserve">si </w:t>
      </w:r>
      <w:proofErr w:type="spellStart"/>
      <w:r w:rsidRPr="00AD0A8A">
        <w:rPr>
          <w:sz w:val="28"/>
          <w:szCs w:val="28"/>
          <w:lang w:val="es-ES"/>
        </w:rPr>
        <w:t>flansa</w:t>
      </w:r>
      <w:proofErr w:type="spellEnd"/>
      <w:r w:rsidRPr="00AD0A8A">
        <w:rPr>
          <w:sz w:val="28"/>
          <w:szCs w:val="28"/>
          <w:lang w:val="es-ES"/>
        </w:rPr>
        <w:t xml:space="preserve"> din </w:t>
      </w:r>
      <w:proofErr w:type="spellStart"/>
      <w:r w:rsidRPr="00AD0A8A">
        <w:rPr>
          <w:sz w:val="28"/>
          <w:szCs w:val="28"/>
          <w:lang w:val="es-ES"/>
        </w:rPr>
        <w:t>fonta</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diametrul</w:t>
      </w:r>
      <w:proofErr w:type="spellEnd"/>
      <w:r w:rsidRPr="00AD0A8A">
        <w:rPr>
          <w:sz w:val="28"/>
          <w:szCs w:val="28"/>
          <w:lang w:val="es-ES"/>
        </w:rPr>
        <w:t xml:space="preserve"> </w:t>
      </w:r>
      <w:proofErr w:type="spellStart"/>
      <w:r w:rsidRPr="00AD0A8A">
        <w:rPr>
          <w:sz w:val="28"/>
          <w:szCs w:val="28"/>
          <w:lang w:val="es-ES"/>
        </w:rPr>
        <w:t>Dn</w:t>
      </w:r>
      <w:proofErr w:type="spellEnd"/>
      <w:r>
        <w:rPr>
          <w:sz w:val="28"/>
          <w:szCs w:val="28"/>
          <w:lang w:val="es-ES"/>
        </w:rPr>
        <w:t xml:space="preserve"> 5</w:t>
      </w:r>
      <w:r w:rsidRPr="00AD0A8A">
        <w:rPr>
          <w:sz w:val="28"/>
          <w:szCs w:val="28"/>
          <w:lang w:val="es-ES"/>
        </w:rPr>
        <w:t xml:space="preserve">0mm </w:t>
      </w:r>
      <w:r>
        <w:rPr>
          <w:sz w:val="28"/>
          <w:szCs w:val="28"/>
          <w:lang w:val="es-ES"/>
        </w:rPr>
        <w:t xml:space="preserve">si un </w:t>
      </w:r>
      <w:proofErr w:type="spellStart"/>
      <w:r>
        <w:rPr>
          <w:sz w:val="28"/>
          <w:szCs w:val="28"/>
          <w:lang w:val="es-ES"/>
        </w:rPr>
        <w:t>contor</w:t>
      </w:r>
      <w:proofErr w:type="spellEnd"/>
      <w:r>
        <w:rPr>
          <w:sz w:val="28"/>
          <w:szCs w:val="28"/>
          <w:lang w:val="es-ES"/>
        </w:rPr>
        <w:t xml:space="preserve"> </w:t>
      </w:r>
      <w:proofErr w:type="spellStart"/>
      <w:r>
        <w:rPr>
          <w:sz w:val="28"/>
          <w:szCs w:val="28"/>
          <w:lang w:val="es-ES"/>
        </w:rPr>
        <w:t>pentru</w:t>
      </w:r>
      <w:proofErr w:type="spellEnd"/>
      <w:r>
        <w:rPr>
          <w:sz w:val="28"/>
          <w:szCs w:val="28"/>
          <w:lang w:val="es-ES"/>
        </w:rPr>
        <w:t xml:space="preserve"> apa rece </w:t>
      </w:r>
      <w:proofErr w:type="spellStart"/>
      <w:r>
        <w:rPr>
          <w:sz w:val="28"/>
          <w:szCs w:val="28"/>
          <w:lang w:val="es-ES"/>
        </w:rPr>
        <w:t>Dn</w:t>
      </w:r>
      <w:proofErr w:type="spellEnd"/>
      <w:r>
        <w:rPr>
          <w:sz w:val="28"/>
          <w:szCs w:val="28"/>
          <w:lang w:val="es-ES"/>
        </w:rPr>
        <w:t xml:space="preserve"> 50 </w:t>
      </w:r>
      <w:proofErr w:type="spellStart"/>
      <w:r>
        <w:rPr>
          <w:sz w:val="28"/>
          <w:szCs w:val="28"/>
          <w:lang w:val="es-ES"/>
        </w:rPr>
        <w:t>mm</w:t>
      </w:r>
      <w:r w:rsidRPr="00AD0A8A">
        <w:rPr>
          <w:sz w:val="28"/>
          <w:szCs w:val="28"/>
          <w:lang w:val="es-ES"/>
        </w:rPr>
        <w:t>.</w:t>
      </w:r>
      <w:proofErr w:type="spellEnd"/>
    </w:p>
    <w:p w14:paraId="4D3D126B" w14:textId="77777777" w:rsidR="00D54F73" w:rsidRDefault="00D54F73" w:rsidP="00D54F73">
      <w:pPr>
        <w:rPr>
          <w:color w:val="FF0000"/>
          <w:sz w:val="28"/>
          <w:szCs w:val="28"/>
          <w:lang w:val="es-ES"/>
        </w:rPr>
      </w:pPr>
      <w:r w:rsidRPr="00AD0A8A">
        <w:rPr>
          <w:sz w:val="28"/>
          <w:szCs w:val="28"/>
          <w:lang w:val="es-ES"/>
        </w:rPr>
        <w:t xml:space="preserve">            </w:t>
      </w:r>
      <w:proofErr w:type="spellStart"/>
      <w:r w:rsidRPr="00AD0A8A">
        <w:rPr>
          <w:sz w:val="28"/>
          <w:szCs w:val="28"/>
          <w:lang w:val="es-ES"/>
        </w:rPr>
        <w:t>Pentru</w:t>
      </w:r>
      <w:proofErr w:type="spellEnd"/>
      <w:r w:rsidRPr="00AD0A8A">
        <w:rPr>
          <w:sz w:val="28"/>
          <w:szCs w:val="28"/>
          <w:lang w:val="es-ES"/>
        </w:rPr>
        <w:t xml:space="preserve"> </w:t>
      </w:r>
      <w:proofErr w:type="spellStart"/>
      <w:r w:rsidRPr="00AD0A8A">
        <w:rPr>
          <w:sz w:val="28"/>
          <w:szCs w:val="28"/>
          <w:lang w:val="es-ES"/>
        </w:rPr>
        <w:t>alimentarea</w:t>
      </w:r>
      <w:proofErr w:type="spellEnd"/>
      <w:r w:rsidRPr="00AD0A8A">
        <w:rPr>
          <w:sz w:val="28"/>
          <w:szCs w:val="28"/>
          <w:lang w:val="es-ES"/>
        </w:rPr>
        <w:t xml:space="preserve"> </w:t>
      </w:r>
      <w:proofErr w:type="spellStart"/>
      <w:r>
        <w:rPr>
          <w:sz w:val="28"/>
          <w:szCs w:val="28"/>
          <w:lang w:val="es-ES"/>
        </w:rPr>
        <w:t>cu</w:t>
      </w:r>
      <w:proofErr w:type="spellEnd"/>
      <w:r>
        <w:rPr>
          <w:sz w:val="28"/>
          <w:szCs w:val="28"/>
          <w:lang w:val="es-ES"/>
        </w:rPr>
        <w:t xml:space="preserve"> apa a </w:t>
      </w:r>
      <w:proofErr w:type="spellStart"/>
      <w:r>
        <w:rPr>
          <w:sz w:val="28"/>
          <w:szCs w:val="28"/>
          <w:lang w:val="es-ES"/>
        </w:rPr>
        <w:t>obiectivului</w:t>
      </w:r>
      <w:proofErr w:type="spellEnd"/>
      <w:r>
        <w:rPr>
          <w:sz w:val="28"/>
          <w:szCs w:val="28"/>
          <w:lang w:val="es-ES"/>
        </w:rPr>
        <w:t xml:space="preserve"> “</w:t>
      </w:r>
      <w:proofErr w:type="spellStart"/>
      <w:r>
        <w:rPr>
          <w:sz w:val="28"/>
          <w:szCs w:val="28"/>
          <w:lang w:val="es-ES"/>
        </w:rPr>
        <w:t>Altehra</w:t>
      </w:r>
      <w:proofErr w:type="spellEnd"/>
      <w:r>
        <w:rPr>
          <w:sz w:val="28"/>
          <w:szCs w:val="28"/>
          <w:lang w:val="es-ES"/>
        </w:rPr>
        <w:t xml:space="preserve"> – </w:t>
      </w:r>
      <w:proofErr w:type="spellStart"/>
      <w:r>
        <w:rPr>
          <w:sz w:val="28"/>
          <w:szCs w:val="28"/>
          <w:lang w:val="es-ES"/>
        </w:rPr>
        <w:t>Centru</w:t>
      </w:r>
      <w:proofErr w:type="spellEnd"/>
      <w:r>
        <w:rPr>
          <w:sz w:val="28"/>
          <w:szCs w:val="28"/>
          <w:lang w:val="es-ES"/>
        </w:rPr>
        <w:t xml:space="preserve"> de </w:t>
      </w:r>
      <w:proofErr w:type="spellStart"/>
      <w:r>
        <w:rPr>
          <w:sz w:val="28"/>
          <w:szCs w:val="28"/>
          <w:lang w:val="es-ES"/>
        </w:rPr>
        <w:t>terapii</w:t>
      </w:r>
      <w:proofErr w:type="spellEnd"/>
      <w:r>
        <w:rPr>
          <w:sz w:val="28"/>
          <w:szCs w:val="28"/>
          <w:lang w:val="es-ES"/>
        </w:rPr>
        <w:t xml:space="preserve"> </w:t>
      </w:r>
      <w:proofErr w:type="spellStart"/>
      <w:r>
        <w:rPr>
          <w:sz w:val="28"/>
          <w:szCs w:val="28"/>
          <w:lang w:val="es-ES"/>
        </w:rPr>
        <w:t>alternative</w:t>
      </w:r>
      <w:proofErr w:type="spellEnd"/>
      <w:r>
        <w:rPr>
          <w:sz w:val="28"/>
          <w:szCs w:val="28"/>
          <w:lang w:val="es-ES"/>
        </w:rPr>
        <w:t xml:space="preserve"> in </w:t>
      </w:r>
      <w:proofErr w:type="spellStart"/>
      <w:r>
        <w:rPr>
          <w:sz w:val="28"/>
          <w:szCs w:val="28"/>
          <w:lang w:val="es-ES"/>
        </w:rPr>
        <w:t>Maramures</w:t>
      </w:r>
      <w:proofErr w:type="spellEnd"/>
      <w:r>
        <w:rPr>
          <w:sz w:val="28"/>
          <w:szCs w:val="28"/>
          <w:lang w:val="es-ES"/>
        </w:rPr>
        <w:t xml:space="preserve"> </w:t>
      </w:r>
      <w:proofErr w:type="gramStart"/>
      <w:r>
        <w:rPr>
          <w:sz w:val="28"/>
          <w:szCs w:val="28"/>
          <w:lang w:val="es-ES"/>
        </w:rPr>
        <w:t>“ e</w:t>
      </w:r>
      <w:r w:rsidRPr="00AD0A8A">
        <w:rPr>
          <w:sz w:val="28"/>
          <w:szCs w:val="28"/>
          <w:lang w:val="es-ES"/>
        </w:rPr>
        <w:t>ste</w:t>
      </w:r>
      <w:proofErr w:type="gramEnd"/>
      <w:r w:rsidRPr="00AD0A8A">
        <w:rPr>
          <w:sz w:val="28"/>
          <w:szCs w:val="28"/>
          <w:lang w:val="es-ES"/>
        </w:rPr>
        <w:t xml:space="preserve"> </w:t>
      </w:r>
      <w:proofErr w:type="spellStart"/>
      <w:r w:rsidRPr="00AD0A8A">
        <w:rPr>
          <w:sz w:val="28"/>
          <w:szCs w:val="28"/>
          <w:lang w:val="es-ES"/>
        </w:rPr>
        <w:t>necesara</w:t>
      </w:r>
      <w:proofErr w:type="spellEnd"/>
      <w:r w:rsidRPr="00AD0A8A">
        <w:rPr>
          <w:sz w:val="28"/>
          <w:szCs w:val="28"/>
          <w:lang w:val="es-ES"/>
        </w:rPr>
        <w:t xml:space="preserve"> </w:t>
      </w:r>
      <w:proofErr w:type="spellStart"/>
      <w:r w:rsidRPr="00AD0A8A">
        <w:rPr>
          <w:sz w:val="28"/>
          <w:szCs w:val="28"/>
          <w:lang w:val="es-ES"/>
        </w:rPr>
        <w:t>proiectarea</w:t>
      </w:r>
      <w:proofErr w:type="spellEnd"/>
      <w:r w:rsidRPr="00AD0A8A">
        <w:rPr>
          <w:sz w:val="28"/>
          <w:szCs w:val="28"/>
          <w:lang w:val="es-ES"/>
        </w:rPr>
        <w:t xml:space="preserve"> si </w:t>
      </w:r>
      <w:proofErr w:type="spellStart"/>
      <w:r w:rsidRPr="00AD0A8A">
        <w:rPr>
          <w:sz w:val="28"/>
          <w:szCs w:val="28"/>
          <w:lang w:val="es-ES"/>
        </w:rPr>
        <w:t>executarea</w:t>
      </w:r>
      <w:proofErr w:type="spellEnd"/>
      <w:r w:rsidRPr="00AD0A8A">
        <w:rPr>
          <w:sz w:val="28"/>
          <w:szCs w:val="28"/>
          <w:lang w:val="es-ES"/>
        </w:rPr>
        <w:t xml:space="preserve"> </w:t>
      </w:r>
      <w:proofErr w:type="spellStart"/>
      <w:r w:rsidRPr="00AD0A8A">
        <w:rPr>
          <w:sz w:val="28"/>
          <w:szCs w:val="28"/>
          <w:lang w:val="es-ES"/>
        </w:rPr>
        <w:t>unei</w:t>
      </w:r>
      <w:proofErr w:type="spellEnd"/>
      <w:r w:rsidRPr="00AD0A8A">
        <w:rPr>
          <w:sz w:val="28"/>
          <w:szCs w:val="28"/>
          <w:lang w:val="es-ES"/>
        </w:rPr>
        <w:t xml:space="preserve"> </w:t>
      </w:r>
      <w:proofErr w:type="spellStart"/>
      <w:r w:rsidRPr="00AD0A8A">
        <w:rPr>
          <w:sz w:val="28"/>
          <w:szCs w:val="28"/>
          <w:lang w:val="es-ES"/>
        </w:rPr>
        <w:t>statii</w:t>
      </w:r>
      <w:proofErr w:type="spellEnd"/>
      <w:r w:rsidRPr="00AD0A8A">
        <w:rPr>
          <w:sz w:val="28"/>
          <w:szCs w:val="28"/>
          <w:lang w:val="es-ES"/>
        </w:rPr>
        <w:t xml:space="preserve"> de </w:t>
      </w:r>
      <w:proofErr w:type="spellStart"/>
      <w:r w:rsidRPr="00AD0A8A">
        <w:rPr>
          <w:sz w:val="28"/>
          <w:szCs w:val="28"/>
          <w:lang w:val="es-ES"/>
        </w:rPr>
        <w:t>pompare</w:t>
      </w:r>
      <w:proofErr w:type="spellEnd"/>
      <w:r w:rsidRPr="00AD0A8A">
        <w:rPr>
          <w:sz w:val="28"/>
          <w:szCs w:val="28"/>
          <w:lang w:val="es-ES"/>
        </w:rPr>
        <w:t xml:space="preserve"> apa </w:t>
      </w:r>
      <w:proofErr w:type="spellStart"/>
      <w:r w:rsidRPr="00AD0A8A">
        <w:rPr>
          <w:sz w:val="28"/>
          <w:szCs w:val="28"/>
          <w:lang w:val="es-ES"/>
        </w:rPr>
        <w:t>pentru</w:t>
      </w:r>
      <w:proofErr w:type="spellEnd"/>
      <w:r w:rsidRPr="00AD0A8A">
        <w:rPr>
          <w:sz w:val="28"/>
          <w:szCs w:val="28"/>
          <w:lang w:val="es-ES"/>
        </w:rPr>
        <w:t xml:space="preserve"> </w:t>
      </w:r>
      <w:proofErr w:type="spellStart"/>
      <w:r w:rsidRPr="007E55C6">
        <w:rPr>
          <w:sz w:val="28"/>
          <w:szCs w:val="28"/>
          <w:lang w:val="es-ES"/>
        </w:rPr>
        <w:t>ridicarea</w:t>
      </w:r>
      <w:proofErr w:type="spellEnd"/>
      <w:r w:rsidRPr="007E55C6">
        <w:rPr>
          <w:sz w:val="28"/>
          <w:szCs w:val="28"/>
          <w:lang w:val="es-ES"/>
        </w:rPr>
        <w:t xml:space="preserve"> </w:t>
      </w:r>
      <w:proofErr w:type="spellStart"/>
      <w:r w:rsidRPr="007E55C6">
        <w:rPr>
          <w:sz w:val="28"/>
          <w:szCs w:val="28"/>
          <w:lang w:val="es-ES"/>
        </w:rPr>
        <w:t>presiunii</w:t>
      </w:r>
      <w:proofErr w:type="spellEnd"/>
      <w:r w:rsidRPr="007E55C6">
        <w:rPr>
          <w:sz w:val="28"/>
          <w:szCs w:val="28"/>
          <w:lang w:val="es-ES"/>
        </w:rPr>
        <w:t xml:space="preserve"> </w:t>
      </w:r>
      <w:proofErr w:type="spellStart"/>
      <w:r w:rsidRPr="007E55C6">
        <w:rPr>
          <w:sz w:val="28"/>
          <w:szCs w:val="28"/>
          <w:lang w:val="es-ES"/>
        </w:rPr>
        <w:t>apei</w:t>
      </w:r>
      <w:proofErr w:type="spellEnd"/>
      <w:r w:rsidRPr="007E55C6">
        <w:rPr>
          <w:sz w:val="28"/>
          <w:szCs w:val="28"/>
          <w:lang w:val="es-ES"/>
        </w:rPr>
        <w:t>.</w:t>
      </w:r>
      <w:r w:rsidRPr="00EE1EDF">
        <w:rPr>
          <w:color w:val="FF0000"/>
          <w:sz w:val="28"/>
          <w:szCs w:val="28"/>
          <w:lang w:val="es-ES"/>
        </w:rPr>
        <w:t xml:space="preserve"> </w:t>
      </w:r>
    </w:p>
    <w:p w14:paraId="0E545D81" w14:textId="77777777" w:rsidR="00D54F73" w:rsidRDefault="00D54F73" w:rsidP="00D54F73">
      <w:pPr>
        <w:rPr>
          <w:color w:val="FF0000"/>
          <w:sz w:val="28"/>
          <w:szCs w:val="28"/>
          <w:lang w:val="es-ES"/>
        </w:rPr>
      </w:pPr>
      <w:r>
        <w:rPr>
          <w:color w:val="FF0000"/>
          <w:sz w:val="28"/>
          <w:szCs w:val="28"/>
          <w:lang w:val="es-ES"/>
        </w:rPr>
        <w:tab/>
      </w:r>
    </w:p>
    <w:p w14:paraId="22D88805" w14:textId="77777777" w:rsidR="00D54F73" w:rsidRDefault="00D54F73" w:rsidP="00D54F73">
      <w:pPr>
        <w:rPr>
          <w:color w:val="FF0000"/>
          <w:sz w:val="28"/>
          <w:szCs w:val="28"/>
          <w:lang w:val="es-ES"/>
        </w:rPr>
      </w:pPr>
    </w:p>
    <w:p w14:paraId="3AF86C1C" w14:textId="5593D17D" w:rsidR="00D54F73" w:rsidRPr="00D54F73" w:rsidRDefault="00D54F73" w:rsidP="00D54F73">
      <w:pPr>
        <w:ind w:firstLine="720"/>
        <w:rPr>
          <w:color w:val="FF0000"/>
          <w:sz w:val="28"/>
          <w:szCs w:val="28"/>
          <w:lang w:val="es-ES"/>
        </w:rPr>
      </w:pPr>
      <w:proofErr w:type="spellStart"/>
      <w:r w:rsidRPr="007E55C6">
        <w:rPr>
          <w:sz w:val="28"/>
          <w:szCs w:val="28"/>
          <w:lang w:val="es-ES"/>
        </w:rPr>
        <w:t>Statia</w:t>
      </w:r>
      <w:proofErr w:type="spellEnd"/>
      <w:r w:rsidRPr="007E55C6">
        <w:rPr>
          <w:sz w:val="28"/>
          <w:szCs w:val="28"/>
          <w:lang w:val="es-ES"/>
        </w:rPr>
        <w:t xml:space="preserve"> de </w:t>
      </w:r>
      <w:proofErr w:type="spellStart"/>
      <w:r>
        <w:rPr>
          <w:sz w:val="28"/>
          <w:szCs w:val="28"/>
          <w:lang w:val="es-ES"/>
        </w:rPr>
        <w:t>pompare</w:t>
      </w:r>
      <w:proofErr w:type="spellEnd"/>
      <w:r>
        <w:rPr>
          <w:sz w:val="28"/>
          <w:szCs w:val="28"/>
          <w:lang w:val="es-ES"/>
        </w:rPr>
        <w:t xml:space="preserve"> si </w:t>
      </w:r>
      <w:proofErr w:type="spellStart"/>
      <w:r>
        <w:rPr>
          <w:sz w:val="28"/>
          <w:szCs w:val="28"/>
          <w:lang w:val="es-ES"/>
        </w:rPr>
        <w:t>rezervorul</w:t>
      </w:r>
      <w:proofErr w:type="spellEnd"/>
      <w:r>
        <w:rPr>
          <w:sz w:val="28"/>
          <w:szCs w:val="28"/>
          <w:lang w:val="es-ES"/>
        </w:rPr>
        <w:t xml:space="preserve"> </w:t>
      </w:r>
      <w:proofErr w:type="spellStart"/>
      <w:r>
        <w:rPr>
          <w:sz w:val="28"/>
          <w:szCs w:val="28"/>
          <w:lang w:val="es-ES"/>
        </w:rPr>
        <w:t>tampon</w:t>
      </w:r>
      <w:proofErr w:type="spellEnd"/>
      <w:r>
        <w:rPr>
          <w:sz w:val="28"/>
          <w:szCs w:val="28"/>
          <w:lang w:val="es-ES"/>
        </w:rPr>
        <w:t xml:space="preserve"> se </w:t>
      </w:r>
      <w:proofErr w:type="spellStart"/>
      <w:r>
        <w:rPr>
          <w:sz w:val="28"/>
          <w:szCs w:val="28"/>
          <w:lang w:val="es-ES"/>
        </w:rPr>
        <w:t>vor</w:t>
      </w:r>
      <w:proofErr w:type="spellEnd"/>
      <w:r>
        <w:rPr>
          <w:sz w:val="28"/>
          <w:szCs w:val="28"/>
          <w:lang w:val="es-ES"/>
        </w:rPr>
        <w:t xml:space="preserve"> </w:t>
      </w:r>
      <w:proofErr w:type="spellStart"/>
      <w:r>
        <w:rPr>
          <w:sz w:val="28"/>
          <w:szCs w:val="28"/>
          <w:lang w:val="es-ES"/>
        </w:rPr>
        <w:t>amplasa</w:t>
      </w:r>
      <w:proofErr w:type="spellEnd"/>
      <w:r>
        <w:rPr>
          <w:sz w:val="28"/>
          <w:szCs w:val="28"/>
          <w:lang w:val="es-ES"/>
        </w:rPr>
        <w:t xml:space="preserve"> pe </w:t>
      </w:r>
      <w:proofErr w:type="spellStart"/>
      <w:r>
        <w:rPr>
          <w:sz w:val="28"/>
          <w:szCs w:val="28"/>
          <w:lang w:val="es-ES"/>
        </w:rPr>
        <w:t>domeniul</w:t>
      </w:r>
      <w:proofErr w:type="spellEnd"/>
      <w:r>
        <w:rPr>
          <w:sz w:val="28"/>
          <w:szCs w:val="28"/>
          <w:lang w:val="es-ES"/>
        </w:rPr>
        <w:t xml:space="preserve"> </w:t>
      </w:r>
      <w:proofErr w:type="spellStart"/>
      <w:r>
        <w:rPr>
          <w:sz w:val="28"/>
          <w:szCs w:val="28"/>
          <w:lang w:val="es-ES"/>
        </w:rPr>
        <w:t>public</w:t>
      </w:r>
      <w:proofErr w:type="spellEnd"/>
      <w:r>
        <w:rPr>
          <w:sz w:val="28"/>
          <w:szCs w:val="28"/>
          <w:lang w:val="es-ES"/>
        </w:rPr>
        <w:t xml:space="preserve"> al </w:t>
      </w:r>
      <w:proofErr w:type="spellStart"/>
      <w:proofErr w:type="gramStart"/>
      <w:r>
        <w:rPr>
          <w:sz w:val="28"/>
          <w:szCs w:val="28"/>
          <w:lang w:val="es-ES"/>
        </w:rPr>
        <w:t>loc.Coltau</w:t>
      </w:r>
      <w:proofErr w:type="gramEnd"/>
      <w:r>
        <w:rPr>
          <w:sz w:val="28"/>
          <w:szCs w:val="28"/>
          <w:lang w:val="es-ES"/>
        </w:rPr>
        <w:t>,conform</w:t>
      </w:r>
      <w:proofErr w:type="spellEnd"/>
      <w:r>
        <w:rPr>
          <w:sz w:val="28"/>
          <w:szCs w:val="28"/>
          <w:lang w:val="es-ES"/>
        </w:rPr>
        <w:t xml:space="preserve"> plan de </w:t>
      </w:r>
      <w:proofErr w:type="spellStart"/>
      <w:r>
        <w:rPr>
          <w:sz w:val="28"/>
          <w:szCs w:val="28"/>
          <w:lang w:val="es-ES"/>
        </w:rPr>
        <w:t>situatie</w:t>
      </w:r>
      <w:proofErr w:type="spellEnd"/>
      <w:r>
        <w:rPr>
          <w:sz w:val="28"/>
          <w:szCs w:val="28"/>
          <w:lang w:val="es-ES"/>
        </w:rPr>
        <w:t xml:space="preserve"> </w:t>
      </w:r>
      <w:proofErr w:type="spellStart"/>
      <w:r>
        <w:rPr>
          <w:sz w:val="28"/>
          <w:szCs w:val="28"/>
          <w:lang w:val="es-ES"/>
        </w:rPr>
        <w:t>atasat</w:t>
      </w:r>
      <w:proofErr w:type="spellEnd"/>
      <w:r>
        <w:rPr>
          <w:sz w:val="28"/>
          <w:szCs w:val="28"/>
          <w:lang w:val="es-ES"/>
        </w:rPr>
        <w:t>.</w:t>
      </w:r>
    </w:p>
    <w:p w14:paraId="675854D2" w14:textId="77777777" w:rsidR="00D54F73" w:rsidRPr="00AD0A8A" w:rsidRDefault="00D54F73" w:rsidP="00D54F73">
      <w:pPr>
        <w:ind w:firstLine="720"/>
        <w:rPr>
          <w:sz w:val="28"/>
          <w:szCs w:val="28"/>
          <w:lang w:val="es-ES"/>
        </w:rPr>
      </w:pPr>
      <w:proofErr w:type="spellStart"/>
      <w:r w:rsidRPr="00AD0A8A">
        <w:rPr>
          <w:sz w:val="28"/>
          <w:szCs w:val="28"/>
          <w:lang w:val="es-ES"/>
        </w:rPr>
        <w:t>Rezervorul</w:t>
      </w:r>
      <w:proofErr w:type="spellEnd"/>
      <w:r w:rsidRPr="00AD0A8A">
        <w:rPr>
          <w:sz w:val="28"/>
          <w:szCs w:val="28"/>
          <w:lang w:val="es-ES"/>
        </w:rPr>
        <w:t xml:space="preserve"> </w:t>
      </w:r>
      <w:proofErr w:type="spellStart"/>
      <w:proofErr w:type="gramStart"/>
      <w:r w:rsidRPr="00AD0A8A">
        <w:rPr>
          <w:sz w:val="28"/>
          <w:szCs w:val="28"/>
          <w:lang w:val="es-ES"/>
        </w:rPr>
        <w:t>tampon</w:t>
      </w:r>
      <w:proofErr w:type="spellEnd"/>
      <w:r w:rsidRPr="00AD0A8A">
        <w:rPr>
          <w:sz w:val="28"/>
          <w:szCs w:val="28"/>
          <w:lang w:val="es-ES"/>
        </w:rPr>
        <w:t xml:space="preserve"> </w:t>
      </w:r>
      <w:r>
        <w:rPr>
          <w:sz w:val="28"/>
          <w:szCs w:val="28"/>
          <w:lang w:val="es-ES"/>
        </w:rPr>
        <w:t xml:space="preserve"> </w:t>
      </w:r>
      <w:proofErr w:type="spellStart"/>
      <w:r>
        <w:rPr>
          <w:sz w:val="28"/>
          <w:szCs w:val="28"/>
          <w:lang w:val="es-ES"/>
        </w:rPr>
        <w:t>proiectat</w:t>
      </w:r>
      <w:proofErr w:type="spellEnd"/>
      <w:proofErr w:type="gramEnd"/>
      <w:r>
        <w:rPr>
          <w:sz w:val="28"/>
          <w:szCs w:val="28"/>
          <w:lang w:val="es-ES"/>
        </w:rPr>
        <w:t xml:space="preserve"> are o </w:t>
      </w:r>
      <w:proofErr w:type="spellStart"/>
      <w:r>
        <w:rPr>
          <w:sz w:val="28"/>
          <w:szCs w:val="28"/>
          <w:lang w:val="es-ES"/>
        </w:rPr>
        <w:t>capacitate</w:t>
      </w:r>
      <w:proofErr w:type="spellEnd"/>
      <w:r>
        <w:rPr>
          <w:sz w:val="28"/>
          <w:szCs w:val="28"/>
          <w:lang w:val="es-ES"/>
        </w:rPr>
        <w:t xml:space="preserve"> de </w:t>
      </w:r>
      <w:proofErr w:type="spellStart"/>
      <w:r>
        <w:rPr>
          <w:sz w:val="28"/>
          <w:szCs w:val="28"/>
          <w:lang w:val="es-ES"/>
        </w:rPr>
        <w:t>inmagazinare</w:t>
      </w:r>
      <w:proofErr w:type="spellEnd"/>
      <w:r>
        <w:rPr>
          <w:sz w:val="28"/>
          <w:szCs w:val="28"/>
          <w:lang w:val="es-ES"/>
        </w:rPr>
        <w:t xml:space="preserve"> V= 50mc</w:t>
      </w:r>
      <w:r w:rsidRPr="00AD0A8A">
        <w:rPr>
          <w:sz w:val="28"/>
          <w:szCs w:val="28"/>
          <w:lang w:val="es-ES"/>
        </w:rPr>
        <w:t xml:space="preserve"> </w:t>
      </w:r>
      <w:r>
        <w:rPr>
          <w:sz w:val="28"/>
          <w:szCs w:val="28"/>
          <w:lang w:val="es-ES"/>
        </w:rPr>
        <w:t xml:space="preserve"> .</w:t>
      </w:r>
      <w:proofErr w:type="spellStart"/>
      <w:r>
        <w:rPr>
          <w:sz w:val="28"/>
          <w:szCs w:val="28"/>
          <w:lang w:val="es-ES"/>
        </w:rPr>
        <w:t>Acesta</w:t>
      </w:r>
      <w:proofErr w:type="spellEnd"/>
      <w:r>
        <w:rPr>
          <w:sz w:val="28"/>
          <w:szCs w:val="28"/>
          <w:lang w:val="es-ES"/>
        </w:rPr>
        <w:t xml:space="preserve"> </w:t>
      </w:r>
      <w:r w:rsidRPr="00AD0A8A">
        <w:rPr>
          <w:sz w:val="28"/>
          <w:szCs w:val="28"/>
          <w:lang w:val="es-ES"/>
        </w:rPr>
        <w:t xml:space="preserve">este din </w:t>
      </w:r>
      <w:proofErr w:type="spellStart"/>
      <w:r w:rsidRPr="00AD0A8A">
        <w:rPr>
          <w:sz w:val="28"/>
          <w:szCs w:val="28"/>
          <w:lang w:val="es-ES"/>
        </w:rPr>
        <w:t>polietilena</w:t>
      </w:r>
      <w:proofErr w:type="spellEnd"/>
      <w:r w:rsidRPr="00AD0A8A">
        <w:rPr>
          <w:sz w:val="28"/>
          <w:szCs w:val="28"/>
          <w:lang w:val="es-ES"/>
        </w:rPr>
        <w:t xml:space="preserve"> de </w:t>
      </w:r>
      <w:proofErr w:type="spellStart"/>
      <w:r w:rsidRPr="00AD0A8A">
        <w:rPr>
          <w:sz w:val="28"/>
          <w:szCs w:val="28"/>
          <w:lang w:val="es-ES"/>
        </w:rPr>
        <w:t>inalta</w:t>
      </w:r>
      <w:proofErr w:type="spellEnd"/>
      <w:r w:rsidRPr="00AD0A8A">
        <w:rPr>
          <w:sz w:val="28"/>
          <w:szCs w:val="28"/>
          <w:lang w:val="es-ES"/>
        </w:rPr>
        <w:t xml:space="preserve"> </w:t>
      </w:r>
      <w:proofErr w:type="spellStart"/>
      <w:r w:rsidRPr="00AD0A8A">
        <w:rPr>
          <w:sz w:val="28"/>
          <w:szCs w:val="28"/>
          <w:lang w:val="es-ES"/>
        </w:rPr>
        <w:t>densitate</w:t>
      </w:r>
      <w:proofErr w:type="spellEnd"/>
      <w:r w:rsidRPr="00AD0A8A">
        <w:rPr>
          <w:sz w:val="28"/>
          <w:szCs w:val="28"/>
          <w:lang w:val="es-ES"/>
        </w:rPr>
        <w:t xml:space="preserve"> </w:t>
      </w:r>
      <w:proofErr w:type="spellStart"/>
      <w:r w:rsidRPr="00AD0A8A">
        <w:rPr>
          <w:sz w:val="28"/>
          <w:szCs w:val="28"/>
          <w:lang w:val="es-ES"/>
        </w:rPr>
        <w:t>tip</w:t>
      </w:r>
      <w:proofErr w:type="spellEnd"/>
      <w:r w:rsidRPr="00AD0A8A">
        <w:rPr>
          <w:sz w:val="28"/>
          <w:szCs w:val="28"/>
          <w:lang w:val="es-ES"/>
        </w:rPr>
        <w:t xml:space="preserve"> PE-HD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lungimea</w:t>
      </w:r>
      <w:proofErr w:type="spellEnd"/>
      <w:r w:rsidRPr="00AD0A8A">
        <w:rPr>
          <w:sz w:val="28"/>
          <w:szCs w:val="28"/>
          <w:lang w:val="es-ES"/>
        </w:rPr>
        <w:t xml:space="preserve"> L=12m si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diametrul</w:t>
      </w:r>
      <w:proofErr w:type="spellEnd"/>
      <w:r w:rsidRPr="00AD0A8A">
        <w:rPr>
          <w:sz w:val="28"/>
          <w:szCs w:val="28"/>
          <w:lang w:val="es-ES"/>
        </w:rPr>
        <w:t xml:space="preserve"> D=2,5m. si </w:t>
      </w:r>
      <w:r>
        <w:rPr>
          <w:sz w:val="28"/>
          <w:szCs w:val="28"/>
          <w:lang w:val="es-ES"/>
        </w:rPr>
        <w:t xml:space="preserve">este </w:t>
      </w:r>
      <w:proofErr w:type="spellStart"/>
      <w:r>
        <w:rPr>
          <w:sz w:val="28"/>
          <w:szCs w:val="28"/>
          <w:lang w:val="es-ES"/>
        </w:rPr>
        <w:t>prevazut</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2 </w:t>
      </w:r>
      <w:proofErr w:type="spellStart"/>
      <w:r w:rsidRPr="00AD0A8A">
        <w:rPr>
          <w:sz w:val="28"/>
          <w:szCs w:val="28"/>
          <w:lang w:val="es-ES"/>
        </w:rPr>
        <w:t>guri</w:t>
      </w:r>
      <w:proofErr w:type="spellEnd"/>
      <w:r w:rsidRPr="00AD0A8A">
        <w:rPr>
          <w:sz w:val="28"/>
          <w:szCs w:val="28"/>
          <w:lang w:val="es-ES"/>
        </w:rPr>
        <w:t xml:space="preserve"> de </w:t>
      </w:r>
      <w:proofErr w:type="spellStart"/>
      <w:r w:rsidRPr="00AD0A8A">
        <w:rPr>
          <w:sz w:val="28"/>
          <w:szCs w:val="28"/>
          <w:lang w:val="es-ES"/>
        </w:rPr>
        <w:t>vizitare</w:t>
      </w:r>
      <w:proofErr w:type="spellEnd"/>
      <w:r w:rsidRPr="00AD0A8A">
        <w:rPr>
          <w:sz w:val="28"/>
          <w:szCs w:val="28"/>
          <w:lang w:val="es-ES"/>
        </w:rPr>
        <w:t xml:space="preserve"> . </w:t>
      </w:r>
      <w:proofErr w:type="spellStart"/>
      <w:r w:rsidRPr="00AD0A8A">
        <w:rPr>
          <w:sz w:val="28"/>
          <w:szCs w:val="28"/>
          <w:lang w:val="es-ES"/>
        </w:rPr>
        <w:t>Gurile</w:t>
      </w:r>
      <w:proofErr w:type="spellEnd"/>
      <w:r w:rsidRPr="00AD0A8A">
        <w:rPr>
          <w:sz w:val="28"/>
          <w:szCs w:val="28"/>
          <w:lang w:val="es-ES"/>
        </w:rPr>
        <w:t xml:space="preserve"> de </w:t>
      </w:r>
      <w:proofErr w:type="spellStart"/>
      <w:r w:rsidRPr="00AD0A8A">
        <w:rPr>
          <w:sz w:val="28"/>
          <w:szCs w:val="28"/>
          <w:lang w:val="es-ES"/>
        </w:rPr>
        <w:t>vizitare</w:t>
      </w:r>
      <w:proofErr w:type="spellEnd"/>
      <w:r w:rsidRPr="00AD0A8A">
        <w:rPr>
          <w:sz w:val="28"/>
          <w:szCs w:val="28"/>
          <w:lang w:val="es-ES"/>
        </w:rPr>
        <w:t xml:space="preserve"> </w:t>
      </w:r>
      <w:proofErr w:type="spellStart"/>
      <w:r w:rsidRPr="00AD0A8A">
        <w:rPr>
          <w:sz w:val="28"/>
          <w:szCs w:val="28"/>
          <w:lang w:val="es-ES"/>
        </w:rPr>
        <w:t>au</w:t>
      </w:r>
      <w:proofErr w:type="spellEnd"/>
      <w:r w:rsidRPr="00AD0A8A">
        <w:rPr>
          <w:sz w:val="28"/>
          <w:szCs w:val="28"/>
          <w:lang w:val="es-ES"/>
        </w:rPr>
        <w:t xml:space="preserve"> </w:t>
      </w:r>
      <w:proofErr w:type="spellStart"/>
      <w:r w:rsidRPr="00AD0A8A">
        <w:rPr>
          <w:sz w:val="28"/>
          <w:szCs w:val="28"/>
          <w:lang w:val="es-ES"/>
        </w:rPr>
        <w:t>dimensiunea</w:t>
      </w:r>
      <w:proofErr w:type="spellEnd"/>
      <w:r w:rsidRPr="00AD0A8A">
        <w:rPr>
          <w:sz w:val="28"/>
          <w:szCs w:val="28"/>
          <w:lang w:val="es-ES"/>
        </w:rPr>
        <w:t xml:space="preserve"> </w:t>
      </w:r>
      <w:proofErr w:type="spellStart"/>
      <w:r w:rsidRPr="00AD0A8A">
        <w:rPr>
          <w:sz w:val="28"/>
          <w:szCs w:val="28"/>
          <w:lang w:val="es-ES"/>
        </w:rPr>
        <w:t>Dacces</w:t>
      </w:r>
      <w:proofErr w:type="spellEnd"/>
      <w:r w:rsidRPr="00AD0A8A">
        <w:rPr>
          <w:sz w:val="28"/>
          <w:szCs w:val="28"/>
          <w:lang w:val="es-ES"/>
        </w:rPr>
        <w:t>=0,60m</w:t>
      </w:r>
      <w:r>
        <w:rPr>
          <w:sz w:val="28"/>
          <w:szCs w:val="28"/>
          <w:lang w:val="es-ES"/>
        </w:rPr>
        <w:t xml:space="preserve"> </w:t>
      </w:r>
      <w:r w:rsidRPr="00AD0A8A">
        <w:rPr>
          <w:sz w:val="28"/>
          <w:szCs w:val="28"/>
          <w:lang w:val="es-ES"/>
        </w:rPr>
        <w:t xml:space="preserve">si sunt </w:t>
      </w:r>
      <w:proofErr w:type="spellStart"/>
      <w:r w:rsidRPr="00AD0A8A">
        <w:rPr>
          <w:sz w:val="28"/>
          <w:szCs w:val="28"/>
          <w:lang w:val="es-ES"/>
        </w:rPr>
        <w:t>amplasate</w:t>
      </w:r>
      <w:proofErr w:type="spellEnd"/>
      <w:r w:rsidRPr="00AD0A8A">
        <w:rPr>
          <w:sz w:val="28"/>
          <w:szCs w:val="28"/>
          <w:lang w:val="es-ES"/>
        </w:rPr>
        <w:t xml:space="preserve"> la cele </w:t>
      </w:r>
      <w:proofErr w:type="spellStart"/>
      <w:r w:rsidRPr="00AD0A8A">
        <w:rPr>
          <w:sz w:val="28"/>
          <w:szCs w:val="28"/>
          <w:lang w:val="es-ES"/>
        </w:rPr>
        <w:t>doua</w:t>
      </w:r>
      <w:proofErr w:type="spellEnd"/>
      <w:r w:rsidRPr="00AD0A8A">
        <w:rPr>
          <w:sz w:val="28"/>
          <w:szCs w:val="28"/>
          <w:lang w:val="es-ES"/>
        </w:rPr>
        <w:t xml:space="preserve"> </w:t>
      </w:r>
      <w:proofErr w:type="spellStart"/>
      <w:r w:rsidRPr="00AD0A8A">
        <w:rPr>
          <w:sz w:val="28"/>
          <w:szCs w:val="28"/>
          <w:lang w:val="es-ES"/>
        </w:rPr>
        <w:t>capete</w:t>
      </w:r>
      <w:proofErr w:type="spellEnd"/>
      <w:r w:rsidRPr="00AD0A8A">
        <w:rPr>
          <w:sz w:val="28"/>
          <w:szCs w:val="28"/>
          <w:lang w:val="es-ES"/>
        </w:rPr>
        <w:t xml:space="preserve"> al </w:t>
      </w:r>
      <w:proofErr w:type="spellStart"/>
      <w:r w:rsidRPr="00AD0A8A">
        <w:rPr>
          <w:sz w:val="28"/>
          <w:szCs w:val="28"/>
          <w:lang w:val="es-ES"/>
        </w:rPr>
        <w:t>rezervorului</w:t>
      </w:r>
      <w:proofErr w:type="spellEnd"/>
      <w:r w:rsidRPr="00AD0A8A">
        <w:rPr>
          <w:sz w:val="28"/>
          <w:szCs w:val="28"/>
          <w:lang w:val="es-ES"/>
        </w:rPr>
        <w:t xml:space="preserve">. </w:t>
      </w:r>
    </w:p>
    <w:p w14:paraId="42BAF6A6" w14:textId="77777777" w:rsidR="00D54F73" w:rsidRPr="00AD0A8A" w:rsidRDefault="00D54F73" w:rsidP="00D54F73">
      <w:pPr>
        <w:ind w:firstLine="720"/>
        <w:rPr>
          <w:sz w:val="28"/>
          <w:szCs w:val="28"/>
          <w:lang w:val="es-ES"/>
        </w:rPr>
      </w:pPr>
      <w:proofErr w:type="spellStart"/>
      <w:r w:rsidRPr="00AD0A8A">
        <w:rPr>
          <w:sz w:val="28"/>
          <w:szCs w:val="28"/>
        </w:rPr>
        <w:t>Alimentarea</w:t>
      </w:r>
      <w:proofErr w:type="spellEnd"/>
      <w:r w:rsidRPr="00AD0A8A">
        <w:rPr>
          <w:sz w:val="28"/>
          <w:szCs w:val="28"/>
        </w:rPr>
        <w:t xml:space="preserve"> cu </w:t>
      </w:r>
      <w:proofErr w:type="spellStart"/>
      <w:r w:rsidRPr="00AD0A8A">
        <w:rPr>
          <w:sz w:val="28"/>
          <w:szCs w:val="28"/>
        </w:rPr>
        <w:t>apa</w:t>
      </w:r>
      <w:proofErr w:type="spellEnd"/>
      <w:r w:rsidRPr="00AD0A8A">
        <w:rPr>
          <w:sz w:val="28"/>
          <w:szCs w:val="28"/>
        </w:rPr>
        <w:t xml:space="preserve"> a </w:t>
      </w:r>
      <w:proofErr w:type="spellStart"/>
      <w:r w:rsidRPr="00AD0A8A">
        <w:rPr>
          <w:sz w:val="28"/>
          <w:szCs w:val="28"/>
        </w:rPr>
        <w:t>reze</w:t>
      </w:r>
      <w:r>
        <w:rPr>
          <w:sz w:val="28"/>
          <w:szCs w:val="28"/>
        </w:rPr>
        <w:t>r</w:t>
      </w:r>
      <w:r w:rsidRPr="00AD0A8A">
        <w:rPr>
          <w:sz w:val="28"/>
          <w:szCs w:val="28"/>
        </w:rPr>
        <w:t>vorului</w:t>
      </w:r>
      <w:proofErr w:type="spellEnd"/>
      <w:r w:rsidRPr="00AD0A8A">
        <w:rPr>
          <w:sz w:val="28"/>
          <w:szCs w:val="28"/>
        </w:rPr>
        <w:t xml:space="preserve"> se face </w:t>
      </w:r>
      <w:proofErr w:type="spellStart"/>
      <w:r w:rsidRPr="00AD0A8A">
        <w:rPr>
          <w:sz w:val="28"/>
          <w:szCs w:val="28"/>
        </w:rPr>
        <w:t>prin</w:t>
      </w:r>
      <w:proofErr w:type="spellEnd"/>
      <w:r w:rsidRPr="00AD0A8A">
        <w:rPr>
          <w:sz w:val="28"/>
          <w:szCs w:val="28"/>
        </w:rPr>
        <w:t xml:space="preserve"> </w:t>
      </w:r>
      <w:proofErr w:type="spellStart"/>
      <w:r w:rsidRPr="00AD0A8A">
        <w:rPr>
          <w:sz w:val="28"/>
          <w:szCs w:val="28"/>
        </w:rPr>
        <w:t>doi</w:t>
      </w:r>
      <w:proofErr w:type="spellEnd"/>
      <w:r w:rsidRPr="00AD0A8A">
        <w:rPr>
          <w:sz w:val="28"/>
          <w:szCs w:val="28"/>
        </w:rPr>
        <w:t xml:space="preserve"> </w:t>
      </w:r>
      <w:proofErr w:type="spellStart"/>
      <w:r w:rsidRPr="00AD0A8A">
        <w:rPr>
          <w:sz w:val="28"/>
          <w:szCs w:val="28"/>
        </w:rPr>
        <w:t>robineti</w:t>
      </w:r>
      <w:proofErr w:type="spellEnd"/>
      <w:r w:rsidRPr="00AD0A8A">
        <w:rPr>
          <w:sz w:val="28"/>
          <w:szCs w:val="28"/>
        </w:rPr>
        <w:t xml:space="preserve"> cu </w:t>
      </w:r>
      <w:proofErr w:type="spellStart"/>
      <w:r w:rsidRPr="00AD0A8A">
        <w:rPr>
          <w:sz w:val="28"/>
          <w:szCs w:val="28"/>
        </w:rPr>
        <w:t>plutitor</w:t>
      </w:r>
      <w:proofErr w:type="spellEnd"/>
      <w:r w:rsidRPr="00AD0A8A">
        <w:rPr>
          <w:sz w:val="28"/>
          <w:szCs w:val="28"/>
        </w:rPr>
        <w:t xml:space="preserve"> cu </w:t>
      </w:r>
      <w:proofErr w:type="spellStart"/>
      <w:r w:rsidRPr="00AD0A8A">
        <w:rPr>
          <w:sz w:val="28"/>
          <w:szCs w:val="28"/>
        </w:rPr>
        <w:t>diametrul</w:t>
      </w:r>
      <w:proofErr w:type="spellEnd"/>
      <w:r w:rsidRPr="00AD0A8A">
        <w:rPr>
          <w:sz w:val="28"/>
          <w:szCs w:val="28"/>
        </w:rPr>
        <w:t xml:space="preserve"> </w:t>
      </w:r>
      <w:proofErr w:type="spellStart"/>
      <w:r w:rsidRPr="00AD0A8A">
        <w:rPr>
          <w:sz w:val="28"/>
          <w:szCs w:val="28"/>
        </w:rPr>
        <w:t>Dn</w:t>
      </w:r>
      <w:proofErr w:type="spellEnd"/>
      <w:r w:rsidRPr="00AD0A8A">
        <w:rPr>
          <w:sz w:val="28"/>
          <w:szCs w:val="28"/>
        </w:rPr>
        <w:t>=50mm (2”).</w:t>
      </w:r>
    </w:p>
    <w:p w14:paraId="19950989" w14:textId="77777777" w:rsidR="00D54F73" w:rsidRPr="00AD0A8A" w:rsidRDefault="00D54F73" w:rsidP="00D54F73">
      <w:pPr>
        <w:rPr>
          <w:sz w:val="28"/>
          <w:szCs w:val="28"/>
          <w:lang w:val="es-ES"/>
        </w:rPr>
      </w:pPr>
      <w:r w:rsidRPr="00AD0A8A">
        <w:rPr>
          <w:sz w:val="28"/>
          <w:szCs w:val="28"/>
          <w:lang w:val="es-ES"/>
        </w:rPr>
        <w:t xml:space="preserve">              </w:t>
      </w:r>
      <w:proofErr w:type="spellStart"/>
      <w:r w:rsidRPr="00AD0A8A">
        <w:rPr>
          <w:sz w:val="28"/>
          <w:szCs w:val="28"/>
          <w:lang w:val="es-ES"/>
        </w:rPr>
        <w:t>Rezervorul</w:t>
      </w:r>
      <w:proofErr w:type="spellEnd"/>
      <w:r w:rsidRPr="00AD0A8A">
        <w:rPr>
          <w:sz w:val="28"/>
          <w:szCs w:val="28"/>
          <w:lang w:val="es-ES"/>
        </w:rPr>
        <w:t xml:space="preserve"> </w:t>
      </w:r>
      <w:proofErr w:type="spellStart"/>
      <w:r w:rsidRPr="00AD0A8A">
        <w:rPr>
          <w:sz w:val="28"/>
          <w:szCs w:val="28"/>
          <w:lang w:val="es-ES"/>
        </w:rPr>
        <w:t>tampon</w:t>
      </w:r>
      <w:proofErr w:type="spellEnd"/>
      <w:r w:rsidRPr="00AD0A8A">
        <w:rPr>
          <w:sz w:val="28"/>
          <w:szCs w:val="28"/>
          <w:lang w:val="es-ES"/>
        </w:rPr>
        <w:t xml:space="preserve"> se </w:t>
      </w:r>
      <w:proofErr w:type="spellStart"/>
      <w:r w:rsidRPr="00AD0A8A">
        <w:rPr>
          <w:sz w:val="28"/>
          <w:szCs w:val="28"/>
          <w:lang w:val="es-ES"/>
        </w:rPr>
        <w:t>monteaza</w:t>
      </w:r>
      <w:proofErr w:type="spellEnd"/>
      <w:r w:rsidRPr="00AD0A8A">
        <w:rPr>
          <w:sz w:val="28"/>
          <w:szCs w:val="28"/>
          <w:lang w:val="es-ES"/>
        </w:rPr>
        <w:t xml:space="preserve"> </w:t>
      </w:r>
      <w:proofErr w:type="spellStart"/>
      <w:r w:rsidRPr="00AD0A8A">
        <w:rPr>
          <w:sz w:val="28"/>
          <w:szCs w:val="28"/>
          <w:lang w:val="es-ES"/>
        </w:rPr>
        <w:t>ingropat</w:t>
      </w:r>
      <w:proofErr w:type="spellEnd"/>
      <w:r w:rsidRPr="00AD0A8A">
        <w:rPr>
          <w:sz w:val="28"/>
          <w:szCs w:val="28"/>
          <w:lang w:val="es-ES"/>
        </w:rPr>
        <w:t xml:space="preserve"> in </w:t>
      </w:r>
      <w:proofErr w:type="spellStart"/>
      <w:r w:rsidRPr="00AD0A8A">
        <w:rPr>
          <w:sz w:val="28"/>
          <w:szCs w:val="28"/>
          <w:lang w:val="es-ES"/>
        </w:rPr>
        <w:t>pamant</w:t>
      </w:r>
      <w:proofErr w:type="spellEnd"/>
      <w:r w:rsidRPr="00AD0A8A">
        <w:rPr>
          <w:sz w:val="28"/>
          <w:szCs w:val="28"/>
          <w:lang w:val="es-ES"/>
        </w:rPr>
        <w:t xml:space="preserve"> pe o placa de </w:t>
      </w:r>
      <w:proofErr w:type="spellStart"/>
      <w:r w:rsidRPr="00AD0A8A">
        <w:rPr>
          <w:sz w:val="28"/>
          <w:szCs w:val="28"/>
          <w:lang w:val="es-ES"/>
        </w:rPr>
        <w:t>beton</w:t>
      </w:r>
      <w:proofErr w:type="spellEnd"/>
      <w:r w:rsidRPr="00AD0A8A">
        <w:rPr>
          <w:sz w:val="28"/>
          <w:szCs w:val="28"/>
          <w:lang w:val="es-ES"/>
        </w:rPr>
        <w:t xml:space="preserve"> </w:t>
      </w:r>
      <w:proofErr w:type="spellStart"/>
      <w:r w:rsidRPr="00AD0A8A">
        <w:rPr>
          <w:sz w:val="28"/>
          <w:szCs w:val="28"/>
          <w:lang w:val="es-ES"/>
        </w:rPr>
        <w:t>armat</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plasa</w:t>
      </w:r>
      <w:proofErr w:type="spellEnd"/>
      <w:r w:rsidRPr="00AD0A8A">
        <w:rPr>
          <w:sz w:val="28"/>
          <w:szCs w:val="28"/>
          <w:lang w:val="es-ES"/>
        </w:rPr>
        <w:t xml:space="preserve"> </w:t>
      </w:r>
      <w:proofErr w:type="spellStart"/>
      <w:r w:rsidRPr="00AD0A8A">
        <w:rPr>
          <w:sz w:val="28"/>
          <w:szCs w:val="28"/>
          <w:lang w:val="es-ES"/>
        </w:rPr>
        <w:t>sudata</w:t>
      </w:r>
      <w:proofErr w:type="spellEnd"/>
      <w:r w:rsidRPr="00AD0A8A">
        <w:rPr>
          <w:sz w:val="28"/>
          <w:szCs w:val="28"/>
          <w:lang w:val="es-ES"/>
        </w:rPr>
        <w:t xml:space="preserve"> din </w:t>
      </w:r>
      <w:proofErr w:type="spellStart"/>
      <w:r w:rsidRPr="00AD0A8A">
        <w:rPr>
          <w:sz w:val="28"/>
          <w:szCs w:val="28"/>
          <w:lang w:val="es-ES"/>
        </w:rPr>
        <w:t>fier</w:t>
      </w:r>
      <w:proofErr w:type="spellEnd"/>
      <w:r w:rsidRPr="00AD0A8A">
        <w:rPr>
          <w:sz w:val="28"/>
          <w:szCs w:val="28"/>
          <w:lang w:val="es-ES"/>
        </w:rPr>
        <w:t xml:space="preserve"> </w:t>
      </w:r>
      <w:proofErr w:type="spellStart"/>
      <w:r w:rsidRPr="00AD0A8A">
        <w:rPr>
          <w:sz w:val="28"/>
          <w:szCs w:val="28"/>
          <w:lang w:val="es-ES"/>
        </w:rPr>
        <w:t>beton</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diametrul</w:t>
      </w:r>
      <w:proofErr w:type="spellEnd"/>
      <w:r w:rsidRPr="00AD0A8A">
        <w:rPr>
          <w:sz w:val="28"/>
          <w:szCs w:val="28"/>
          <w:lang w:val="es-ES"/>
        </w:rPr>
        <w:t xml:space="preserve"> de </w:t>
      </w:r>
      <w:r w:rsidRPr="00AD0A8A">
        <w:rPr>
          <w:rFonts w:ascii="Symbol" w:hAnsi="Symbol"/>
          <w:sz w:val="28"/>
          <w:szCs w:val="28"/>
          <w:lang w:val="es-ES"/>
        </w:rPr>
        <w:t></w:t>
      </w:r>
      <w:r w:rsidRPr="00AD0A8A">
        <w:rPr>
          <w:rFonts w:ascii="Symbol" w:hAnsi="Symbol"/>
          <w:sz w:val="28"/>
          <w:szCs w:val="28"/>
          <w:lang w:val="es-ES"/>
        </w:rPr>
        <w:t></w:t>
      </w:r>
      <w:proofErr w:type="spellStart"/>
      <w:r w:rsidRPr="00AD0A8A">
        <w:rPr>
          <w:sz w:val="28"/>
          <w:szCs w:val="28"/>
          <w:lang w:val="es-ES"/>
        </w:rPr>
        <w:t>mm.</w:t>
      </w:r>
      <w:proofErr w:type="spellEnd"/>
      <w:r w:rsidRPr="00AD0A8A">
        <w:rPr>
          <w:sz w:val="28"/>
          <w:szCs w:val="28"/>
          <w:lang w:val="es-ES"/>
        </w:rPr>
        <w:t xml:space="preserve"> In </w:t>
      </w:r>
      <w:proofErr w:type="spellStart"/>
      <w:r w:rsidRPr="00AD0A8A">
        <w:rPr>
          <w:sz w:val="28"/>
          <w:szCs w:val="28"/>
          <w:lang w:val="es-ES"/>
        </w:rPr>
        <w:t>jurul</w:t>
      </w:r>
      <w:proofErr w:type="spellEnd"/>
      <w:r w:rsidRPr="00AD0A8A">
        <w:rPr>
          <w:sz w:val="28"/>
          <w:szCs w:val="28"/>
          <w:lang w:val="es-ES"/>
        </w:rPr>
        <w:t xml:space="preserve"> </w:t>
      </w:r>
      <w:proofErr w:type="spellStart"/>
      <w:r w:rsidRPr="00AD0A8A">
        <w:rPr>
          <w:sz w:val="28"/>
          <w:szCs w:val="28"/>
          <w:lang w:val="es-ES"/>
        </w:rPr>
        <w:t>rezervorului</w:t>
      </w:r>
      <w:proofErr w:type="spellEnd"/>
      <w:r w:rsidRPr="00AD0A8A">
        <w:rPr>
          <w:sz w:val="28"/>
          <w:szCs w:val="28"/>
          <w:lang w:val="es-ES"/>
        </w:rPr>
        <w:t xml:space="preserve"> de apa se </w:t>
      </w:r>
      <w:proofErr w:type="spellStart"/>
      <w:r w:rsidRPr="00AD0A8A">
        <w:rPr>
          <w:sz w:val="28"/>
          <w:szCs w:val="28"/>
          <w:lang w:val="es-ES"/>
        </w:rPr>
        <w:t>umple</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nisip</w:t>
      </w:r>
      <w:proofErr w:type="spellEnd"/>
      <w:r w:rsidRPr="00AD0A8A">
        <w:rPr>
          <w:sz w:val="28"/>
          <w:szCs w:val="28"/>
          <w:lang w:val="es-ES"/>
        </w:rPr>
        <w:t xml:space="preserve"> si se </w:t>
      </w:r>
      <w:proofErr w:type="spellStart"/>
      <w:r w:rsidRPr="00AD0A8A">
        <w:rPr>
          <w:sz w:val="28"/>
          <w:szCs w:val="28"/>
          <w:lang w:val="es-ES"/>
        </w:rPr>
        <w:t>acopera</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pamantul</w:t>
      </w:r>
      <w:proofErr w:type="spellEnd"/>
      <w:r w:rsidRPr="00AD0A8A">
        <w:rPr>
          <w:sz w:val="28"/>
          <w:szCs w:val="28"/>
          <w:lang w:val="es-ES"/>
        </w:rPr>
        <w:t xml:space="preserve"> </w:t>
      </w:r>
      <w:proofErr w:type="spellStart"/>
      <w:r w:rsidRPr="00AD0A8A">
        <w:rPr>
          <w:sz w:val="28"/>
          <w:szCs w:val="28"/>
          <w:lang w:val="es-ES"/>
        </w:rPr>
        <w:t>rezultat</w:t>
      </w:r>
      <w:proofErr w:type="spellEnd"/>
      <w:r w:rsidRPr="00AD0A8A">
        <w:rPr>
          <w:sz w:val="28"/>
          <w:szCs w:val="28"/>
          <w:lang w:val="es-ES"/>
        </w:rPr>
        <w:t xml:space="preserve"> din </w:t>
      </w:r>
      <w:proofErr w:type="spellStart"/>
      <w:proofErr w:type="gramStart"/>
      <w:r w:rsidRPr="00AD0A8A">
        <w:rPr>
          <w:sz w:val="28"/>
          <w:szCs w:val="28"/>
          <w:lang w:val="es-ES"/>
        </w:rPr>
        <w:t>sapatura</w:t>
      </w:r>
      <w:proofErr w:type="spellEnd"/>
      <w:r w:rsidRPr="00AD0A8A">
        <w:rPr>
          <w:sz w:val="28"/>
          <w:szCs w:val="28"/>
          <w:lang w:val="es-ES"/>
        </w:rPr>
        <w:t xml:space="preserve"> .</w:t>
      </w:r>
      <w:proofErr w:type="gramEnd"/>
      <w:r w:rsidRPr="00AD0A8A">
        <w:rPr>
          <w:sz w:val="28"/>
          <w:szCs w:val="28"/>
          <w:lang w:val="es-ES"/>
        </w:rPr>
        <w:t xml:space="preserve"> In </w:t>
      </w:r>
      <w:proofErr w:type="spellStart"/>
      <w:r w:rsidRPr="00AD0A8A">
        <w:rPr>
          <w:sz w:val="28"/>
          <w:szCs w:val="28"/>
          <w:lang w:val="es-ES"/>
        </w:rPr>
        <w:t>prelungirea</w:t>
      </w:r>
      <w:proofErr w:type="spellEnd"/>
      <w:r w:rsidRPr="00AD0A8A">
        <w:rPr>
          <w:sz w:val="28"/>
          <w:szCs w:val="28"/>
          <w:lang w:val="es-ES"/>
        </w:rPr>
        <w:t xml:space="preserve"> </w:t>
      </w:r>
      <w:proofErr w:type="spellStart"/>
      <w:r w:rsidRPr="00AD0A8A">
        <w:rPr>
          <w:sz w:val="28"/>
          <w:szCs w:val="28"/>
          <w:lang w:val="es-ES"/>
        </w:rPr>
        <w:t>rezervorului</w:t>
      </w:r>
      <w:proofErr w:type="spellEnd"/>
      <w:r w:rsidRPr="00AD0A8A">
        <w:rPr>
          <w:sz w:val="28"/>
          <w:szCs w:val="28"/>
          <w:lang w:val="es-ES"/>
        </w:rPr>
        <w:t xml:space="preserve"> de apa se </w:t>
      </w:r>
      <w:proofErr w:type="spellStart"/>
      <w:r w:rsidRPr="00AD0A8A">
        <w:rPr>
          <w:sz w:val="28"/>
          <w:szCs w:val="28"/>
          <w:lang w:val="es-ES"/>
        </w:rPr>
        <w:t>executa</w:t>
      </w:r>
      <w:proofErr w:type="spellEnd"/>
      <w:r w:rsidRPr="00AD0A8A">
        <w:rPr>
          <w:sz w:val="28"/>
          <w:szCs w:val="28"/>
          <w:lang w:val="es-ES"/>
        </w:rPr>
        <w:t xml:space="preserve"> o </w:t>
      </w:r>
      <w:proofErr w:type="spellStart"/>
      <w:r w:rsidRPr="00AD0A8A">
        <w:rPr>
          <w:sz w:val="28"/>
          <w:szCs w:val="28"/>
          <w:lang w:val="es-ES"/>
        </w:rPr>
        <w:t>statie</w:t>
      </w:r>
      <w:proofErr w:type="spellEnd"/>
      <w:r w:rsidRPr="00AD0A8A">
        <w:rPr>
          <w:sz w:val="28"/>
          <w:szCs w:val="28"/>
          <w:lang w:val="es-ES"/>
        </w:rPr>
        <w:t xml:space="preserve"> de </w:t>
      </w:r>
      <w:proofErr w:type="spellStart"/>
      <w:r w:rsidRPr="00AD0A8A">
        <w:rPr>
          <w:sz w:val="28"/>
          <w:szCs w:val="28"/>
          <w:lang w:val="es-ES"/>
        </w:rPr>
        <w:t>pompare</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dimensiunile</w:t>
      </w:r>
      <w:proofErr w:type="spellEnd"/>
      <w:r w:rsidRPr="00AD0A8A">
        <w:rPr>
          <w:sz w:val="28"/>
          <w:szCs w:val="28"/>
          <w:lang w:val="es-ES"/>
        </w:rPr>
        <w:t xml:space="preserve"> de 4m x 3m. </w:t>
      </w:r>
    </w:p>
    <w:p w14:paraId="059B8E56" w14:textId="77777777" w:rsidR="00D54F73" w:rsidRPr="00AD0A8A" w:rsidRDefault="00D54F73" w:rsidP="00D54F73">
      <w:pPr>
        <w:rPr>
          <w:sz w:val="28"/>
          <w:szCs w:val="28"/>
        </w:rPr>
      </w:pPr>
      <w:r w:rsidRPr="00AD0A8A">
        <w:rPr>
          <w:sz w:val="28"/>
          <w:szCs w:val="28"/>
        </w:rPr>
        <w:t xml:space="preserve">            </w:t>
      </w:r>
      <w:proofErr w:type="spellStart"/>
      <w:r w:rsidRPr="00AD0A8A">
        <w:rPr>
          <w:sz w:val="28"/>
          <w:szCs w:val="28"/>
        </w:rPr>
        <w:t>Statia</w:t>
      </w:r>
      <w:proofErr w:type="spellEnd"/>
      <w:r w:rsidRPr="00AD0A8A">
        <w:rPr>
          <w:sz w:val="28"/>
          <w:szCs w:val="28"/>
        </w:rPr>
        <w:t xml:space="preserve"> de </w:t>
      </w:r>
      <w:proofErr w:type="spellStart"/>
      <w:r w:rsidRPr="00AD0A8A">
        <w:rPr>
          <w:sz w:val="28"/>
          <w:szCs w:val="28"/>
        </w:rPr>
        <w:t>pomp</w:t>
      </w:r>
      <w:r>
        <w:rPr>
          <w:sz w:val="28"/>
          <w:szCs w:val="28"/>
        </w:rPr>
        <w:t>are</w:t>
      </w:r>
      <w:proofErr w:type="spellEnd"/>
      <w:r w:rsidRPr="00AD0A8A">
        <w:rPr>
          <w:sz w:val="28"/>
          <w:szCs w:val="28"/>
        </w:rPr>
        <w:t xml:space="preserve"> </w:t>
      </w:r>
      <w:proofErr w:type="spellStart"/>
      <w:r w:rsidRPr="00AD0A8A">
        <w:rPr>
          <w:sz w:val="28"/>
          <w:szCs w:val="28"/>
        </w:rPr>
        <w:t>este</w:t>
      </w:r>
      <w:proofErr w:type="spellEnd"/>
      <w:r w:rsidRPr="00AD0A8A">
        <w:rPr>
          <w:sz w:val="28"/>
          <w:szCs w:val="28"/>
        </w:rPr>
        <w:t xml:space="preserve"> de tip container </w:t>
      </w:r>
      <w:proofErr w:type="spellStart"/>
      <w:r w:rsidRPr="00AD0A8A">
        <w:rPr>
          <w:sz w:val="28"/>
          <w:szCs w:val="28"/>
        </w:rPr>
        <w:t>preuzinat</w:t>
      </w:r>
      <w:proofErr w:type="spellEnd"/>
      <w:r w:rsidRPr="00AD0A8A">
        <w:rPr>
          <w:sz w:val="28"/>
          <w:szCs w:val="28"/>
        </w:rPr>
        <w:t xml:space="preserve"> </w:t>
      </w:r>
      <w:proofErr w:type="spellStart"/>
      <w:r w:rsidRPr="00AD0A8A">
        <w:rPr>
          <w:sz w:val="28"/>
          <w:szCs w:val="28"/>
        </w:rPr>
        <w:t>si</w:t>
      </w:r>
      <w:proofErr w:type="spellEnd"/>
      <w:r w:rsidRPr="00AD0A8A">
        <w:rPr>
          <w:sz w:val="28"/>
          <w:szCs w:val="28"/>
        </w:rPr>
        <w:t xml:space="preserve"> are </w:t>
      </w:r>
      <w:proofErr w:type="spellStart"/>
      <w:r w:rsidRPr="00AD0A8A">
        <w:rPr>
          <w:sz w:val="28"/>
          <w:szCs w:val="28"/>
        </w:rPr>
        <w:t>gabaritele</w:t>
      </w:r>
      <w:proofErr w:type="spellEnd"/>
      <w:r w:rsidRPr="00AD0A8A">
        <w:rPr>
          <w:sz w:val="28"/>
          <w:szCs w:val="28"/>
        </w:rPr>
        <w:t xml:space="preserve"> </w:t>
      </w:r>
      <w:proofErr w:type="spellStart"/>
      <w:r w:rsidRPr="00AD0A8A">
        <w:rPr>
          <w:sz w:val="28"/>
          <w:szCs w:val="28"/>
        </w:rPr>
        <w:t>interioare</w:t>
      </w:r>
      <w:proofErr w:type="spellEnd"/>
      <w:r w:rsidRPr="00AD0A8A">
        <w:rPr>
          <w:sz w:val="28"/>
          <w:szCs w:val="28"/>
        </w:rPr>
        <w:t xml:space="preserve"> de 2,80m x 2,30 m x 2,50 </w:t>
      </w:r>
      <w:proofErr w:type="gramStart"/>
      <w:r w:rsidRPr="00AD0A8A">
        <w:rPr>
          <w:sz w:val="28"/>
          <w:szCs w:val="28"/>
        </w:rPr>
        <w:t>m  .</w:t>
      </w:r>
      <w:proofErr w:type="gramEnd"/>
      <w:r w:rsidRPr="00AD0A8A">
        <w:rPr>
          <w:sz w:val="28"/>
          <w:szCs w:val="28"/>
        </w:rPr>
        <w:t xml:space="preserve"> </w:t>
      </w:r>
    </w:p>
    <w:p w14:paraId="3BB02A3F" w14:textId="77777777" w:rsidR="00D54F73" w:rsidRPr="00AD0A8A" w:rsidRDefault="00D54F73" w:rsidP="00D54F73">
      <w:pPr>
        <w:rPr>
          <w:sz w:val="28"/>
          <w:szCs w:val="28"/>
        </w:rPr>
      </w:pPr>
      <w:r w:rsidRPr="00AD0A8A">
        <w:rPr>
          <w:sz w:val="28"/>
          <w:szCs w:val="28"/>
        </w:rPr>
        <w:t xml:space="preserve">        </w:t>
      </w:r>
      <w:proofErr w:type="spellStart"/>
      <w:r w:rsidRPr="00AD0A8A">
        <w:rPr>
          <w:sz w:val="28"/>
          <w:szCs w:val="28"/>
        </w:rPr>
        <w:t>Containerul</w:t>
      </w:r>
      <w:proofErr w:type="spellEnd"/>
      <w:r w:rsidRPr="00AD0A8A">
        <w:rPr>
          <w:sz w:val="28"/>
          <w:szCs w:val="28"/>
        </w:rPr>
        <w:t xml:space="preserve"> se </w:t>
      </w:r>
      <w:proofErr w:type="spellStart"/>
      <w:r w:rsidRPr="00AD0A8A">
        <w:rPr>
          <w:sz w:val="28"/>
          <w:szCs w:val="28"/>
        </w:rPr>
        <w:t>executa</w:t>
      </w:r>
      <w:proofErr w:type="spellEnd"/>
      <w:r w:rsidRPr="00AD0A8A">
        <w:rPr>
          <w:sz w:val="28"/>
          <w:szCs w:val="28"/>
        </w:rPr>
        <w:t xml:space="preserve"> </w:t>
      </w:r>
      <w:proofErr w:type="spellStart"/>
      <w:r w:rsidRPr="00AD0A8A">
        <w:rPr>
          <w:sz w:val="28"/>
          <w:szCs w:val="28"/>
        </w:rPr>
        <w:t>dintr</w:t>
      </w:r>
      <w:proofErr w:type="spellEnd"/>
      <w:r w:rsidRPr="00AD0A8A">
        <w:rPr>
          <w:sz w:val="28"/>
          <w:szCs w:val="28"/>
        </w:rPr>
        <w:t xml:space="preserve">-o </w:t>
      </w:r>
      <w:proofErr w:type="spellStart"/>
      <w:r w:rsidRPr="00AD0A8A">
        <w:rPr>
          <w:sz w:val="28"/>
          <w:szCs w:val="28"/>
        </w:rPr>
        <w:t>structura</w:t>
      </w:r>
      <w:proofErr w:type="spellEnd"/>
      <w:r w:rsidRPr="00AD0A8A">
        <w:rPr>
          <w:sz w:val="28"/>
          <w:szCs w:val="28"/>
        </w:rPr>
        <w:t xml:space="preserve"> din </w:t>
      </w:r>
      <w:proofErr w:type="spellStart"/>
      <w:r w:rsidRPr="00AD0A8A">
        <w:rPr>
          <w:sz w:val="28"/>
          <w:szCs w:val="28"/>
        </w:rPr>
        <w:t>profil</w:t>
      </w:r>
      <w:proofErr w:type="spellEnd"/>
      <w:r w:rsidRPr="00AD0A8A">
        <w:rPr>
          <w:sz w:val="28"/>
          <w:szCs w:val="28"/>
        </w:rPr>
        <w:t xml:space="preserve"> de </w:t>
      </w:r>
      <w:proofErr w:type="spellStart"/>
      <w:proofErr w:type="gramStart"/>
      <w:r w:rsidRPr="00AD0A8A">
        <w:rPr>
          <w:sz w:val="28"/>
          <w:szCs w:val="28"/>
        </w:rPr>
        <w:t>aluminiu</w:t>
      </w:r>
      <w:proofErr w:type="spellEnd"/>
      <w:r w:rsidRPr="00AD0A8A">
        <w:rPr>
          <w:sz w:val="28"/>
          <w:szCs w:val="28"/>
        </w:rPr>
        <w:t xml:space="preserve"> ,</w:t>
      </w:r>
      <w:proofErr w:type="gramEnd"/>
      <w:r w:rsidRPr="00AD0A8A">
        <w:rPr>
          <w:sz w:val="28"/>
          <w:szCs w:val="28"/>
        </w:rPr>
        <w:t xml:space="preserve"> </w:t>
      </w:r>
      <w:proofErr w:type="spellStart"/>
      <w:r w:rsidRPr="00AD0A8A">
        <w:rPr>
          <w:sz w:val="28"/>
          <w:szCs w:val="28"/>
        </w:rPr>
        <w:t>peretii</w:t>
      </w:r>
      <w:proofErr w:type="spellEnd"/>
      <w:r w:rsidRPr="00AD0A8A">
        <w:rPr>
          <w:sz w:val="28"/>
          <w:szCs w:val="28"/>
        </w:rPr>
        <w:t xml:space="preserve">  sunt </w:t>
      </w:r>
      <w:proofErr w:type="spellStart"/>
      <w:r w:rsidRPr="00AD0A8A">
        <w:rPr>
          <w:sz w:val="28"/>
          <w:szCs w:val="28"/>
        </w:rPr>
        <w:t>realizati</w:t>
      </w:r>
      <w:proofErr w:type="spellEnd"/>
      <w:r w:rsidRPr="00AD0A8A">
        <w:rPr>
          <w:sz w:val="28"/>
          <w:szCs w:val="28"/>
        </w:rPr>
        <w:t xml:space="preserve"> din </w:t>
      </w:r>
      <w:proofErr w:type="spellStart"/>
      <w:r w:rsidRPr="00AD0A8A">
        <w:rPr>
          <w:sz w:val="28"/>
          <w:szCs w:val="28"/>
        </w:rPr>
        <w:t>doua</w:t>
      </w:r>
      <w:proofErr w:type="spellEnd"/>
      <w:r w:rsidRPr="00AD0A8A">
        <w:rPr>
          <w:sz w:val="28"/>
          <w:szCs w:val="28"/>
        </w:rPr>
        <w:t xml:space="preserve"> table de </w:t>
      </w:r>
      <w:proofErr w:type="spellStart"/>
      <w:r w:rsidRPr="00AD0A8A">
        <w:rPr>
          <w:sz w:val="28"/>
          <w:szCs w:val="28"/>
        </w:rPr>
        <w:t>aluminiu</w:t>
      </w:r>
      <w:proofErr w:type="spellEnd"/>
      <w:r w:rsidRPr="00AD0A8A">
        <w:rPr>
          <w:sz w:val="28"/>
          <w:szCs w:val="28"/>
        </w:rPr>
        <w:t xml:space="preserve"> ,</w:t>
      </w:r>
      <w:proofErr w:type="spellStart"/>
      <w:r w:rsidRPr="00AD0A8A">
        <w:rPr>
          <w:sz w:val="28"/>
          <w:szCs w:val="28"/>
        </w:rPr>
        <w:t>intre</w:t>
      </w:r>
      <w:proofErr w:type="spellEnd"/>
      <w:r w:rsidRPr="00AD0A8A">
        <w:rPr>
          <w:sz w:val="28"/>
          <w:szCs w:val="28"/>
        </w:rPr>
        <w:t xml:space="preserve"> </w:t>
      </w:r>
      <w:proofErr w:type="spellStart"/>
      <w:r w:rsidRPr="00AD0A8A">
        <w:rPr>
          <w:sz w:val="28"/>
          <w:szCs w:val="28"/>
        </w:rPr>
        <w:t>ele</w:t>
      </w:r>
      <w:proofErr w:type="spellEnd"/>
      <w:r w:rsidRPr="00AD0A8A">
        <w:rPr>
          <w:sz w:val="28"/>
          <w:szCs w:val="28"/>
        </w:rPr>
        <w:t xml:space="preserve"> </w:t>
      </w:r>
      <w:proofErr w:type="spellStart"/>
      <w:r w:rsidRPr="00AD0A8A">
        <w:rPr>
          <w:sz w:val="28"/>
          <w:szCs w:val="28"/>
        </w:rPr>
        <w:t>fiind</w:t>
      </w:r>
      <w:proofErr w:type="spellEnd"/>
      <w:r w:rsidRPr="00AD0A8A">
        <w:rPr>
          <w:sz w:val="28"/>
          <w:szCs w:val="28"/>
        </w:rPr>
        <w:t xml:space="preserve"> </w:t>
      </w:r>
      <w:proofErr w:type="spellStart"/>
      <w:r w:rsidRPr="00AD0A8A">
        <w:rPr>
          <w:sz w:val="28"/>
          <w:szCs w:val="28"/>
        </w:rPr>
        <w:t>prevazut</w:t>
      </w:r>
      <w:proofErr w:type="spellEnd"/>
      <w:r w:rsidRPr="00AD0A8A">
        <w:rPr>
          <w:sz w:val="28"/>
          <w:szCs w:val="28"/>
        </w:rPr>
        <w:t xml:space="preserve"> un </w:t>
      </w:r>
      <w:proofErr w:type="spellStart"/>
      <w:r w:rsidRPr="00AD0A8A">
        <w:rPr>
          <w:sz w:val="28"/>
          <w:szCs w:val="28"/>
        </w:rPr>
        <w:t>strat</w:t>
      </w:r>
      <w:proofErr w:type="spellEnd"/>
      <w:r w:rsidRPr="00AD0A8A">
        <w:rPr>
          <w:sz w:val="28"/>
          <w:szCs w:val="28"/>
        </w:rPr>
        <w:t xml:space="preserve"> </w:t>
      </w:r>
      <w:proofErr w:type="spellStart"/>
      <w:r w:rsidRPr="00AD0A8A">
        <w:rPr>
          <w:sz w:val="28"/>
          <w:szCs w:val="28"/>
        </w:rPr>
        <w:t>spumant</w:t>
      </w:r>
      <w:proofErr w:type="spellEnd"/>
      <w:r w:rsidRPr="00AD0A8A">
        <w:rPr>
          <w:sz w:val="28"/>
          <w:szCs w:val="28"/>
        </w:rPr>
        <w:t xml:space="preserve"> </w:t>
      </w:r>
      <w:proofErr w:type="spellStart"/>
      <w:r w:rsidRPr="00AD0A8A">
        <w:rPr>
          <w:sz w:val="28"/>
          <w:szCs w:val="28"/>
        </w:rPr>
        <w:t>termoizolator</w:t>
      </w:r>
      <w:proofErr w:type="spellEnd"/>
      <w:r w:rsidRPr="00AD0A8A">
        <w:rPr>
          <w:sz w:val="28"/>
          <w:szCs w:val="28"/>
        </w:rPr>
        <w:t xml:space="preserve"> .</w:t>
      </w:r>
    </w:p>
    <w:p w14:paraId="705184C8" w14:textId="77777777" w:rsidR="00D54F73" w:rsidRPr="00AD0A8A" w:rsidRDefault="00D54F73" w:rsidP="00D54F73">
      <w:pPr>
        <w:rPr>
          <w:sz w:val="28"/>
          <w:szCs w:val="28"/>
        </w:rPr>
      </w:pPr>
      <w:r w:rsidRPr="00AD0A8A">
        <w:rPr>
          <w:sz w:val="28"/>
          <w:szCs w:val="28"/>
        </w:rPr>
        <w:t xml:space="preserve">         </w:t>
      </w:r>
      <w:proofErr w:type="spellStart"/>
      <w:r w:rsidRPr="00AD0A8A">
        <w:rPr>
          <w:sz w:val="28"/>
          <w:szCs w:val="28"/>
        </w:rPr>
        <w:t>Izolarea</w:t>
      </w:r>
      <w:proofErr w:type="spellEnd"/>
      <w:r w:rsidRPr="00AD0A8A">
        <w:rPr>
          <w:sz w:val="28"/>
          <w:szCs w:val="28"/>
        </w:rPr>
        <w:t xml:space="preserve"> </w:t>
      </w:r>
      <w:proofErr w:type="spellStart"/>
      <w:r w:rsidRPr="00AD0A8A">
        <w:rPr>
          <w:sz w:val="28"/>
          <w:szCs w:val="28"/>
        </w:rPr>
        <w:t>termica</w:t>
      </w:r>
      <w:proofErr w:type="spellEnd"/>
      <w:r w:rsidRPr="00AD0A8A">
        <w:rPr>
          <w:sz w:val="28"/>
          <w:szCs w:val="28"/>
        </w:rPr>
        <w:t xml:space="preserve"> </w:t>
      </w:r>
      <w:proofErr w:type="spellStart"/>
      <w:r w:rsidRPr="00AD0A8A">
        <w:rPr>
          <w:sz w:val="28"/>
          <w:szCs w:val="28"/>
        </w:rPr>
        <w:t>este</w:t>
      </w:r>
      <w:proofErr w:type="spellEnd"/>
      <w:r w:rsidRPr="00AD0A8A">
        <w:rPr>
          <w:sz w:val="28"/>
          <w:szCs w:val="28"/>
        </w:rPr>
        <w:t xml:space="preserve"> </w:t>
      </w:r>
      <w:proofErr w:type="spellStart"/>
      <w:r w:rsidRPr="00AD0A8A">
        <w:rPr>
          <w:sz w:val="28"/>
          <w:szCs w:val="28"/>
        </w:rPr>
        <w:t>echivalenta</w:t>
      </w:r>
      <w:proofErr w:type="spellEnd"/>
      <w:r w:rsidRPr="00AD0A8A">
        <w:rPr>
          <w:sz w:val="28"/>
          <w:szCs w:val="28"/>
        </w:rPr>
        <w:t xml:space="preserve"> cu o </w:t>
      </w:r>
      <w:proofErr w:type="spellStart"/>
      <w:r w:rsidRPr="00AD0A8A">
        <w:rPr>
          <w:sz w:val="28"/>
          <w:szCs w:val="28"/>
        </w:rPr>
        <w:t>zidarie</w:t>
      </w:r>
      <w:proofErr w:type="spellEnd"/>
      <w:r w:rsidRPr="00AD0A8A">
        <w:rPr>
          <w:sz w:val="28"/>
          <w:szCs w:val="28"/>
        </w:rPr>
        <w:t xml:space="preserve"> </w:t>
      </w:r>
      <w:proofErr w:type="spellStart"/>
      <w:r w:rsidRPr="00AD0A8A">
        <w:rPr>
          <w:sz w:val="28"/>
          <w:szCs w:val="28"/>
        </w:rPr>
        <w:t>clasica</w:t>
      </w:r>
      <w:proofErr w:type="spellEnd"/>
      <w:r w:rsidRPr="00AD0A8A">
        <w:rPr>
          <w:sz w:val="28"/>
          <w:szCs w:val="28"/>
        </w:rPr>
        <w:t xml:space="preserve"> cu </w:t>
      </w:r>
      <w:proofErr w:type="spellStart"/>
      <w:r w:rsidRPr="00AD0A8A">
        <w:rPr>
          <w:sz w:val="28"/>
          <w:szCs w:val="28"/>
        </w:rPr>
        <w:t>grosimea</w:t>
      </w:r>
      <w:proofErr w:type="spellEnd"/>
      <w:r w:rsidRPr="00AD0A8A">
        <w:rPr>
          <w:sz w:val="28"/>
          <w:szCs w:val="28"/>
        </w:rPr>
        <w:t xml:space="preserve"> de 30</w:t>
      </w:r>
      <w:proofErr w:type="gramStart"/>
      <w:r w:rsidRPr="00AD0A8A">
        <w:rPr>
          <w:sz w:val="28"/>
          <w:szCs w:val="28"/>
        </w:rPr>
        <w:t>cm .</w:t>
      </w:r>
      <w:proofErr w:type="gramEnd"/>
    </w:p>
    <w:p w14:paraId="025FDAF4" w14:textId="77777777" w:rsidR="00D54F73" w:rsidRPr="00AD0A8A" w:rsidRDefault="00D54F73" w:rsidP="00D54F73">
      <w:pPr>
        <w:rPr>
          <w:sz w:val="28"/>
          <w:szCs w:val="28"/>
        </w:rPr>
      </w:pPr>
      <w:r w:rsidRPr="00AD0A8A">
        <w:rPr>
          <w:sz w:val="28"/>
          <w:szCs w:val="28"/>
        </w:rPr>
        <w:t xml:space="preserve">          In </w:t>
      </w:r>
      <w:proofErr w:type="spellStart"/>
      <w:r w:rsidRPr="00AD0A8A">
        <w:rPr>
          <w:sz w:val="28"/>
          <w:szCs w:val="28"/>
        </w:rPr>
        <w:t>statia</w:t>
      </w:r>
      <w:proofErr w:type="spellEnd"/>
      <w:r w:rsidRPr="00AD0A8A">
        <w:rPr>
          <w:sz w:val="28"/>
          <w:szCs w:val="28"/>
        </w:rPr>
        <w:t xml:space="preserve"> de </w:t>
      </w:r>
      <w:proofErr w:type="spellStart"/>
      <w:r w:rsidRPr="00AD0A8A">
        <w:rPr>
          <w:sz w:val="28"/>
          <w:szCs w:val="28"/>
        </w:rPr>
        <w:t>pompe</w:t>
      </w:r>
      <w:proofErr w:type="spellEnd"/>
      <w:r w:rsidRPr="00AD0A8A">
        <w:rPr>
          <w:sz w:val="28"/>
          <w:szCs w:val="28"/>
        </w:rPr>
        <w:t xml:space="preserve"> se </w:t>
      </w:r>
      <w:proofErr w:type="spellStart"/>
      <w:r w:rsidRPr="00AD0A8A">
        <w:rPr>
          <w:sz w:val="28"/>
          <w:szCs w:val="28"/>
        </w:rPr>
        <w:t>monteaza</w:t>
      </w:r>
      <w:proofErr w:type="spellEnd"/>
      <w:r w:rsidRPr="00AD0A8A">
        <w:rPr>
          <w:sz w:val="28"/>
          <w:szCs w:val="28"/>
        </w:rPr>
        <w:t xml:space="preserve"> un </w:t>
      </w:r>
      <w:proofErr w:type="spellStart"/>
      <w:r w:rsidRPr="00AD0A8A">
        <w:rPr>
          <w:sz w:val="28"/>
          <w:szCs w:val="28"/>
        </w:rPr>
        <w:t>grup</w:t>
      </w:r>
      <w:proofErr w:type="spellEnd"/>
      <w:r w:rsidRPr="00AD0A8A">
        <w:rPr>
          <w:sz w:val="28"/>
          <w:szCs w:val="28"/>
        </w:rPr>
        <w:t xml:space="preserve"> de </w:t>
      </w:r>
      <w:proofErr w:type="spellStart"/>
      <w:r w:rsidRPr="00AD0A8A">
        <w:rPr>
          <w:sz w:val="28"/>
          <w:szCs w:val="28"/>
        </w:rPr>
        <w:t>pompe</w:t>
      </w:r>
      <w:proofErr w:type="spellEnd"/>
      <w:r w:rsidRPr="00AD0A8A">
        <w:rPr>
          <w:sz w:val="28"/>
          <w:szCs w:val="28"/>
        </w:rPr>
        <w:t xml:space="preserve"> format din 3 </w:t>
      </w:r>
      <w:proofErr w:type="spellStart"/>
      <w:r w:rsidRPr="00AD0A8A">
        <w:rPr>
          <w:sz w:val="28"/>
          <w:szCs w:val="28"/>
        </w:rPr>
        <w:t>pompe</w:t>
      </w:r>
      <w:proofErr w:type="spellEnd"/>
      <w:r w:rsidRPr="00AD0A8A">
        <w:rPr>
          <w:sz w:val="28"/>
          <w:szCs w:val="28"/>
        </w:rPr>
        <w:t xml:space="preserve"> centrifuge </w:t>
      </w:r>
      <w:proofErr w:type="spellStart"/>
      <w:proofErr w:type="gramStart"/>
      <w:r w:rsidRPr="00AD0A8A">
        <w:rPr>
          <w:sz w:val="28"/>
          <w:szCs w:val="28"/>
        </w:rPr>
        <w:t>verticale</w:t>
      </w:r>
      <w:proofErr w:type="spellEnd"/>
      <w:r w:rsidRPr="00AD0A8A">
        <w:rPr>
          <w:sz w:val="28"/>
          <w:szCs w:val="28"/>
        </w:rPr>
        <w:t xml:space="preserve"> </w:t>
      </w:r>
      <w:r>
        <w:rPr>
          <w:sz w:val="28"/>
          <w:szCs w:val="28"/>
        </w:rPr>
        <w:t>,cu</w:t>
      </w:r>
      <w:proofErr w:type="gramEnd"/>
      <w:r>
        <w:rPr>
          <w:sz w:val="28"/>
          <w:szCs w:val="28"/>
        </w:rPr>
        <w:t xml:space="preserve"> </w:t>
      </w:r>
      <w:proofErr w:type="spellStart"/>
      <w:r>
        <w:rPr>
          <w:sz w:val="28"/>
          <w:szCs w:val="28"/>
        </w:rPr>
        <w:t>autoamorsare,</w:t>
      </w:r>
      <w:r w:rsidRPr="00AD0A8A">
        <w:rPr>
          <w:sz w:val="28"/>
          <w:szCs w:val="28"/>
        </w:rPr>
        <w:t>cu</w:t>
      </w:r>
      <w:proofErr w:type="spellEnd"/>
      <w:r w:rsidRPr="00AD0A8A">
        <w:rPr>
          <w:sz w:val="28"/>
          <w:szCs w:val="28"/>
        </w:rPr>
        <w:t xml:space="preserve"> Q= 18,0mc/h</w:t>
      </w:r>
      <w:r>
        <w:rPr>
          <w:sz w:val="28"/>
          <w:szCs w:val="28"/>
        </w:rPr>
        <w:t xml:space="preserve"> </w:t>
      </w:r>
      <w:proofErr w:type="spellStart"/>
      <w:r w:rsidRPr="00AD0A8A">
        <w:rPr>
          <w:sz w:val="28"/>
          <w:szCs w:val="28"/>
        </w:rPr>
        <w:t>buc</w:t>
      </w:r>
      <w:proofErr w:type="spellEnd"/>
      <w:r w:rsidRPr="00AD0A8A">
        <w:rPr>
          <w:sz w:val="28"/>
          <w:szCs w:val="28"/>
        </w:rPr>
        <w:t xml:space="preserve"> ; Hp = 60,0mcA( 6 bar )  ; N= 12,0KW   . </w:t>
      </w:r>
      <w:proofErr w:type="spellStart"/>
      <w:r w:rsidRPr="00AD0A8A">
        <w:rPr>
          <w:sz w:val="28"/>
          <w:szCs w:val="28"/>
        </w:rPr>
        <w:t>Suporturile</w:t>
      </w:r>
      <w:proofErr w:type="spellEnd"/>
      <w:r w:rsidRPr="00AD0A8A">
        <w:rPr>
          <w:sz w:val="28"/>
          <w:szCs w:val="28"/>
        </w:rPr>
        <w:t xml:space="preserve"> </w:t>
      </w:r>
      <w:proofErr w:type="spellStart"/>
      <w:r w:rsidRPr="00AD0A8A">
        <w:rPr>
          <w:sz w:val="28"/>
          <w:szCs w:val="28"/>
        </w:rPr>
        <w:t>si</w:t>
      </w:r>
      <w:proofErr w:type="spellEnd"/>
      <w:r w:rsidRPr="00AD0A8A">
        <w:rPr>
          <w:sz w:val="28"/>
          <w:szCs w:val="28"/>
        </w:rPr>
        <w:t xml:space="preserve"> </w:t>
      </w:r>
      <w:proofErr w:type="spellStart"/>
      <w:r w:rsidRPr="00AD0A8A">
        <w:rPr>
          <w:sz w:val="28"/>
          <w:szCs w:val="28"/>
        </w:rPr>
        <w:t>capetele</w:t>
      </w:r>
      <w:proofErr w:type="spellEnd"/>
      <w:r w:rsidRPr="00AD0A8A">
        <w:rPr>
          <w:sz w:val="28"/>
          <w:szCs w:val="28"/>
        </w:rPr>
        <w:t xml:space="preserve"> de </w:t>
      </w:r>
      <w:proofErr w:type="spellStart"/>
      <w:r w:rsidRPr="00AD0A8A">
        <w:rPr>
          <w:sz w:val="28"/>
          <w:szCs w:val="28"/>
        </w:rPr>
        <w:t>pompe</w:t>
      </w:r>
      <w:proofErr w:type="spellEnd"/>
      <w:r w:rsidRPr="00AD0A8A">
        <w:rPr>
          <w:sz w:val="28"/>
          <w:szCs w:val="28"/>
        </w:rPr>
        <w:t xml:space="preserve"> sunt din </w:t>
      </w:r>
      <w:proofErr w:type="spellStart"/>
      <w:proofErr w:type="gramStart"/>
      <w:r w:rsidRPr="00AD0A8A">
        <w:rPr>
          <w:sz w:val="28"/>
          <w:szCs w:val="28"/>
        </w:rPr>
        <w:t>fonta</w:t>
      </w:r>
      <w:proofErr w:type="spellEnd"/>
      <w:r w:rsidRPr="00AD0A8A">
        <w:rPr>
          <w:sz w:val="28"/>
          <w:szCs w:val="28"/>
        </w:rPr>
        <w:t xml:space="preserve"> ,</w:t>
      </w:r>
      <w:proofErr w:type="spellStart"/>
      <w:r w:rsidRPr="00AD0A8A">
        <w:rPr>
          <w:sz w:val="28"/>
          <w:szCs w:val="28"/>
        </w:rPr>
        <w:t>alte</w:t>
      </w:r>
      <w:proofErr w:type="spellEnd"/>
      <w:proofErr w:type="gramEnd"/>
      <w:r w:rsidRPr="00AD0A8A">
        <w:rPr>
          <w:sz w:val="28"/>
          <w:szCs w:val="28"/>
        </w:rPr>
        <w:t xml:space="preserve"> </w:t>
      </w:r>
      <w:proofErr w:type="spellStart"/>
      <w:r w:rsidRPr="00AD0A8A">
        <w:rPr>
          <w:sz w:val="28"/>
          <w:szCs w:val="28"/>
        </w:rPr>
        <w:t>piese</w:t>
      </w:r>
      <w:proofErr w:type="spellEnd"/>
      <w:r w:rsidRPr="00AD0A8A">
        <w:rPr>
          <w:sz w:val="28"/>
          <w:szCs w:val="28"/>
        </w:rPr>
        <w:t xml:space="preserve"> </w:t>
      </w:r>
      <w:proofErr w:type="spellStart"/>
      <w:r w:rsidRPr="00AD0A8A">
        <w:rPr>
          <w:sz w:val="28"/>
          <w:szCs w:val="28"/>
        </w:rPr>
        <w:t>importante</w:t>
      </w:r>
      <w:proofErr w:type="spellEnd"/>
      <w:r w:rsidRPr="00AD0A8A">
        <w:rPr>
          <w:sz w:val="28"/>
          <w:szCs w:val="28"/>
        </w:rPr>
        <w:t xml:space="preserve"> sunt din </w:t>
      </w:r>
      <w:proofErr w:type="spellStart"/>
      <w:r w:rsidRPr="00AD0A8A">
        <w:rPr>
          <w:sz w:val="28"/>
          <w:szCs w:val="28"/>
        </w:rPr>
        <w:t>otel</w:t>
      </w:r>
      <w:proofErr w:type="spellEnd"/>
      <w:r w:rsidRPr="00AD0A8A">
        <w:rPr>
          <w:sz w:val="28"/>
          <w:szCs w:val="28"/>
        </w:rPr>
        <w:t xml:space="preserve"> </w:t>
      </w:r>
      <w:proofErr w:type="spellStart"/>
      <w:r w:rsidRPr="00AD0A8A">
        <w:rPr>
          <w:sz w:val="28"/>
          <w:szCs w:val="28"/>
        </w:rPr>
        <w:t>inoxidabil</w:t>
      </w:r>
      <w:proofErr w:type="spellEnd"/>
      <w:r w:rsidRPr="00AD0A8A">
        <w:rPr>
          <w:sz w:val="28"/>
          <w:szCs w:val="28"/>
        </w:rPr>
        <w:t xml:space="preserve"> </w:t>
      </w:r>
    </w:p>
    <w:p w14:paraId="325F8481" w14:textId="77777777" w:rsidR="00D54F73" w:rsidRPr="00AD0A8A" w:rsidRDefault="00D54F73" w:rsidP="00D54F73">
      <w:pPr>
        <w:rPr>
          <w:sz w:val="28"/>
          <w:szCs w:val="28"/>
        </w:rPr>
      </w:pPr>
      <w:r w:rsidRPr="00AD0A8A">
        <w:rPr>
          <w:sz w:val="28"/>
          <w:szCs w:val="28"/>
        </w:rPr>
        <w:t xml:space="preserve">     </w:t>
      </w:r>
      <w:proofErr w:type="spellStart"/>
      <w:r w:rsidRPr="00AD0A8A">
        <w:rPr>
          <w:sz w:val="28"/>
          <w:szCs w:val="28"/>
        </w:rPr>
        <w:t>Pompele</w:t>
      </w:r>
      <w:proofErr w:type="spellEnd"/>
      <w:r w:rsidRPr="00AD0A8A">
        <w:rPr>
          <w:sz w:val="28"/>
          <w:szCs w:val="28"/>
        </w:rPr>
        <w:t xml:space="preserve"> sunt </w:t>
      </w:r>
      <w:proofErr w:type="spellStart"/>
      <w:r w:rsidRPr="00AD0A8A">
        <w:rPr>
          <w:sz w:val="28"/>
          <w:szCs w:val="28"/>
        </w:rPr>
        <w:t>controlat</w:t>
      </w:r>
      <w:r>
        <w:rPr>
          <w:sz w:val="28"/>
          <w:szCs w:val="28"/>
        </w:rPr>
        <w:t>e</w:t>
      </w:r>
      <w:proofErr w:type="spellEnd"/>
      <w:r w:rsidRPr="00AD0A8A">
        <w:rPr>
          <w:sz w:val="28"/>
          <w:szCs w:val="28"/>
        </w:rPr>
        <w:t xml:space="preserve"> de un </w:t>
      </w:r>
      <w:proofErr w:type="spellStart"/>
      <w:r w:rsidRPr="00AD0A8A">
        <w:rPr>
          <w:sz w:val="28"/>
          <w:szCs w:val="28"/>
        </w:rPr>
        <w:t>convertizor</w:t>
      </w:r>
      <w:proofErr w:type="spellEnd"/>
      <w:r w:rsidRPr="00AD0A8A">
        <w:rPr>
          <w:sz w:val="28"/>
          <w:szCs w:val="28"/>
        </w:rPr>
        <w:t xml:space="preserve"> de </w:t>
      </w:r>
      <w:proofErr w:type="spellStart"/>
      <w:proofErr w:type="gramStart"/>
      <w:r w:rsidRPr="00AD0A8A">
        <w:rPr>
          <w:sz w:val="28"/>
          <w:szCs w:val="28"/>
        </w:rPr>
        <w:t>frecventa</w:t>
      </w:r>
      <w:proofErr w:type="spellEnd"/>
      <w:r w:rsidRPr="00AD0A8A">
        <w:rPr>
          <w:sz w:val="28"/>
          <w:szCs w:val="28"/>
        </w:rPr>
        <w:t xml:space="preserve"> .</w:t>
      </w:r>
      <w:proofErr w:type="gramEnd"/>
      <w:r w:rsidRPr="00AD0A8A">
        <w:rPr>
          <w:sz w:val="28"/>
          <w:szCs w:val="28"/>
        </w:rPr>
        <w:t xml:space="preserve"> </w:t>
      </w:r>
    </w:p>
    <w:p w14:paraId="156B15BF" w14:textId="77777777" w:rsidR="00D54F73" w:rsidRPr="00AD0A8A" w:rsidRDefault="00D54F73" w:rsidP="00D54F73">
      <w:pPr>
        <w:rPr>
          <w:sz w:val="28"/>
          <w:szCs w:val="28"/>
        </w:rPr>
      </w:pPr>
      <w:r w:rsidRPr="00AD0A8A">
        <w:rPr>
          <w:sz w:val="28"/>
          <w:szCs w:val="28"/>
        </w:rPr>
        <w:t xml:space="preserve">        </w:t>
      </w:r>
      <w:proofErr w:type="spellStart"/>
      <w:r w:rsidRPr="00AD0A8A">
        <w:rPr>
          <w:sz w:val="28"/>
          <w:szCs w:val="28"/>
        </w:rPr>
        <w:t>Grupul</w:t>
      </w:r>
      <w:proofErr w:type="spellEnd"/>
      <w:r w:rsidRPr="00AD0A8A">
        <w:rPr>
          <w:sz w:val="28"/>
          <w:szCs w:val="28"/>
        </w:rPr>
        <w:t xml:space="preserve"> de </w:t>
      </w:r>
      <w:proofErr w:type="spellStart"/>
      <w:r w:rsidRPr="00AD0A8A">
        <w:rPr>
          <w:sz w:val="28"/>
          <w:szCs w:val="28"/>
        </w:rPr>
        <w:t>pompe</w:t>
      </w:r>
      <w:proofErr w:type="spellEnd"/>
      <w:r w:rsidRPr="00AD0A8A">
        <w:rPr>
          <w:sz w:val="28"/>
          <w:szCs w:val="28"/>
        </w:rPr>
        <w:t xml:space="preserve"> </w:t>
      </w:r>
      <w:proofErr w:type="spellStart"/>
      <w:r>
        <w:rPr>
          <w:sz w:val="28"/>
          <w:szCs w:val="28"/>
        </w:rPr>
        <w:t>este</w:t>
      </w:r>
      <w:proofErr w:type="spellEnd"/>
      <w:r w:rsidRPr="00AD0A8A">
        <w:rPr>
          <w:sz w:val="28"/>
          <w:szCs w:val="28"/>
        </w:rPr>
        <w:t xml:space="preserve"> </w:t>
      </w:r>
      <w:proofErr w:type="spellStart"/>
      <w:r w:rsidRPr="00AD0A8A">
        <w:rPr>
          <w:sz w:val="28"/>
          <w:szCs w:val="28"/>
        </w:rPr>
        <w:t>fixat</w:t>
      </w:r>
      <w:proofErr w:type="spellEnd"/>
      <w:r w:rsidRPr="00AD0A8A">
        <w:rPr>
          <w:sz w:val="28"/>
          <w:szCs w:val="28"/>
        </w:rPr>
        <w:t xml:space="preserve"> din </w:t>
      </w:r>
      <w:proofErr w:type="spellStart"/>
      <w:r w:rsidRPr="00AD0A8A">
        <w:rPr>
          <w:sz w:val="28"/>
          <w:szCs w:val="28"/>
        </w:rPr>
        <w:t>fabricatie</w:t>
      </w:r>
      <w:proofErr w:type="spellEnd"/>
      <w:r w:rsidRPr="00AD0A8A">
        <w:rPr>
          <w:sz w:val="28"/>
          <w:szCs w:val="28"/>
        </w:rPr>
        <w:t xml:space="preserve"> pe un </w:t>
      </w:r>
      <w:proofErr w:type="spellStart"/>
      <w:r w:rsidRPr="00AD0A8A">
        <w:rPr>
          <w:sz w:val="28"/>
          <w:szCs w:val="28"/>
        </w:rPr>
        <w:t>suport</w:t>
      </w:r>
      <w:proofErr w:type="spellEnd"/>
      <w:r w:rsidRPr="00AD0A8A">
        <w:rPr>
          <w:sz w:val="28"/>
          <w:szCs w:val="28"/>
        </w:rPr>
        <w:t xml:space="preserve"> din </w:t>
      </w:r>
      <w:proofErr w:type="spellStart"/>
      <w:r w:rsidRPr="00AD0A8A">
        <w:rPr>
          <w:sz w:val="28"/>
          <w:szCs w:val="28"/>
        </w:rPr>
        <w:t>otel</w:t>
      </w:r>
      <w:proofErr w:type="spellEnd"/>
      <w:r w:rsidRPr="00AD0A8A">
        <w:rPr>
          <w:sz w:val="28"/>
          <w:szCs w:val="28"/>
        </w:rPr>
        <w:t xml:space="preserve"> </w:t>
      </w:r>
      <w:proofErr w:type="spellStart"/>
      <w:proofErr w:type="gramStart"/>
      <w:r w:rsidRPr="00AD0A8A">
        <w:rPr>
          <w:sz w:val="28"/>
          <w:szCs w:val="28"/>
        </w:rPr>
        <w:t>galvanizat</w:t>
      </w:r>
      <w:proofErr w:type="spellEnd"/>
      <w:r w:rsidRPr="00AD0A8A">
        <w:rPr>
          <w:sz w:val="28"/>
          <w:szCs w:val="28"/>
        </w:rPr>
        <w:t xml:space="preserve"> .</w:t>
      </w:r>
      <w:proofErr w:type="gramEnd"/>
      <w:r w:rsidRPr="00AD0A8A">
        <w:rPr>
          <w:sz w:val="28"/>
          <w:szCs w:val="28"/>
        </w:rPr>
        <w:t xml:space="preserve"> </w:t>
      </w:r>
      <w:proofErr w:type="spellStart"/>
      <w:r w:rsidRPr="00AD0A8A">
        <w:rPr>
          <w:sz w:val="28"/>
          <w:szCs w:val="28"/>
        </w:rPr>
        <w:t>Fiecare</w:t>
      </w:r>
      <w:proofErr w:type="spellEnd"/>
      <w:r w:rsidRPr="00AD0A8A">
        <w:rPr>
          <w:sz w:val="28"/>
          <w:szCs w:val="28"/>
        </w:rPr>
        <w:t xml:space="preserve"> </w:t>
      </w:r>
      <w:proofErr w:type="spellStart"/>
      <w:r w:rsidRPr="00AD0A8A">
        <w:rPr>
          <w:sz w:val="28"/>
          <w:szCs w:val="28"/>
        </w:rPr>
        <w:t>pompa</w:t>
      </w:r>
      <w:proofErr w:type="spellEnd"/>
      <w:r w:rsidRPr="00AD0A8A">
        <w:rPr>
          <w:sz w:val="28"/>
          <w:szCs w:val="28"/>
        </w:rPr>
        <w:t xml:space="preserve"> </w:t>
      </w:r>
      <w:proofErr w:type="spellStart"/>
      <w:r w:rsidRPr="00AD0A8A">
        <w:rPr>
          <w:sz w:val="28"/>
          <w:szCs w:val="28"/>
        </w:rPr>
        <w:t>este</w:t>
      </w:r>
      <w:proofErr w:type="spellEnd"/>
      <w:r w:rsidRPr="00AD0A8A">
        <w:rPr>
          <w:sz w:val="28"/>
          <w:szCs w:val="28"/>
        </w:rPr>
        <w:t xml:space="preserve"> </w:t>
      </w:r>
      <w:proofErr w:type="spellStart"/>
      <w:r w:rsidRPr="00AD0A8A">
        <w:rPr>
          <w:sz w:val="28"/>
          <w:szCs w:val="28"/>
        </w:rPr>
        <w:t>echipata</w:t>
      </w:r>
      <w:proofErr w:type="spellEnd"/>
      <w:r w:rsidRPr="00AD0A8A">
        <w:rPr>
          <w:sz w:val="28"/>
          <w:szCs w:val="28"/>
        </w:rPr>
        <w:t xml:space="preserve"> cu o </w:t>
      </w:r>
      <w:proofErr w:type="spellStart"/>
      <w:r w:rsidRPr="00AD0A8A">
        <w:rPr>
          <w:sz w:val="28"/>
          <w:szCs w:val="28"/>
        </w:rPr>
        <w:t>clapeta</w:t>
      </w:r>
      <w:proofErr w:type="spellEnd"/>
      <w:r w:rsidRPr="00AD0A8A">
        <w:rPr>
          <w:sz w:val="28"/>
          <w:szCs w:val="28"/>
        </w:rPr>
        <w:t xml:space="preserve"> de </w:t>
      </w:r>
      <w:proofErr w:type="spellStart"/>
      <w:r w:rsidRPr="00AD0A8A">
        <w:rPr>
          <w:sz w:val="28"/>
          <w:szCs w:val="28"/>
        </w:rPr>
        <w:t>sens</w:t>
      </w:r>
      <w:proofErr w:type="spellEnd"/>
      <w:r w:rsidRPr="00AD0A8A">
        <w:rPr>
          <w:sz w:val="28"/>
          <w:szCs w:val="28"/>
        </w:rPr>
        <w:t xml:space="preserve"> </w:t>
      </w:r>
      <w:proofErr w:type="spellStart"/>
      <w:r w:rsidRPr="00AD0A8A">
        <w:rPr>
          <w:sz w:val="28"/>
          <w:szCs w:val="28"/>
        </w:rPr>
        <w:t>si</w:t>
      </w:r>
      <w:proofErr w:type="spellEnd"/>
      <w:r w:rsidRPr="00AD0A8A">
        <w:rPr>
          <w:sz w:val="28"/>
          <w:szCs w:val="28"/>
        </w:rPr>
        <w:t xml:space="preserve"> </w:t>
      </w:r>
      <w:proofErr w:type="spellStart"/>
      <w:r w:rsidRPr="00AD0A8A">
        <w:rPr>
          <w:sz w:val="28"/>
          <w:szCs w:val="28"/>
        </w:rPr>
        <w:t>doua</w:t>
      </w:r>
      <w:proofErr w:type="spellEnd"/>
      <w:r w:rsidRPr="00AD0A8A">
        <w:rPr>
          <w:sz w:val="28"/>
          <w:szCs w:val="28"/>
        </w:rPr>
        <w:t xml:space="preserve"> </w:t>
      </w:r>
      <w:proofErr w:type="spellStart"/>
      <w:r w:rsidRPr="00AD0A8A">
        <w:rPr>
          <w:sz w:val="28"/>
          <w:szCs w:val="28"/>
        </w:rPr>
        <w:t>van</w:t>
      </w:r>
      <w:r>
        <w:rPr>
          <w:sz w:val="28"/>
          <w:szCs w:val="28"/>
        </w:rPr>
        <w:t>i</w:t>
      </w:r>
      <w:proofErr w:type="spellEnd"/>
      <w:r w:rsidRPr="00AD0A8A">
        <w:rPr>
          <w:sz w:val="28"/>
          <w:szCs w:val="28"/>
        </w:rPr>
        <w:t xml:space="preserve"> de </w:t>
      </w:r>
      <w:proofErr w:type="spellStart"/>
      <w:proofErr w:type="gramStart"/>
      <w:r w:rsidRPr="00AD0A8A">
        <w:rPr>
          <w:sz w:val="28"/>
          <w:szCs w:val="28"/>
        </w:rPr>
        <w:t>izolare</w:t>
      </w:r>
      <w:proofErr w:type="spellEnd"/>
      <w:r w:rsidRPr="00AD0A8A">
        <w:rPr>
          <w:sz w:val="28"/>
          <w:szCs w:val="28"/>
        </w:rPr>
        <w:t xml:space="preserve"> .</w:t>
      </w:r>
      <w:proofErr w:type="gramEnd"/>
      <w:r w:rsidRPr="00AD0A8A">
        <w:rPr>
          <w:sz w:val="28"/>
          <w:szCs w:val="28"/>
        </w:rPr>
        <w:t xml:space="preserve"> </w:t>
      </w:r>
      <w:proofErr w:type="spellStart"/>
      <w:r w:rsidRPr="00AD0A8A">
        <w:rPr>
          <w:sz w:val="28"/>
          <w:szCs w:val="28"/>
        </w:rPr>
        <w:t>Deasemenea</w:t>
      </w:r>
      <w:proofErr w:type="spellEnd"/>
      <w:r w:rsidRPr="00AD0A8A">
        <w:rPr>
          <w:sz w:val="28"/>
          <w:szCs w:val="28"/>
        </w:rPr>
        <w:t xml:space="preserve"> </w:t>
      </w:r>
      <w:proofErr w:type="spellStart"/>
      <w:r w:rsidRPr="00AD0A8A">
        <w:rPr>
          <w:sz w:val="28"/>
          <w:szCs w:val="28"/>
        </w:rPr>
        <w:t>grupul</w:t>
      </w:r>
      <w:proofErr w:type="spellEnd"/>
      <w:r w:rsidRPr="00AD0A8A">
        <w:rPr>
          <w:sz w:val="28"/>
          <w:szCs w:val="28"/>
        </w:rPr>
        <w:t xml:space="preserve"> de </w:t>
      </w:r>
      <w:proofErr w:type="spellStart"/>
      <w:r w:rsidRPr="00AD0A8A">
        <w:rPr>
          <w:sz w:val="28"/>
          <w:szCs w:val="28"/>
        </w:rPr>
        <w:t>pompe</w:t>
      </w:r>
      <w:proofErr w:type="spellEnd"/>
      <w:r w:rsidRPr="00AD0A8A">
        <w:rPr>
          <w:sz w:val="28"/>
          <w:szCs w:val="28"/>
        </w:rPr>
        <w:t xml:space="preserve"> </w:t>
      </w:r>
      <w:proofErr w:type="spellStart"/>
      <w:r w:rsidRPr="00AD0A8A">
        <w:rPr>
          <w:sz w:val="28"/>
          <w:szCs w:val="28"/>
        </w:rPr>
        <w:t>este</w:t>
      </w:r>
      <w:proofErr w:type="spellEnd"/>
      <w:r w:rsidRPr="00AD0A8A">
        <w:rPr>
          <w:sz w:val="28"/>
          <w:szCs w:val="28"/>
        </w:rPr>
        <w:t xml:space="preserve"> </w:t>
      </w:r>
      <w:proofErr w:type="spellStart"/>
      <w:r w:rsidRPr="00AD0A8A">
        <w:rPr>
          <w:sz w:val="28"/>
          <w:szCs w:val="28"/>
        </w:rPr>
        <w:t>prevazut</w:t>
      </w:r>
      <w:proofErr w:type="spellEnd"/>
      <w:r w:rsidRPr="00AD0A8A">
        <w:rPr>
          <w:sz w:val="28"/>
          <w:szCs w:val="28"/>
        </w:rPr>
        <w:t xml:space="preserve"> cu un </w:t>
      </w:r>
      <w:proofErr w:type="spellStart"/>
      <w:r w:rsidRPr="00AD0A8A">
        <w:rPr>
          <w:sz w:val="28"/>
          <w:szCs w:val="28"/>
        </w:rPr>
        <w:t>tablou</w:t>
      </w:r>
      <w:proofErr w:type="spellEnd"/>
      <w:r w:rsidRPr="00AD0A8A">
        <w:rPr>
          <w:sz w:val="28"/>
          <w:szCs w:val="28"/>
        </w:rPr>
        <w:t xml:space="preserve"> de </w:t>
      </w:r>
      <w:proofErr w:type="spellStart"/>
      <w:r w:rsidRPr="00AD0A8A">
        <w:rPr>
          <w:sz w:val="28"/>
          <w:szCs w:val="28"/>
        </w:rPr>
        <w:t>alimentare</w:t>
      </w:r>
      <w:proofErr w:type="spellEnd"/>
      <w:r w:rsidRPr="00AD0A8A">
        <w:rPr>
          <w:sz w:val="28"/>
          <w:szCs w:val="28"/>
        </w:rPr>
        <w:t xml:space="preserve"> cu </w:t>
      </w:r>
      <w:proofErr w:type="spellStart"/>
      <w:r w:rsidRPr="00AD0A8A">
        <w:rPr>
          <w:sz w:val="28"/>
          <w:szCs w:val="28"/>
        </w:rPr>
        <w:t>energie</w:t>
      </w:r>
      <w:proofErr w:type="spellEnd"/>
      <w:r w:rsidRPr="00AD0A8A">
        <w:rPr>
          <w:sz w:val="28"/>
          <w:szCs w:val="28"/>
        </w:rPr>
        <w:t xml:space="preserve"> </w:t>
      </w:r>
      <w:proofErr w:type="spellStart"/>
      <w:r w:rsidRPr="00AD0A8A">
        <w:rPr>
          <w:sz w:val="28"/>
          <w:szCs w:val="28"/>
        </w:rPr>
        <w:t>electrica</w:t>
      </w:r>
      <w:proofErr w:type="spellEnd"/>
      <w:r w:rsidRPr="00AD0A8A">
        <w:rPr>
          <w:sz w:val="28"/>
          <w:szCs w:val="28"/>
        </w:rPr>
        <w:t xml:space="preserve"> </w:t>
      </w:r>
      <w:proofErr w:type="spellStart"/>
      <w:r w:rsidRPr="00AD0A8A">
        <w:rPr>
          <w:sz w:val="28"/>
          <w:szCs w:val="28"/>
        </w:rPr>
        <w:t>si</w:t>
      </w:r>
      <w:proofErr w:type="spellEnd"/>
      <w:r w:rsidRPr="00AD0A8A">
        <w:rPr>
          <w:sz w:val="28"/>
          <w:szCs w:val="28"/>
        </w:rPr>
        <w:t xml:space="preserve"> de </w:t>
      </w:r>
      <w:proofErr w:type="spellStart"/>
      <w:proofErr w:type="gramStart"/>
      <w:r w:rsidRPr="00AD0A8A">
        <w:rPr>
          <w:sz w:val="28"/>
          <w:szCs w:val="28"/>
        </w:rPr>
        <w:t>automatizare</w:t>
      </w:r>
      <w:proofErr w:type="spellEnd"/>
      <w:r w:rsidRPr="00AD0A8A">
        <w:rPr>
          <w:sz w:val="28"/>
          <w:szCs w:val="28"/>
        </w:rPr>
        <w:t xml:space="preserve"> .</w:t>
      </w:r>
      <w:proofErr w:type="gramEnd"/>
      <w:r w:rsidRPr="00AD0A8A">
        <w:rPr>
          <w:sz w:val="28"/>
          <w:szCs w:val="28"/>
        </w:rPr>
        <w:t xml:space="preserve"> Pe </w:t>
      </w:r>
      <w:proofErr w:type="spellStart"/>
      <w:r w:rsidRPr="00AD0A8A">
        <w:rPr>
          <w:sz w:val="28"/>
          <w:szCs w:val="28"/>
        </w:rPr>
        <w:t>conducta</w:t>
      </w:r>
      <w:proofErr w:type="spellEnd"/>
      <w:r w:rsidRPr="00AD0A8A">
        <w:rPr>
          <w:sz w:val="28"/>
          <w:szCs w:val="28"/>
        </w:rPr>
        <w:t xml:space="preserve"> de </w:t>
      </w:r>
      <w:proofErr w:type="spellStart"/>
      <w:r w:rsidRPr="00AD0A8A">
        <w:rPr>
          <w:sz w:val="28"/>
          <w:szCs w:val="28"/>
        </w:rPr>
        <w:t>aspiratie</w:t>
      </w:r>
      <w:proofErr w:type="spellEnd"/>
      <w:r w:rsidRPr="00AD0A8A">
        <w:rPr>
          <w:sz w:val="28"/>
          <w:szCs w:val="28"/>
        </w:rPr>
        <w:t xml:space="preserve"> a </w:t>
      </w:r>
      <w:proofErr w:type="spellStart"/>
      <w:r w:rsidRPr="00AD0A8A">
        <w:rPr>
          <w:sz w:val="28"/>
          <w:szCs w:val="28"/>
        </w:rPr>
        <w:t>pompei</w:t>
      </w:r>
      <w:proofErr w:type="spellEnd"/>
      <w:r w:rsidRPr="00AD0A8A">
        <w:rPr>
          <w:sz w:val="28"/>
          <w:szCs w:val="28"/>
        </w:rPr>
        <w:t xml:space="preserve"> se </w:t>
      </w:r>
      <w:proofErr w:type="spellStart"/>
      <w:r w:rsidRPr="00AD0A8A">
        <w:rPr>
          <w:sz w:val="28"/>
          <w:szCs w:val="28"/>
        </w:rPr>
        <w:t>monteaza</w:t>
      </w:r>
      <w:proofErr w:type="spellEnd"/>
      <w:r w:rsidRPr="00AD0A8A">
        <w:rPr>
          <w:sz w:val="28"/>
          <w:szCs w:val="28"/>
        </w:rPr>
        <w:t xml:space="preserve"> </w:t>
      </w:r>
      <w:proofErr w:type="gramStart"/>
      <w:r w:rsidRPr="00AD0A8A">
        <w:rPr>
          <w:sz w:val="28"/>
          <w:szCs w:val="28"/>
        </w:rPr>
        <w:t xml:space="preserve">o  </w:t>
      </w:r>
      <w:proofErr w:type="spellStart"/>
      <w:r w:rsidRPr="00AD0A8A">
        <w:rPr>
          <w:sz w:val="28"/>
          <w:szCs w:val="28"/>
        </w:rPr>
        <w:t>clapeta</w:t>
      </w:r>
      <w:proofErr w:type="spellEnd"/>
      <w:proofErr w:type="gramEnd"/>
      <w:r w:rsidRPr="00AD0A8A">
        <w:rPr>
          <w:sz w:val="28"/>
          <w:szCs w:val="28"/>
        </w:rPr>
        <w:t xml:space="preserve"> de </w:t>
      </w:r>
      <w:proofErr w:type="spellStart"/>
      <w:r w:rsidRPr="00AD0A8A">
        <w:rPr>
          <w:sz w:val="28"/>
          <w:szCs w:val="28"/>
        </w:rPr>
        <w:t>sens</w:t>
      </w:r>
      <w:proofErr w:type="spellEnd"/>
      <w:r w:rsidRPr="00AD0A8A">
        <w:rPr>
          <w:sz w:val="28"/>
          <w:szCs w:val="28"/>
        </w:rPr>
        <w:t xml:space="preserve"> . </w:t>
      </w:r>
    </w:p>
    <w:p w14:paraId="482DF270" w14:textId="77777777" w:rsidR="00D54F73" w:rsidRPr="007F6483" w:rsidRDefault="00D54F73" w:rsidP="00D54F73">
      <w:pPr>
        <w:rPr>
          <w:sz w:val="28"/>
          <w:szCs w:val="28"/>
        </w:rPr>
      </w:pPr>
      <w:r w:rsidRPr="007F6483">
        <w:rPr>
          <w:sz w:val="28"/>
          <w:szCs w:val="28"/>
        </w:rPr>
        <w:t xml:space="preserve">      </w:t>
      </w:r>
      <w:proofErr w:type="spellStart"/>
      <w:r w:rsidRPr="007F6483">
        <w:rPr>
          <w:sz w:val="28"/>
          <w:szCs w:val="28"/>
        </w:rPr>
        <w:t>Pentru</w:t>
      </w:r>
      <w:proofErr w:type="spellEnd"/>
      <w:r w:rsidRPr="007F6483">
        <w:rPr>
          <w:sz w:val="28"/>
          <w:szCs w:val="28"/>
        </w:rPr>
        <w:t xml:space="preserve"> </w:t>
      </w:r>
      <w:proofErr w:type="spellStart"/>
      <w:r w:rsidRPr="007F6483">
        <w:rPr>
          <w:sz w:val="28"/>
          <w:szCs w:val="28"/>
        </w:rPr>
        <w:t>preluarea</w:t>
      </w:r>
      <w:proofErr w:type="spellEnd"/>
      <w:r w:rsidRPr="007F6483">
        <w:rPr>
          <w:sz w:val="28"/>
          <w:szCs w:val="28"/>
        </w:rPr>
        <w:t xml:space="preserve"> </w:t>
      </w:r>
      <w:proofErr w:type="spellStart"/>
      <w:r w:rsidRPr="007F6483">
        <w:rPr>
          <w:sz w:val="28"/>
          <w:szCs w:val="28"/>
        </w:rPr>
        <w:t>loviturilor</w:t>
      </w:r>
      <w:proofErr w:type="spellEnd"/>
      <w:r w:rsidRPr="007F6483">
        <w:rPr>
          <w:sz w:val="28"/>
          <w:szCs w:val="28"/>
        </w:rPr>
        <w:t xml:space="preserve"> de </w:t>
      </w:r>
      <w:proofErr w:type="spellStart"/>
      <w:r w:rsidRPr="007F6483">
        <w:rPr>
          <w:sz w:val="28"/>
          <w:szCs w:val="28"/>
        </w:rPr>
        <w:t>berbec</w:t>
      </w:r>
      <w:proofErr w:type="spellEnd"/>
      <w:r w:rsidRPr="007F6483">
        <w:rPr>
          <w:sz w:val="28"/>
          <w:szCs w:val="28"/>
        </w:rPr>
        <w:t xml:space="preserve"> s-a </w:t>
      </w:r>
      <w:proofErr w:type="spellStart"/>
      <w:r w:rsidRPr="007F6483">
        <w:rPr>
          <w:sz w:val="28"/>
          <w:szCs w:val="28"/>
        </w:rPr>
        <w:t>prevazut</w:t>
      </w:r>
      <w:proofErr w:type="spellEnd"/>
      <w:r w:rsidRPr="007F6483">
        <w:rPr>
          <w:sz w:val="28"/>
          <w:szCs w:val="28"/>
        </w:rPr>
        <w:t xml:space="preserve"> un recipient </w:t>
      </w:r>
      <w:proofErr w:type="spellStart"/>
      <w:r w:rsidRPr="007F6483">
        <w:rPr>
          <w:sz w:val="28"/>
          <w:szCs w:val="28"/>
        </w:rPr>
        <w:t>hidrofor</w:t>
      </w:r>
      <w:proofErr w:type="spellEnd"/>
      <w:r w:rsidRPr="007F6483">
        <w:rPr>
          <w:sz w:val="28"/>
          <w:szCs w:val="28"/>
        </w:rPr>
        <w:t xml:space="preserve"> cu </w:t>
      </w:r>
      <w:proofErr w:type="spellStart"/>
      <w:proofErr w:type="gramStart"/>
      <w:r w:rsidRPr="007F6483">
        <w:rPr>
          <w:sz w:val="28"/>
          <w:szCs w:val="28"/>
        </w:rPr>
        <w:t>volumul</w:t>
      </w:r>
      <w:proofErr w:type="spellEnd"/>
      <w:r w:rsidRPr="007F6483">
        <w:rPr>
          <w:sz w:val="28"/>
          <w:szCs w:val="28"/>
        </w:rPr>
        <w:t xml:space="preserve">  V</w:t>
      </w:r>
      <w:proofErr w:type="gramEnd"/>
      <w:r w:rsidRPr="007F6483">
        <w:rPr>
          <w:sz w:val="28"/>
          <w:szCs w:val="28"/>
        </w:rPr>
        <w:t>=</w:t>
      </w:r>
      <w:r>
        <w:rPr>
          <w:sz w:val="28"/>
          <w:szCs w:val="28"/>
        </w:rPr>
        <w:t>50</w:t>
      </w:r>
      <w:r w:rsidRPr="007F6483">
        <w:rPr>
          <w:sz w:val="28"/>
          <w:szCs w:val="28"/>
        </w:rPr>
        <w:t xml:space="preserve">0 l . </w:t>
      </w:r>
    </w:p>
    <w:p w14:paraId="25BA996B" w14:textId="77777777" w:rsidR="00D54F73" w:rsidRPr="00AD0A8A" w:rsidRDefault="00D54F73" w:rsidP="00D54F73">
      <w:pPr>
        <w:ind w:firstLine="720"/>
        <w:rPr>
          <w:sz w:val="28"/>
          <w:szCs w:val="28"/>
        </w:rPr>
      </w:pPr>
      <w:r>
        <w:rPr>
          <w:sz w:val="28"/>
          <w:szCs w:val="28"/>
        </w:rPr>
        <w:t xml:space="preserve"> </w:t>
      </w:r>
      <w:proofErr w:type="spellStart"/>
      <w:r w:rsidRPr="00AD0A8A">
        <w:rPr>
          <w:sz w:val="28"/>
          <w:szCs w:val="28"/>
        </w:rPr>
        <w:t>Conducta</w:t>
      </w:r>
      <w:proofErr w:type="spellEnd"/>
      <w:r w:rsidRPr="00AD0A8A">
        <w:rPr>
          <w:sz w:val="28"/>
          <w:szCs w:val="28"/>
        </w:rPr>
        <w:t xml:space="preserve"> de </w:t>
      </w:r>
      <w:proofErr w:type="spellStart"/>
      <w:r w:rsidRPr="00AD0A8A">
        <w:rPr>
          <w:sz w:val="28"/>
          <w:szCs w:val="28"/>
        </w:rPr>
        <w:t>aspiratie</w:t>
      </w:r>
      <w:proofErr w:type="spellEnd"/>
      <w:r w:rsidRPr="00AD0A8A">
        <w:rPr>
          <w:sz w:val="28"/>
          <w:szCs w:val="28"/>
        </w:rPr>
        <w:t xml:space="preserve"> din </w:t>
      </w:r>
      <w:proofErr w:type="spellStart"/>
      <w:r w:rsidRPr="00AD0A8A">
        <w:rPr>
          <w:sz w:val="28"/>
          <w:szCs w:val="28"/>
        </w:rPr>
        <w:t>rezervorul</w:t>
      </w:r>
      <w:proofErr w:type="spellEnd"/>
      <w:r w:rsidRPr="00AD0A8A">
        <w:rPr>
          <w:sz w:val="28"/>
          <w:szCs w:val="28"/>
        </w:rPr>
        <w:t xml:space="preserve"> de </w:t>
      </w:r>
      <w:proofErr w:type="spellStart"/>
      <w:r w:rsidRPr="00AD0A8A">
        <w:rPr>
          <w:sz w:val="28"/>
          <w:szCs w:val="28"/>
        </w:rPr>
        <w:t>apa</w:t>
      </w:r>
      <w:proofErr w:type="spellEnd"/>
      <w:r w:rsidRPr="00AD0A8A">
        <w:rPr>
          <w:sz w:val="28"/>
          <w:szCs w:val="28"/>
        </w:rPr>
        <w:t xml:space="preserve"> </w:t>
      </w:r>
      <w:proofErr w:type="spellStart"/>
      <w:r w:rsidRPr="00AD0A8A">
        <w:rPr>
          <w:sz w:val="28"/>
          <w:szCs w:val="28"/>
        </w:rPr>
        <w:t>este</w:t>
      </w:r>
      <w:proofErr w:type="spellEnd"/>
      <w:r w:rsidRPr="00AD0A8A">
        <w:rPr>
          <w:sz w:val="28"/>
          <w:szCs w:val="28"/>
        </w:rPr>
        <w:t xml:space="preserve"> </w:t>
      </w:r>
      <w:proofErr w:type="spellStart"/>
      <w:r w:rsidRPr="00AD0A8A">
        <w:rPr>
          <w:sz w:val="28"/>
          <w:szCs w:val="28"/>
        </w:rPr>
        <w:t>prevazut</w:t>
      </w:r>
      <w:proofErr w:type="spellEnd"/>
      <w:r w:rsidRPr="00AD0A8A">
        <w:rPr>
          <w:sz w:val="28"/>
          <w:szCs w:val="28"/>
        </w:rPr>
        <w:t xml:space="preserve"> cu un sorb cu </w:t>
      </w:r>
      <w:proofErr w:type="spellStart"/>
      <w:r w:rsidRPr="00AD0A8A">
        <w:rPr>
          <w:sz w:val="28"/>
          <w:szCs w:val="28"/>
        </w:rPr>
        <w:t>clapeta</w:t>
      </w:r>
      <w:proofErr w:type="spellEnd"/>
      <w:r w:rsidRPr="00AD0A8A">
        <w:rPr>
          <w:sz w:val="28"/>
          <w:szCs w:val="28"/>
        </w:rPr>
        <w:t xml:space="preserve"> de </w:t>
      </w:r>
      <w:proofErr w:type="spellStart"/>
      <w:r w:rsidRPr="00AD0A8A">
        <w:rPr>
          <w:sz w:val="28"/>
          <w:szCs w:val="28"/>
        </w:rPr>
        <w:t>sens</w:t>
      </w:r>
      <w:proofErr w:type="spellEnd"/>
      <w:r w:rsidRPr="00AD0A8A">
        <w:rPr>
          <w:sz w:val="28"/>
          <w:szCs w:val="28"/>
        </w:rPr>
        <w:t xml:space="preserve"> cu </w:t>
      </w:r>
      <w:proofErr w:type="spellStart"/>
      <w:r w:rsidRPr="00AD0A8A">
        <w:rPr>
          <w:sz w:val="28"/>
          <w:szCs w:val="28"/>
        </w:rPr>
        <w:t>diametrul</w:t>
      </w:r>
      <w:proofErr w:type="spellEnd"/>
      <w:r w:rsidRPr="00AD0A8A">
        <w:rPr>
          <w:sz w:val="28"/>
          <w:szCs w:val="28"/>
        </w:rPr>
        <w:t xml:space="preserve"> Dn100</w:t>
      </w:r>
      <w:r>
        <w:rPr>
          <w:sz w:val="28"/>
          <w:szCs w:val="28"/>
        </w:rPr>
        <w:t xml:space="preserve"> </w:t>
      </w:r>
      <w:r w:rsidRPr="00AD0A8A">
        <w:rPr>
          <w:sz w:val="28"/>
          <w:szCs w:val="28"/>
        </w:rPr>
        <w:t>mm</w:t>
      </w:r>
      <w:r>
        <w:rPr>
          <w:sz w:val="28"/>
          <w:szCs w:val="28"/>
        </w:rPr>
        <w:t xml:space="preserve">, </w:t>
      </w:r>
      <w:proofErr w:type="spellStart"/>
      <w:r w:rsidRPr="00AD0A8A">
        <w:rPr>
          <w:sz w:val="28"/>
          <w:szCs w:val="28"/>
        </w:rPr>
        <w:t>iar</w:t>
      </w:r>
      <w:proofErr w:type="spellEnd"/>
      <w:r w:rsidRPr="00AD0A8A">
        <w:rPr>
          <w:sz w:val="28"/>
          <w:szCs w:val="28"/>
        </w:rPr>
        <w:t xml:space="preserve"> in </w:t>
      </w:r>
      <w:proofErr w:type="spellStart"/>
      <w:r w:rsidRPr="00AD0A8A">
        <w:rPr>
          <w:sz w:val="28"/>
          <w:szCs w:val="28"/>
        </w:rPr>
        <w:t>statia</w:t>
      </w:r>
      <w:proofErr w:type="spellEnd"/>
      <w:r w:rsidRPr="00AD0A8A">
        <w:rPr>
          <w:sz w:val="28"/>
          <w:szCs w:val="28"/>
        </w:rPr>
        <w:t xml:space="preserve"> de </w:t>
      </w:r>
      <w:proofErr w:type="spellStart"/>
      <w:r w:rsidRPr="00AD0A8A">
        <w:rPr>
          <w:sz w:val="28"/>
          <w:szCs w:val="28"/>
        </w:rPr>
        <w:t>pompare</w:t>
      </w:r>
      <w:proofErr w:type="spellEnd"/>
      <w:r w:rsidRPr="00AD0A8A">
        <w:rPr>
          <w:sz w:val="28"/>
          <w:szCs w:val="28"/>
        </w:rPr>
        <w:t xml:space="preserve"> se </w:t>
      </w:r>
      <w:proofErr w:type="spellStart"/>
      <w:r w:rsidRPr="00AD0A8A">
        <w:rPr>
          <w:sz w:val="28"/>
          <w:szCs w:val="28"/>
        </w:rPr>
        <w:t>prevede</w:t>
      </w:r>
      <w:proofErr w:type="spellEnd"/>
      <w:r w:rsidRPr="00AD0A8A">
        <w:rPr>
          <w:sz w:val="28"/>
          <w:szCs w:val="28"/>
        </w:rPr>
        <w:t xml:space="preserve"> o </w:t>
      </w:r>
      <w:proofErr w:type="spellStart"/>
      <w:r w:rsidRPr="00AD0A8A">
        <w:rPr>
          <w:sz w:val="28"/>
          <w:szCs w:val="28"/>
        </w:rPr>
        <w:t>vana</w:t>
      </w:r>
      <w:proofErr w:type="spellEnd"/>
      <w:r w:rsidRPr="00AD0A8A">
        <w:rPr>
          <w:sz w:val="28"/>
          <w:szCs w:val="28"/>
        </w:rPr>
        <w:t xml:space="preserve"> cu </w:t>
      </w:r>
      <w:proofErr w:type="spellStart"/>
      <w:r w:rsidRPr="00AD0A8A">
        <w:rPr>
          <w:sz w:val="28"/>
          <w:szCs w:val="28"/>
        </w:rPr>
        <w:t>sertar</w:t>
      </w:r>
      <w:proofErr w:type="spellEnd"/>
      <w:r w:rsidRPr="00AD0A8A">
        <w:rPr>
          <w:sz w:val="28"/>
          <w:szCs w:val="28"/>
        </w:rPr>
        <w:t xml:space="preserve"> cu </w:t>
      </w:r>
      <w:proofErr w:type="spellStart"/>
      <w:r w:rsidRPr="00AD0A8A">
        <w:rPr>
          <w:sz w:val="28"/>
          <w:szCs w:val="28"/>
        </w:rPr>
        <w:t>flansa</w:t>
      </w:r>
      <w:proofErr w:type="spellEnd"/>
      <w:r w:rsidRPr="00AD0A8A">
        <w:rPr>
          <w:sz w:val="28"/>
          <w:szCs w:val="28"/>
        </w:rPr>
        <w:t xml:space="preserve"> din </w:t>
      </w:r>
      <w:proofErr w:type="spellStart"/>
      <w:r w:rsidRPr="00AD0A8A">
        <w:rPr>
          <w:sz w:val="28"/>
          <w:szCs w:val="28"/>
        </w:rPr>
        <w:t>fonta</w:t>
      </w:r>
      <w:proofErr w:type="spellEnd"/>
      <w:r w:rsidRPr="00AD0A8A">
        <w:rPr>
          <w:sz w:val="28"/>
          <w:szCs w:val="28"/>
        </w:rPr>
        <w:t xml:space="preserve"> cu Dn100mm. </w:t>
      </w:r>
    </w:p>
    <w:p w14:paraId="029C527A" w14:textId="77777777" w:rsidR="00D54F73" w:rsidRPr="00AD0A8A" w:rsidRDefault="00D54F73" w:rsidP="00D54F73">
      <w:pPr>
        <w:rPr>
          <w:sz w:val="28"/>
          <w:szCs w:val="28"/>
        </w:rPr>
      </w:pPr>
      <w:r w:rsidRPr="00AD0A8A">
        <w:rPr>
          <w:sz w:val="28"/>
          <w:szCs w:val="28"/>
        </w:rPr>
        <w:t xml:space="preserve">      Pe </w:t>
      </w:r>
      <w:proofErr w:type="spellStart"/>
      <w:r w:rsidRPr="00AD0A8A">
        <w:rPr>
          <w:sz w:val="28"/>
          <w:szCs w:val="28"/>
        </w:rPr>
        <w:t>conducta</w:t>
      </w:r>
      <w:proofErr w:type="spellEnd"/>
      <w:r w:rsidRPr="00AD0A8A">
        <w:rPr>
          <w:sz w:val="28"/>
          <w:szCs w:val="28"/>
        </w:rPr>
        <w:t xml:space="preserve"> de </w:t>
      </w:r>
      <w:proofErr w:type="spellStart"/>
      <w:r w:rsidRPr="00AD0A8A">
        <w:rPr>
          <w:sz w:val="28"/>
          <w:szCs w:val="28"/>
        </w:rPr>
        <w:t>refulare</w:t>
      </w:r>
      <w:proofErr w:type="spellEnd"/>
      <w:r w:rsidRPr="00AD0A8A">
        <w:rPr>
          <w:sz w:val="28"/>
          <w:szCs w:val="28"/>
        </w:rPr>
        <w:t xml:space="preserve"> se </w:t>
      </w:r>
      <w:proofErr w:type="spellStart"/>
      <w:r w:rsidRPr="00AD0A8A">
        <w:rPr>
          <w:sz w:val="28"/>
          <w:szCs w:val="28"/>
        </w:rPr>
        <w:t>prevad</w:t>
      </w:r>
      <w:proofErr w:type="spellEnd"/>
      <w:r w:rsidRPr="00AD0A8A">
        <w:rPr>
          <w:sz w:val="28"/>
          <w:szCs w:val="28"/>
        </w:rPr>
        <w:t xml:space="preserve"> vane de </w:t>
      </w:r>
      <w:proofErr w:type="spellStart"/>
      <w:r w:rsidRPr="00AD0A8A">
        <w:rPr>
          <w:sz w:val="28"/>
          <w:szCs w:val="28"/>
        </w:rPr>
        <w:t>izolare</w:t>
      </w:r>
      <w:proofErr w:type="spellEnd"/>
      <w:r w:rsidRPr="00AD0A8A">
        <w:rPr>
          <w:sz w:val="28"/>
          <w:szCs w:val="28"/>
        </w:rPr>
        <w:t xml:space="preserve"> </w:t>
      </w:r>
      <w:proofErr w:type="spellStart"/>
      <w:r w:rsidRPr="00AD0A8A">
        <w:rPr>
          <w:sz w:val="28"/>
          <w:szCs w:val="28"/>
        </w:rPr>
        <w:t>si</w:t>
      </w:r>
      <w:proofErr w:type="spellEnd"/>
      <w:r w:rsidRPr="00AD0A8A">
        <w:rPr>
          <w:sz w:val="28"/>
          <w:szCs w:val="28"/>
        </w:rPr>
        <w:t xml:space="preserve"> </w:t>
      </w:r>
      <w:proofErr w:type="spellStart"/>
      <w:r w:rsidRPr="00AD0A8A">
        <w:rPr>
          <w:sz w:val="28"/>
          <w:szCs w:val="28"/>
        </w:rPr>
        <w:t>clapeta</w:t>
      </w:r>
      <w:proofErr w:type="spellEnd"/>
      <w:r w:rsidRPr="00AD0A8A">
        <w:rPr>
          <w:sz w:val="28"/>
          <w:szCs w:val="28"/>
        </w:rPr>
        <w:t xml:space="preserve"> de </w:t>
      </w:r>
      <w:proofErr w:type="spellStart"/>
      <w:proofErr w:type="gramStart"/>
      <w:r w:rsidRPr="00AD0A8A">
        <w:rPr>
          <w:sz w:val="28"/>
          <w:szCs w:val="28"/>
        </w:rPr>
        <w:t>sens</w:t>
      </w:r>
      <w:proofErr w:type="spellEnd"/>
      <w:r w:rsidRPr="00AD0A8A">
        <w:rPr>
          <w:sz w:val="28"/>
          <w:szCs w:val="28"/>
        </w:rPr>
        <w:t xml:space="preserve"> ,</w:t>
      </w:r>
      <w:proofErr w:type="gramEnd"/>
      <w:r w:rsidRPr="00AD0A8A">
        <w:rPr>
          <w:sz w:val="28"/>
          <w:szCs w:val="28"/>
        </w:rPr>
        <w:t xml:space="preserve"> </w:t>
      </w:r>
      <w:proofErr w:type="spellStart"/>
      <w:r w:rsidRPr="00AD0A8A">
        <w:rPr>
          <w:sz w:val="28"/>
          <w:szCs w:val="28"/>
        </w:rPr>
        <w:t>manometru</w:t>
      </w:r>
      <w:proofErr w:type="spellEnd"/>
      <w:r w:rsidRPr="00AD0A8A">
        <w:rPr>
          <w:sz w:val="28"/>
          <w:szCs w:val="28"/>
        </w:rPr>
        <w:t xml:space="preserve"> </w:t>
      </w:r>
      <w:proofErr w:type="spellStart"/>
      <w:r w:rsidRPr="00AD0A8A">
        <w:rPr>
          <w:sz w:val="28"/>
          <w:szCs w:val="28"/>
        </w:rPr>
        <w:t>pentru</w:t>
      </w:r>
      <w:proofErr w:type="spellEnd"/>
      <w:r w:rsidRPr="00AD0A8A">
        <w:rPr>
          <w:sz w:val="28"/>
          <w:szCs w:val="28"/>
        </w:rPr>
        <w:t xml:space="preserve"> </w:t>
      </w:r>
      <w:proofErr w:type="spellStart"/>
      <w:r w:rsidRPr="00AD0A8A">
        <w:rPr>
          <w:sz w:val="28"/>
          <w:szCs w:val="28"/>
        </w:rPr>
        <w:t>m</w:t>
      </w:r>
      <w:r>
        <w:rPr>
          <w:sz w:val="28"/>
          <w:szCs w:val="28"/>
        </w:rPr>
        <w:t>a</w:t>
      </w:r>
      <w:r w:rsidRPr="00AD0A8A">
        <w:rPr>
          <w:sz w:val="28"/>
          <w:szCs w:val="28"/>
        </w:rPr>
        <w:t>surarea</w:t>
      </w:r>
      <w:proofErr w:type="spellEnd"/>
      <w:r w:rsidRPr="00AD0A8A">
        <w:rPr>
          <w:sz w:val="28"/>
          <w:szCs w:val="28"/>
        </w:rPr>
        <w:t xml:space="preserve"> </w:t>
      </w:r>
      <w:proofErr w:type="spellStart"/>
      <w:r w:rsidRPr="00AD0A8A">
        <w:rPr>
          <w:sz w:val="28"/>
          <w:szCs w:val="28"/>
        </w:rPr>
        <w:t>presiuni</w:t>
      </w:r>
      <w:proofErr w:type="spellEnd"/>
      <w:r w:rsidRPr="00AD0A8A">
        <w:rPr>
          <w:sz w:val="28"/>
          <w:szCs w:val="28"/>
        </w:rPr>
        <w:t xml:space="preserve"> </w:t>
      </w:r>
      <w:proofErr w:type="spellStart"/>
      <w:r w:rsidRPr="00AD0A8A">
        <w:rPr>
          <w:sz w:val="28"/>
          <w:szCs w:val="28"/>
        </w:rPr>
        <w:t>apei</w:t>
      </w:r>
      <w:proofErr w:type="spellEnd"/>
      <w:r w:rsidRPr="00AD0A8A">
        <w:rPr>
          <w:sz w:val="28"/>
          <w:szCs w:val="28"/>
        </w:rPr>
        <w:t xml:space="preserve"> , </w:t>
      </w:r>
      <w:proofErr w:type="spellStart"/>
      <w:r w:rsidRPr="00AD0A8A">
        <w:rPr>
          <w:sz w:val="28"/>
          <w:szCs w:val="28"/>
        </w:rPr>
        <w:t>presostat</w:t>
      </w:r>
      <w:proofErr w:type="spellEnd"/>
      <w:r w:rsidRPr="00AD0A8A">
        <w:rPr>
          <w:sz w:val="28"/>
          <w:szCs w:val="28"/>
        </w:rPr>
        <w:t xml:space="preserve">, </w:t>
      </w:r>
      <w:proofErr w:type="spellStart"/>
      <w:r w:rsidRPr="00AD0A8A">
        <w:rPr>
          <w:sz w:val="28"/>
          <w:szCs w:val="28"/>
        </w:rPr>
        <w:t>robinet</w:t>
      </w:r>
      <w:proofErr w:type="spellEnd"/>
      <w:r w:rsidRPr="00AD0A8A">
        <w:rPr>
          <w:sz w:val="28"/>
          <w:szCs w:val="28"/>
        </w:rPr>
        <w:t xml:space="preserve"> de </w:t>
      </w:r>
      <w:proofErr w:type="spellStart"/>
      <w:r w:rsidRPr="00AD0A8A">
        <w:rPr>
          <w:sz w:val="28"/>
          <w:szCs w:val="28"/>
        </w:rPr>
        <w:t>golire</w:t>
      </w:r>
      <w:proofErr w:type="spellEnd"/>
      <w:r w:rsidRPr="00AD0A8A">
        <w:rPr>
          <w:sz w:val="28"/>
          <w:szCs w:val="28"/>
        </w:rPr>
        <w:t xml:space="preserve"> </w:t>
      </w:r>
      <w:proofErr w:type="spellStart"/>
      <w:r w:rsidRPr="00AD0A8A">
        <w:rPr>
          <w:sz w:val="28"/>
          <w:szCs w:val="28"/>
        </w:rPr>
        <w:t>si</w:t>
      </w:r>
      <w:proofErr w:type="spellEnd"/>
      <w:r w:rsidRPr="00AD0A8A">
        <w:rPr>
          <w:sz w:val="28"/>
          <w:szCs w:val="28"/>
        </w:rPr>
        <w:t xml:space="preserve"> </w:t>
      </w:r>
      <w:proofErr w:type="spellStart"/>
      <w:r w:rsidRPr="00AD0A8A">
        <w:rPr>
          <w:sz w:val="28"/>
          <w:szCs w:val="28"/>
        </w:rPr>
        <w:t>robinet</w:t>
      </w:r>
      <w:proofErr w:type="spellEnd"/>
      <w:r w:rsidRPr="00AD0A8A">
        <w:rPr>
          <w:sz w:val="28"/>
          <w:szCs w:val="28"/>
        </w:rPr>
        <w:t xml:space="preserve"> de </w:t>
      </w:r>
      <w:proofErr w:type="spellStart"/>
      <w:r w:rsidRPr="00AD0A8A">
        <w:rPr>
          <w:sz w:val="28"/>
          <w:szCs w:val="28"/>
        </w:rPr>
        <w:t>aerisire</w:t>
      </w:r>
      <w:proofErr w:type="spellEnd"/>
      <w:r w:rsidRPr="00AD0A8A">
        <w:rPr>
          <w:sz w:val="28"/>
          <w:szCs w:val="28"/>
        </w:rPr>
        <w:t xml:space="preserve">. </w:t>
      </w:r>
    </w:p>
    <w:p w14:paraId="4214B310" w14:textId="77777777" w:rsidR="00D54F73" w:rsidRPr="007F6483" w:rsidRDefault="00D54F73" w:rsidP="00D54F73">
      <w:pPr>
        <w:rPr>
          <w:sz w:val="28"/>
          <w:szCs w:val="28"/>
        </w:rPr>
      </w:pPr>
      <w:r w:rsidRPr="005731FC">
        <w:rPr>
          <w:color w:val="FF0000"/>
          <w:sz w:val="28"/>
          <w:szCs w:val="28"/>
        </w:rPr>
        <w:t xml:space="preserve">     </w:t>
      </w:r>
      <w:proofErr w:type="spellStart"/>
      <w:r w:rsidRPr="007F6483">
        <w:rPr>
          <w:sz w:val="28"/>
          <w:szCs w:val="28"/>
        </w:rPr>
        <w:t>Recipientul</w:t>
      </w:r>
      <w:proofErr w:type="spellEnd"/>
      <w:r w:rsidRPr="007F6483">
        <w:rPr>
          <w:sz w:val="28"/>
          <w:szCs w:val="28"/>
        </w:rPr>
        <w:t xml:space="preserve"> de </w:t>
      </w:r>
      <w:proofErr w:type="spellStart"/>
      <w:r w:rsidRPr="007F6483">
        <w:rPr>
          <w:sz w:val="28"/>
          <w:szCs w:val="28"/>
        </w:rPr>
        <w:t>hidrofor</w:t>
      </w:r>
      <w:proofErr w:type="spellEnd"/>
      <w:r w:rsidRPr="007F6483">
        <w:rPr>
          <w:sz w:val="28"/>
          <w:szCs w:val="28"/>
        </w:rPr>
        <w:t xml:space="preserve"> se </w:t>
      </w:r>
      <w:proofErr w:type="spellStart"/>
      <w:r w:rsidRPr="007F6483">
        <w:rPr>
          <w:sz w:val="28"/>
          <w:szCs w:val="28"/>
        </w:rPr>
        <w:t>racordeaza</w:t>
      </w:r>
      <w:proofErr w:type="spellEnd"/>
      <w:r w:rsidRPr="007F6483">
        <w:rPr>
          <w:sz w:val="28"/>
          <w:szCs w:val="28"/>
        </w:rPr>
        <w:t xml:space="preserve"> la </w:t>
      </w:r>
      <w:proofErr w:type="spellStart"/>
      <w:r w:rsidRPr="007F6483">
        <w:rPr>
          <w:sz w:val="28"/>
          <w:szCs w:val="28"/>
        </w:rPr>
        <w:t>conducta</w:t>
      </w:r>
      <w:proofErr w:type="spellEnd"/>
      <w:r w:rsidRPr="007F6483">
        <w:rPr>
          <w:sz w:val="28"/>
          <w:szCs w:val="28"/>
        </w:rPr>
        <w:t xml:space="preserve"> de </w:t>
      </w:r>
      <w:proofErr w:type="spellStart"/>
      <w:r w:rsidRPr="007F6483">
        <w:rPr>
          <w:sz w:val="28"/>
          <w:szCs w:val="28"/>
        </w:rPr>
        <w:t>refulare</w:t>
      </w:r>
      <w:proofErr w:type="spellEnd"/>
      <w:r w:rsidRPr="007F6483">
        <w:rPr>
          <w:sz w:val="28"/>
          <w:szCs w:val="28"/>
        </w:rPr>
        <w:t xml:space="preserve"> </w:t>
      </w:r>
      <w:proofErr w:type="spellStart"/>
      <w:r w:rsidRPr="007F6483">
        <w:rPr>
          <w:sz w:val="28"/>
          <w:szCs w:val="28"/>
        </w:rPr>
        <w:t>prin</w:t>
      </w:r>
      <w:proofErr w:type="spellEnd"/>
      <w:r w:rsidRPr="007F6483">
        <w:rPr>
          <w:sz w:val="28"/>
          <w:szCs w:val="28"/>
        </w:rPr>
        <w:t xml:space="preserve"> </w:t>
      </w:r>
      <w:proofErr w:type="spellStart"/>
      <w:r w:rsidRPr="007F6483">
        <w:rPr>
          <w:sz w:val="28"/>
          <w:szCs w:val="28"/>
        </w:rPr>
        <w:t>intermediul</w:t>
      </w:r>
      <w:proofErr w:type="spellEnd"/>
      <w:r w:rsidRPr="007F6483">
        <w:rPr>
          <w:sz w:val="28"/>
          <w:szCs w:val="28"/>
        </w:rPr>
        <w:t xml:space="preserve"> </w:t>
      </w:r>
      <w:proofErr w:type="spellStart"/>
      <w:r w:rsidRPr="007F6483">
        <w:rPr>
          <w:sz w:val="28"/>
          <w:szCs w:val="28"/>
        </w:rPr>
        <w:t>robinetului</w:t>
      </w:r>
      <w:proofErr w:type="spellEnd"/>
      <w:r w:rsidRPr="007F6483">
        <w:rPr>
          <w:sz w:val="28"/>
          <w:szCs w:val="28"/>
        </w:rPr>
        <w:t xml:space="preserve"> de </w:t>
      </w:r>
      <w:proofErr w:type="spellStart"/>
      <w:r w:rsidRPr="007F6483">
        <w:rPr>
          <w:sz w:val="28"/>
          <w:szCs w:val="28"/>
        </w:rPr>
        <w:t>trecere</w:t>
      </w:r>
      <w:proofErr w:type="spellEnd"/>
      <w:r w:rsidRPr="007F6483">
        <w:rPr>
          <w:sz w:val="28"/>
          <w:szCs w:val="28"/>
        </w:rPr>
        <w:t xml:space="preserve"> de 2</w:t>
      </w:r>
      <w:proofErr w:type="gramStart"/>
      <w:r w:rsidRPr="007F6483">
        <w:rPr>
          <w:sz w:val="28"/>
          <w:szCs w:val="28"/>
        </w:rPr>
        <w:t>” .</w:t>
      </w:r>
      <w:proofErr w:type="gramEnd"/>
      <w:r w:rsidRPr="007F6483">
        <w:rPr>
          <w:sz w:val="28"/>
          <w:szCs w:val="28"/>
        </w:rPr>
        <w:t xml:space="preserve"> </w:t>
      </w:r>
    </w:p>
    <w:p w14:paraId="2F26551E" w14:textId="77777777" w:rsidR="00D54F73" w:rsidRPr="00AD0A8A" w:rsidRDefault="00D54F73" w:rsidP="00D54F73">
      <w:pPr>
        <w:ind w:firstLine="720"/>
        <w:rPr>
          <w:sz w:val="28"/>
          <w:szCs w:val="28"/>
        </w:rPr>
      </w:pPr>
      <w:proofErr w:type="spellStart"/>
      <w:r w:rsidRPr="00AD0A8A">
        <w:rPr>
          <w:sz w:val="28"/>
          <w:szCs w:val="28"/>
        </w:rPr>
        <w:t>Pentru</w:t>
      </w:r>
      <w:proofErr w:type="spellEnd"/>
      <w:r w:rsidRPr="00AD0A8A">
        <w:rPr>
          <w:sz w:val="28"/>
          <w:szCs w:val="28"/>
        </w:rPr>
        <w:t xml:space="preserve"> </w:t>
      </w:r>
      <w:proofErr w:type="spellStart"/>
      <w:r w:rsidRPr="00AD0A8A">
        <w:rPr>
          <w:sz w:val="28"/>
          <w:szCs w:val="28"/>
        </w:rPr>
        <w:t>evacuarea</w:t>
      </w:r>
      <w:proofErr w:type="spellEnd"/>
      <w:r w:rsidRPr="00AD0A8A">
        <w:rPr>
          <w:sz w:val="28"/>
          <w:szCs w:val="28"/>
        </w:rPr>
        <w:t xml:space="preserve"> </w:t>
      </w:r>
      <w:proofErr w:type="spellStart"/>
      <w:r w:rsidRPr="00AD0A8A">
        <w:rPr>
          <w:sz w:val="28"/>
          <w:szCs w:val="28"/>
        </w:rPr>
        <w:t>apei</w:t>
      </w:r>
      <w:proofErr w:type="spellEnd"/>
      <w:r w:rsidRPr="00AD0A8A">
        <w:rPr>
          <w:sz w:val="28"/>
          <w:szCs w:val="28"/>
        </w:rPr>
        <w:t xml:space="preserve"> din </w:t>
      </w:r>
      <w:proofErr w:type="spellStart"/>
      <w:r w:rsidRPr="00AD0A8A">
        <w:rPr>
          <w:sz w:val="28"/>
          <w:szCs w:val="28"/>
        </w:rPr>
        <w:t>statia</w:t>
      </w:r>
      <w:proofErr w:type="spellEnd"/>
      <w:r w:rsidRPr="00AD0A8A">
        <w:rPr>
          <w:sz w:val="28"/>
          <w:szCs w:val="28"/>
        </w:rPr>
        <w:t xml:space="preserve"> de </w:t>
      </w:r>
      <w:proofErr w:type="spellStart"/>
      <w:r w:rsidRPr="00AD0A8A">
        <w:rPr>
          <w:sz w:val="28"/>
          <w:szCs w:val="28"/>
        </w:rPr>
        <w:t>pompare</w:t>
      </w:r>
      <w:proofErr w:type="spellEnd"/>
      <w:r w:rsidRPr="00AD0A8A">
        <w:rPr>
          <w:sz w:val="28"/>
          <w:szCs w:val="28"/>
        </w:rPr>
        <w:t xml:space="preserve"> s-a </w:t>
      </w:r>
      <w:proofErr w:type="spellStart"/>
      <w:r w:rsidRPr="00AD0A8A">
        <w:rPr>
          <w:sz w:val="28"/>
          <w:szCs w:val="28"/>
        </w:rPr>
        <w:t>prevazut</w:t>
      </w:r>
      <w:proofErr w:type="spellEnd"/>
      <w:r w:rsidRPr="00AD0A8A">
        <w:rPr>
          <w:sz w:val="28"/>
          <w:szCs w:val="28"/>
        </w:rPr>
        <w:t xml:space="preserve"> un </w:t>
      </w:r>
      <w:proofErr w:type="spellStart"/>
      <w:r w:rsidRPr="00AD0A8A">
        <w:rPr>
          <w:sz w:val="28"/>
          <w:szCs w:val="28"/>
        </w:rPr>
        <w:t>sifon</w:t>
      </w:r>
      <w:proofErr w:type="spellEnd"/>
      <w:r w:rsidRPr="00AD0A8A">
        <w:rPr>
          <w:sz w:val="28"/>
          <w:szCs w:val="28"/>
        </w:rPr>
        <w:t xml:space="preserve"> de </w:t>
      </w:r>
      <w:proofErr w:type="spellStart"/>
      <w:r w:rsidRPr="00AD0A8A">
        <w:rPr>
          <w:sz w:val="28"/>
          <w:szCs w:val="28"/>
        </w:rPr>
        <w:t>pardoseala</w:t>
      </w:r>
      <w:proofErr w:type="spellEnd"/>
      <w:r w:rsidRPr="00AD0A8A">
        <w:rPr>
          <w:sz w:val="28"/>
          <w:szCs w:val="28"/>
        </w:rPr>
        <w:t xml:space="preserve"> cu </w:t>
      </w:r>
      <w:proofErr w:type="spellStart"/>
      <w:r w:rsidRPr="00AD0A8A">
        <w:rPr>
          <w:sz w:val="28"/>
          <w:szCs w:val="28"/>
        </w:rPr>
        <w:t>Dn</w:t>
      </w:r>
      <w:proofErr w:type="spellEnd"/>
      <w:r>
        <w:rPr>
          <w:sz w:val="28"/>
          <w:szCs w:val="28"/>
        </w:rPr>
        <w:t xml:space="preserve"> </w:t>
      </w:r>
      <w:r w:rsidRPr="00AD0A8A">
        <w:rPr>
          <w:sz w:val="28"/>
          <w:szCs w:val="28"/>
        </w:rPr>
        <w:t>100</w:t>
      </w:r>
      <w:proofErr w:type="gramStart"/>
      <w:r w:rsidRPr="00AD0A8A">
        <w:rPr>
          <w:sz w:val="28"/>
          <w:szCs w:val="28"/>
        </w:rPr>
        <w:t>mm ,</w:t>
      </w:r>
      <w:proofErr w:type="gramEnd"/>
      <w:r w:rsidRPr="00AD0A8A">
        <w:rPr>
          <w:sz w:val="28"/>
          <w:szCs w:val="28"/>
        </w:rPr>
        <w:t xml:space="preserve"> care se </w:t>
      </w:r>
      <w:proofErr w:type="spellStart"/>
      <w:r w:rsidRPr="00AD0A8A">
        <w:rPr>
          <w:sz w:val="28"/>
          <w:szCs w:val="28"/>
        </w:rPr>
        <w:t>racordeaza</w:t>
      </w:r>
      <w:proofErr w:type="spellEnd"/>
      <w:r w:rsidRPr="00AD0A8A">
        <w:rPr>
          <w:sz w:val="28"/>
          <w:szCs w:val="28"/>
        </w:rPr>
        <w:t xml:space="preserve"> la o </w:t>
      </w:r>
      <w:proofErr w:type="spellStart"/>
      <w:r w:rsidRPr="00AD0A8A">
        <w:rPr>
          <w:sz w:val="28"/>
          <w:szCs w:val="28"/>
        </w:rPr>
        <w:t>conducta</w:t>
      </w:r>
      <w:proofErr w:type="spellEnd"/>
      <w:r w:rsidRPr="00AD0A8A">
        <w:rPr>
          <w:sz w:val="28"/>
          <w:szCs w:val="28"/>
        </w:rPr>
        <w:t xml:space="preserve"> de </w:t>
      </w:r>
      <w:proofErr w:type="spellStart"/>
      <w:r w:rsidRPr="00AD0A8A">
        <w:rPr>
          <w:sz w:val="28"/>
          <w:szCs w:val="28"/>
        </w:rPr>
        <w:t>canalizare</w:t>
      </w:r>
      <w:proofErr w:type="spellEnd"/>
      <w:r w:rsidRPr="00AD0A8A">
        <w:rPr>
          <w:sz w:val="28"/>
          <w:szCs w:val="28"/>
        </w:rPr>
        <w:t xml:space="preserve"> din PVC cu </w:t>
      </w:r>
      <w:proofErr w:type="spellStart"/>
      <w:r w:rsidRPr="00AD0A8A">
        <w:rPr>
          <w:sz w:val="28"/>
          <w:szCs w:val="28"/>
        </w:rPr>
        <w:t>Dn</w:t>
      </w:r>
      <w:proofErr w:type="spellEnd"/>
      <w:r w:rsidRPr="00AD0A8A">
        <w:rPr>
          <w:sz w:val="28"/>
          <w:szCs w:val="28"/>
        </w:rPr>
        <w:t xml:space="preserve">=110mm . </w:t>
      </w:r>
      <w:proofErr w:type="spellStart"/>
      <w:r w:rsidRPr="00AD0A8A">
        <w:rPr>
          <w:sz w:val="28"/>
          <w:szCs w:val="28"/>
        </w:rPr>
        <w:t>Conducta</w:t>
      </w:r>
      <w:proofErr w:type="spellEnd"/>
      <w:r w:rsidRPr="00AD0A8A">
        <w:rPr>
          <w:sz w:val="28"/>
          <w:szCs w:val="28"/>
        </w:rPr>
        <w:t xml:space="preserve"> de </w:t>
      </w:r>
      <w:proofErr w:type="spellStart"/>
      <w:r w:rsidRPr="00AD0A8A">
        <w:rPr>
          <w:sz w:val="28"/>
          <w:szCs w:val="28"/>
        </w:rPr>
        <w:t>canalizare</w:t>
      </w:r>
      <w:proofErr w:type="spellEnd"/>
      <w:r w:rsidRPr="00AD0A8A">
        <w:rPr>
          <w:sz w:val="28"/>
          <w:szCs w:val="28"/>
        </w:rPr>
        <w:t xml:space="preserve"> se conduce la un canal </w:t>
      </w:r>
      <w:proofErr w:type="spellStart"/>
      <w:r w:rsidRPr="00AD0A8A">
        <w:rPr>
          <w:sz w:val="28"/>
          <w:szCs w:val="28"/>
        </w:rPr>
        <w:t>deschis</w:t>
      </w:r>
      <w:proofErr w:type="spellEnd"/>
      <w:r w:rsidRPr="00AD0A8A">
        <w:rPr>
          <w:sz w:val="28"/>
          <w:szCs w:val="28"/>
        </w:rPr>
        <w:t xml:space="preserve"> </w:t>
      </w:r>
      <w:proofErr w:type="spellStart"/>
      <w:r w:rsidRPr="00AD0A8A">
        <w:rPr>
          <w:sz w:val="28"/>
          <w:szCs w:val="28"/>
        </w:rPr>
        <w:t>pentru</w:t>
      </w:r>
      <w:proofErr w:type="spellEnd"/>
      <w:r w:rsidRPr="00AD0A8A">
        <w:rPr>
          <w:sz w:val="28"/>
          <w:szCs w:val="28"/>
        </w:rPr>
        <w:t xml:space="preserve"> </w:t>
      </w:r>
      <w:proofErr w:type="spellStart"/>
      <w:r w:rsidRPr="00AD0A8A">
        <w:rPr>
          <w:sz w:val="28"/>
          <w:szCs w:val="28"/>
        </w:rPr>
        <w:t>evacuarea</w:t>
      </w:r>
      <w:proofErr w:type="spellEnd"/>
      <w:r w:rsidRPr="00AD0A8A">
        <w:rPr>
          <w:sz w:val="28"/>
          <w:szCs w:val="28"/>
        </w:rPr>
        <w:t xml:space="preserve"> </w:t>
      </w:r>
      <w:proofErr w:type="spellStart"/>
      <w:r w:rsidRPr="00AD0A8A">
        <w:rPr>
          <w:sz w:val="28"/>
          <w:szCs w:val="28"/>
        </w:rPr>
        <w:t>apei</w:t>
      </w:r>
      <w:proofErr w:type="spellEnd"/>
      <w:r w:rsidRPr="00AD0A8A">
        <w:rPr>
          <w:sz w:val="28"/>
          <w:szCs w:val="28"/>
        </w:rPr>
        <w:t xml:space="preserve"> </w:t>
      </w:r>
      <w:proofErr w:type="spellStart"/>
      <w:r w:rsidRPr="00AD0A8A">
        <w:rPr>
          <w:sz w:val="28"/>
          <w:szCs w:val="28"/>
        </w:rPr>
        <w:t>deoarece</w:t>
      </w:r>
      <w:proofErr w:type="spellEnd"/>
      <w:r w:rsidRPr="00AD0A8A">
        <w:rPr>
          <w:sz w:val="28"/>
          <w:szCs w:val="28"/>
        </w:rPr>
        <w:t xml:space="preserve"> in zona nu </w:t>
      </w:r>
      <w:proofErr w:type="spellStart"/>
      <w:r w:rsidRPr="00AD0A8A">
        <w:rPr>
          <w:sz w:val="28"/>
          <w:szCs w:val="28"/>
        </w:rPr>
        <w:t>exista</w:t>
      </w:r>
      <w:proofErr w:type="spellEnd"/>
      <w:r w:rsidRPr="00AD0A8A">
        <w:rPr>
          <w:sz w:val="28"/>
          <w:szCs w:val="28"/>
        </w:rPr>
        <w:t xml:space="preserve"> </w:t>
      </w:r>
      <w:proofErr w:type="spellStart"/>
      <w:r w:rsidRPr="00AD0A8A">
        <w:rPr>
          <w:sz w:val="28"/>
          <w:szCs w:val="28"/>
        </w:rPr>
        <w:t>retea</w:t>
      </w:r>
      <w:proofErr w:type="spellEnd"/>
      <w:r w:rsidRPr="00AD0A8A">
        <w:rPr>
          <w:sz w:val="28"/>
          <w:szCs w:val="28"/>
        </w:rPr>
        <w:t xml:space="preserve"> de </w:t>
      </w:r>
      <w:proofErr w:type="spellStart"/>
      <w:proofErr w:type="gramStart"/>
      <w:r w:rsidRPr="00AD0A8A">
        <w:rPr>
          <w:sz w:val="28"/>
          <w:szCs w:val="28"/>
        </w:rPr>
        <w:t>canalizare</w:t>
      </w:r>
      <w:proofErr w:type="spellEnd"/>
      <w:r w:rsidRPr="00AD0A8A">
        <w:rPr>
          <w:sz w:val="28"/>
          <w:szCs w:val="28"/>
        </w:rPr>
        <w:t xml:space="preserve"> .</w:t>
      </w:r>
      <w:proofErr w:type="gramEnd"/>
      <w:r w:rsidRPr="00AD0A8A">
        <w:rPr>
          <w:sz w:val="28"/>
          <w:szCs w:val="28"/>
        </w:rPr>
        <w:t xml:space="preserve">  </w:t>
      </w:r>
    </w:p>
    <w:p w14:paraId="22E9EAB5" w14:textId="77777777" w:rsidR="00D54F73" w:rsidRDefault="00D54F73" w:rsidP="00D54F73">
      <w:pPr>
        <w:rPr>
          <w:sz w:val="28"/>
          <w:szCs w:val="28"/>
        </w:rPr>
      </w:pPr>
      <w:r w:rsidRPr="00AD0A8A">
        <w:rPr>
          <w:sz w:val="28"/>
          <w:szCs w:val="28"/>
        </w:rPr>
        <w:t xml:space="preserve">         </w:t>
      </w:r>
    </w:p>
    <w:p w14:paraId="15DF2C5D" w14:textId="77777777" w:rsidR="00D54F73" w:rsidRDefault="00D54F73" w:rsidP="00D54F73">
      <w:pPr>
        <w:rPr>
          <w:sz w:val="28"/>
          <w:szCs w:val="28"/>
        </w:rPr>
      </w:pPr>
    </w:p>
    <w:p w14:paraId="2D49A365" w14:textId="77777777" w:rsidR="00D54F73" w:rsidRDefault="00D54F73" w:rsidP="00D54F73">
      <w:pPr>
        <w:rPr>
          <w:sz w:val="28"/>
          <w:szCs w:val="28"/>
        </w:rPr>
      </w:pPr>
    </w:p>
    <w:p w14:paraId="6C9C2461" w14:textId="2DB5AA0E" w:rsidR="00D54F73" w:rsidRPr="00AD0A8A" w:rsidRDefault="00D54F73" w:rsidP="00D54F73">
      <w:pPr>
        <w:ind w:firstLine="720"/>
        <w:rPr>
          <w:sz w:val="28"/>
          <w:szCs w:val="28"/>
        </w:rPr>
      </w:pPr>
      <w:r w:rsidRPr="00AD0A8A">
        <w:rPr>
          <w:sz w:val="28"/>
          <w:szCs w:val="28"/>
        </w:rPr>
        <w:lastRenderedPageBreak/>
        <w:t xml:space="preserve"> </w:t>
      </w:r>
      <w:proofErr w:type="spellStart"/>
      <w:r>
        <w:rPr>
          <w:sz w:val="28"/>
          <w:szCs w:val="28"/>
        </w:rPr>
        <w:t>Extinderea</w:t>
      </w:r>
      <w:proofErr w:type="spellEnd"/>
      <w:r>
        <w:rPr>
          <w:sz w:val="28"/>
          <w:szCs w:val="28"/>
        </w:rPr>
        <w:t xml:space="preserve"> </w:t>
      </w:r>
      <w:proofErr w:type="spellStart"/>
      <w:r>
        <w:rPr>
          <w:sz w:val="28"/>
          <w:szCs w:val="28"/>
        </w:rPr>
        <w:t>r</w:t>
      </w:r>
      <w:r w:rsidRPr="00AD0A8A">
        <w:rPr>
          <w:sz w:val="28"/>
          <w:szCs w:val="28"/>
        </w:rPr>
        <w:t>ete</w:t>
      </w:r>
      <w:r>
        <w:rPr>
          <w:sz w:val="28"/>
          <w:szCs w:val="28"/>
        </w:rPr>
        <w:t>lei</w:t>
      </w:r>
      <w:proofErr w:type="spellEnd"/>
      <w:r w:rsidRPr="00AD0A8A">
        <w:rPr>
          <w:sz w:val="28"/>
          <w:szCs w:val="28"/>
        </w:rPr>
        <w:t xml:space="preserve"> de </w:t>
      </w:r>
      <w:proofErr w:type="spellStart"/>
      <w:r w:rsidRPr="00AD0A8A">
        <w:rPr>
          <w:sz w:val="28"/>
          <w:szCs w:val="28"/>
        </w:rPr>
        <w:t>apa</w:t>
      </w:r>
      <w:proofErr w:type="spellEnd"/>
      <w:r w:rsidRPr="00AD0A8A">
        <w:rPr>
          <w:sz w:val="28"/>
          <w:szCs w:val="28"/>
        </w:rPr>
        <w:t xml:space="preserve"> se </w:t>
      </w:r>
      <w:proofErr w:type="spellStart"/>
      <w:r w:rsidRPr="00AD0A8A">
        <w:rPr>
          <w:sz w:val="28"/>
          <w:szCs w:val="28"/>
        </w:rPr>
        <w:t>executa</w:t>
      </w:r>
      <w:proofErr w:type="spellEnd"/>
      <w:r w:rsidRPr="00AD0A8A">
        <w:rPr>
          <w:sz w:val="28"/>
          <w:szCs w:val="28"/>
        </w:rPr>
        <w:t xml:space="preserve"> din </w:t>
      </w:r>
      <w:proofErr w:type="spellStart"/>
      <w:r w:rsidRPr="00AD0A8A">
        <w:rPr>
          <w:sz w:val="28"/>
          <w:szCs w:val="28"/>
        </w:rPr>
        <w:t>teava</w:t>
      </w:r>
      <w:proofErr w:type="spellEnd"/>
      <w:r w:rsidRPr="00AD0A8A">
        <w:rPr>
          <w:sz w:val="28"/>
          <w:szCs w:val="28"/>
        </w:rPr>
        <w:t xml:space="preserve"> de </w:t>
      </w:r>
      <w:proofErr w:type="spellStart"/>
      <w:r w:rsidRPr="00AD0A8A">
        <w:rPr>
          <w:sz w:val="28"/>
          <w:szCs w:val="28"/>
        </w:rPr>
        <w:t>polietilena</w:t>
      </w:r>
      <w:proofErr w:type="spellEnd"/>
      <w:r w:rsidRPr="00AD0A8A">
        <w:rPr>
          <w:sz w:val="28"/>
          <w:szCs w:val="28"/>
        </w:rPr>
        <w:t xml:space="preserve"> de </w:t>
      </w:r>
      <w:proofErr w:type="spellStart"/>
      <w:r w:rsidRPr="00AD0A8A">
        <w:rPr>
          <w:sz w:val="28"/>
          <w:szCs w:val="28"/>
        </w:rPr>
        <w:t>inalta</w:t>
      </w:r>
      <w:proofErr w:type="spellEnd"/>
      <w:r w:rsidRPr="00AD0A8A">
        <w:rPr>
          <w:sz w:val="28"/>
          <w:szCs w:val="28"/>
        </w:rPr>
        <w:t xml:space="preserve"> </w:t>
      </w:r>
      <w:proofErr w:type="spellStart"/>
      <w:r w:rsidRPr="00AD0A8A">
        <w:rPr>
          <w:sz w:val="28"/>
          <w:szCs w:val="28"/>
        </w:rPr>
        <w:t>densitate</w:t>
      </w:r>
      <w:proofErr w:type="spellEnd"/>
      <w:r w:rsidRPr="00AD0A8A">
        <w:rPr>
          <w:sz w:val="28"/>
          <w:szCs w:val="28"/>
        </w:rPr>
        <w:t xml:space="preserve"> tip PE-HD cu </w:t>
      </w:r>
      <w:proofErr w:type="spellStart"/>
      <w:r w:rsidRPr="00AD0A8A">
        <w:rPr>
          <w:sz w:val="28"/>
          <w:szCs w:val="28"/>
        </w:rPr>
        <w:t>diametrul</w:t>
      </w:r>
      <w:proofErr w:type="spellEnd"/>
      <w:r w:rsidRPr="00AD0A8A">
        <w:rPr>
          <w:sz w:val="28"/>
          <w:szCs w:val="28"/>
        </w:rPr>
        <w:t xml:space="preserve"> Dn110mm, tip SDR17,</w:t>
      </w:r>
      <w:proofErr w:type="gramStart"/>
      <w:r w:rsidRPr="00AD0A8A">
        <w:rPr>
          <w:sz w:val="28"/>
          <w:szCs w:val="28"/>
        </w:rPr>
        <w:t>6 ,</w:t>
      </w:r>
      <w:proofErr w:type="gramEnd"/>
      <w:r w:rsidRPr="00AD0A8A">
        <w:rPr>
          <w:sz w:val="28"/>
          <w:szCs w:val="28"/>
        </w:rPr>
        <w:t xml:space="preserve"> </w:t>
      </w:r>
      <w:proofErr w:type="spellStart"/>
      <w:r w:rsidRPr="00AD0A8A">
        <w:rPr>
          <w:sz w:val="28"/>
          <w:szCs w:val="28"/>
        </w:rPr>
        <w:t>presiunea</w:t>
      </w:r>
      <w:proofErr w:type="spellEnd"/>
      <w:r w:rsidRPr="00AD0A8A">
        <w:rPr>
          <w:sz w:val="28"/>
          <w:szCs w:val="28"/>
        </w:rPr>
        <w:t xml:space="preserve"> de 6</w:t>
      </w:r>
      <w:r>
        <w:rPr>
          <w:sz w:val="28"/>
          <w:szCs w:val="28"/>
        </w:rPr>
        <w:t xml:space="preserve"> </w:t>
      </w:r>
      <w:r w:rsidRPr="00AD0A8A">
        <w:rPr>
          <w:sz w:val="28"/>
          <w:szCs w:val="28"/>
        </w:rPr>
        <w:t xml:space="preserve">bar. </w:t>
      </w:r>
    </w:p>
    <w:p w14:paraId="3D2C9E31" w14:textId="77777777" w:rsidR="00D54F73" w:rsidRDefault="00D54F73" w:rsidP="00D54F73">
      <w:pPr>
        <w:rPr>
          <w:sz w:val="28"/>
          <w:szCs w:val="28"/>
        </w:rPr>
      </w:pPr>
      <w:r w:rsidRPr="00AD0A8A">
        <w:rPr>
          <w:sz w:val="28"/>
          <w:szCs w:val="28"/>
        </w:rPr>
        <w:t xml:space="preserve">         </w:t>
      </w:r>
      <w:proofErr w:type="spellStart"/>
      <w:r w:rsidRPr="00AD0A8A">
        <w:rPr>
          <w:sz w:val="28"/>
          <w:szCs w:val="28"/>
        </w:rPr>
        <w:t>Bransament</w:t>
      </w:r>
      <w:r>
        <w:rPr>
          <w:sz w:val="28"/>
          <w:szCs w:val="28"/>
        </w:rPr>
        <w:t>u</w:t>
      </w:r>
      <w:r w:rsidRPr="00AD0A8A">
        <w:rPr>
          <w:sz w:val="28"/>
          <w:szCs w:val="28"/>
        </w:rPr>
        <w:t>l</w:t>
      </w:r>
      <w:proofErr w:type="spellEnd"/>
      <w:r w:rsidRPr="00AD0A8A">
        <w:rPr>
          <w:sz w:val="28"/>
          <w:szCs w:val="28"/>
        </w:rPr>
        <w:t xml:space="preserve"> de </w:t>
      </w:r>
      <w:proofErr w:type="spellStart"/>
      <w:r w:rsidRPr="00AD0A8A">
        <w:rPr>
          <w:sz w:val="28"/>
          <w:szCs w:val="28"/>
        </w:rPr>
        <w:t>apa</w:t>
      </w:r>
      <w:proofErr w:type="spellEnd"/>
      <w:r w:rsidRPr="00AD0A8A">
        <w:rPr>
          <w:sz w:val="28"/>
          <w:szCs w:val="28"/>
        </w:rPr>
        <w:t xml:space="preserve"> se </w:t>
      </w:r>
      <w:proofErr w:type="spellStart"/>
      <w:r w:rsidRPr="00AD0A8A">
        <w:rPr>
          <w:sz w:val="28"/>
          <w:szCs w:val="28"/>
        </w:rPr>
        <w:t>executa</w:t>
      </w:r>
      <w:proofErr w:type="spellEnd"/>
      <w:r w:rsidRPr="00AD0A8A">
        <w:rPr>
          <w:sz w:val="28"/>
          <w:szCs w:val="28"/>
        </w:rPr>
        <w:t xml:space="preserve"> din </w:t>
      </w:r>
      <w:proofErr w:type="spellStart"/>
      <w:r w:rsidRPr="00AD0A8A">
        <w:rPr>
          <w:sz w:val="28"/>
          <w:szCs w:val="28"/>
        </w:rPr>
        <w:t>teava</w:t>
      </w:r>
      <w:proofErr w:type="spellEnd"/>
      <w:r w:rsidRPr="00AD0A8A">
        <w:rPr>
          <w:sz w:val="28"/>
          <w:szCs w:val="28"/>
        </w:rPr>
        <w:t xml:space="preserve"> de </w:t>
      </w:r>
      <w:proofErr w:type="spellStart"/>
      <w:r w:rsidRPr="00AD0A8A">
        <w:rPr>
          <w:sz w:val="28"/>
          <w:szCs w:val="28"/>
        </w:rPr>
        <w:t>polietilena</w:t>
      </w:r>
      <w:proofErr w:type="spellEnd"/>
      <w:r w:rsidRPr="00AD0A8A">
        <w:rPr>
          <w:sz w:val="28"/>
          <w:szCs w:val="28"/>
        </w:rPr>
        <w:t xml:space="preserve"> de </w:t>
      </w:r>
      <w:proofErr w:type="spellStart"/>
      <w:r w:rsidRPr="00AD0A8A">
        <w:rPr>
          <w:sz w:val="28"/>
          <w:szCs w:val="28"/>
        </w:rPr>
        <w:t>inalta</w:t>
      </w:r>
      <w:proofErr w:type="spellEnd"/>
      <w:r w:rsidRPr="00AD0A8A">
        <w:rPr>
          <w:sz w:val="28"/>
          <w:szCs w:val="28"/>
        </w:rPr>
        <w:t xml:space="preserve"> </w:t>
      </w:r>
      <w:proofErr w:type="spellStart"/>
      <w:r w:rsidRPr="00AD0A8A">
        <w:rPr>
          <w:sz w:val="28"/>
          <w:szCs w:val="28"/>
        </w:rPr>
        <w:t>densitate</w:t>
      </w:r>
      <w:proofErr w:type="spellEnd"/>
      <w:r w:rsidRPr="00AD0A8A">
        <w:rPr>
          <w:sz w:val="28"/>
          <w:szCs w:val="28"/>
        </w:rPr>
        <w:t xml:space="preserve"> tip PE-</w:t>
      </w:r>
      <w:proofErr w:type="gramStart"/>
      <w:r w:rsidRPr="00AD0A8A">
        <w:rPr>
          <w:sz w:val="28"/>
          <w:szCs w:val="28"/>
        </w:rPr>
        <w:t>HD ,</w:t>
      </w:r>
      <w:proofErr w:type="gramEnd"/>
      <w:r w:rsidRPr="00AD0A8A">
        <w:rPr>
          <w:sz w:val="28"/>
          <w:szCs w:val="28"/>
        </w:rPr>
        <w:t xml:space="preserve"> SDR17,6,presiunea</w:t>
      </w:r>
      <w:r>
        <w:rPr>
          <w:sz w:val="28"/>
          <w:szCs w:val="28"/>
        </w:rPr>
        <w:t xml:space="preserve"> 10 </w:t>
      </w:r>
      <w:r w:rsidRPr="00AD0A8A">
        <w:rPr>
          <w:sz w:val="28"/>
          <w:szCs w:val="28"/>
        </w:rPr>
        <w:t xml:space="preserve">bar cu </w:t>
      </w:r>
      <w:proofErr w:type="spellStart"/>
      <w:r w:rsidRPr="00AD0A8A">
        <w:rPr>
          <w:sz w:val="28"/>
          <w:szCs w:val="28"/>
        </w:rPr>
        <w:t>diametrul</w:t>
      </w:r>
      <w:proofErr w:type="spellEnd"/>
      <w:r w:rsidRPr="00AD0A8A">
        <w:rPr>
          <w:sz w:val="28"/>
          <w:szCs w:val="28"/>
        </w:rPr>
        <w:t xml:space="preserve"> </w:t>
      </w:r>
      <w:proofErr w:type="spellStart"/>
      <w:r w:rsidRPr="00AD0A8A">
        <w:rPr>
          <w:sz w:val="28"/>
          <w:szCs w:val="28"/>
        </w:rPr>
        <w:t>Dn</w:t>
      </w:r>
      <w:proofErr w:type="spellEnd"/>
      <w:r>
        <w:rPr>
          <w:sz w:val="28"/>
          <w:szCs w:val="28"/>
        </w:rPr>
        <w:t xml:space="preserve"> 110</w:t>
      </w:r>
      <w:r w:rsidRPr="00AD0A8A">
        <w:rPr>
          <w:sz w:val="28"/>
          <w:szCs w:val="28"/>
        </w:rPr>
        <w:t xml:space="preserve">mm. </w:t>
      </w:r>
      <w:proofErr w:type="spellStart"/>
      <w:r w:rsidRPr="00AD0A8A">
        <w:rPr>
          <w:sz w:val="28"/>
          <w:szCs w:val="28"/>
        </w:rPr>
        <w:t>Pentru</w:t>
      </w:r>
      <w:proofErr w:type="spellEnd"/>
      <w:r w:rsidRPr="00AD0A8A">
        <w:rPr>
          <w:sz w:val="28"/>
          <w:szCs w:val="28"/>
        </w:rPr>
        <w:t xml:space="preserve"> </w:t>
      </w:r>
      <w:proofErr w:type="spellStart"/>
      <w:r w:rsidRPr="00AD0A8A">
        <w:rPr>
          <w:sz w:val="28"/>
          <w:szCs w:val="28"/>
        </w:rPr>
        <w:t>masurarea</w:t>
      </w:r>
      <w:proofErr w:type="spellEnd"/>
      <w:r w:rsidRPr="00AD0A8A">
        <w:rPr>
          <w:sz w:val="28"/>
          <w:szCs w:val="28"/>
        </w:rPr>
        <w:t xml:space="preserve"> </w:t>
      </w:r>
      <w:proofErr w:type="spellStart"/>
      <w:r w:rsidRPr="00AD0A8A">
        <w:rPr>
          <w:sz w:val="28"/>
          <w:szCs w:val="28"/>
        </w:rPr>
        <w:t>consumului</w:t>
      </w:r>
      <w:proofErr w:type="spellEnd"/>
      <w:r w:rsidRPr="00AD0A8A">
        <w:rPr>
          <w:sz w:val="28"/>
          <w:szCs w:val="28"/>
        </w:rPr>
        <w:t xml:space="preserve"> de </w:t>
      </w:r>
      <w:proofErr w:type="spellStart"/>
      <w:r w:rsidRPr="00AD0A8A">
        <w:rPr>
          <w:sz w:val="28"/>
          <w:szCs w:val="28"/>
        </w:rPr>
        <w:t>apa</w:t>
      </w:r>
      <w:proofErr w:type="spellEnd"/>
      <w:r w:rsidRPr="00AD0A8A">
        <w:rPr>
          <w:sz w:val="28"/>
          <w:szCs w:val="28"/>
        </w:rPr>
        <w:t xml:space="preserve"> la </w:t>
      </w:r>
      <w:proofErr w:type="spellStart"/>
      <w:r w:rsidRPr="00AD0A8A">
        <w:rPr>
          <w:sz w:val="28"/>
          <w:szCs w:val="28"/>
        </w:rPr>
        <w:t>consumator</w:t>
      </w:r>
      <w:proofErr w:type="spellEnd"/>
      <w:r w:rsidRPr="00AD0A8A">
        <w:rPr>
          <w:sz w:val="28"/>
          <w:szCs w:val="28"/>
        </w:rPr>
        <w:t xml:space="preserve"> se </w:t>
      </w:r>
      <w:proofErr w:type="spellStart"/>
      <w:r w:rsidRPr="00AD0A8A">
        <w:rPr>
          <w:sz w:val="28"/>
          <w:szCs w:val="28"/>
        </w:rPr>
        <w:t>prevede</w:t>
      </w:r>
      <w:proofErr w:type="spellEnd"/>
      <w:r w:rsidRPr="00AD0A8A">
        <w:rPr>
          <w:sz w:val="28"/>
          <w:szCs w:val="28"/>
        </w:rPr>
        <w:t xml:space="preserve"> </w:t>
      </w:r>
      <w:r>
        <w:rPr>
          <w:sz w:val="28"/>
          <w:szCs w:val="28"/>
        </w:rPr>
        <w:t xml:space="preserve">un </w:t>
      </w:r>
      <w:proofErr w:type="spellStart"/>
      <w:r w:rsidRPr="00AD0A8A">
        <w:rPr>
          <w:sz w:val="28"/>
          <w:szCs w:val="28"/>
        </w:rPr>
        <w:t>camin</w:t>
      </w:r>
      <w:proofErr w:type="spellEnd"/>
      <w:r w:rsidRPr="00AD0A8A">
        <w:rPr>
          <w:sz w:val="28"/>
          <w:szCs w:val="28"/>
        </w:rPr>
        <w:t xml:space="preserve"> de </w:t>
      </w:r>
      <w:proofErr w:type="spellStart"/>
      <w:r w:rsidRPr="00AD0A8A">
        <w:rPr>
          <w:sz w:val="28"/>
          <w:szCs w:val="28"/>
        </w:rPr>
        <w:t>apometru</w:t>
      </w:r>
      <w:proofErr w:type="spellEnd"/>
      <w:r w:rsidRPr="00AD0A8A">
        <w:rPr>
          <w:sz w:val="28"/>
          <w:szCs w:val="28"/>
        </w:rPr>
        <w:t xml:space="preserve"> </w:t>
      </w:r>
      <w:proofErr w:type="spellStart"/>
      <w:r w:rsidRPr="00AD0A8A">
        <w:rPr>
          <w:sz w:val="28"/>
          <w:szCs w:val="28"/>
        </w:rPr>
        <w:t>echipat</w:t>
      </w:r>
      <w:proofErr w:type="spellEnd"/>
      <w:r w:rsidRPr="00AD0A8A">
        <w:rPr>
          <w:sz w:val="28"/>
          <w:szCs w:val="28"/>
        </w:rPr>
        <w:t xml:space="preserve"> cu 2</w:t>
      </w:r>
      <w:r>
        <w:rPr>
          <w:sz w:val="28"/>
          <w:szCs w:val="28"/>
        </w:rPr>
        <w:t xml:space="preserve"> </w:t>
      </w:r>
      <w:proofErr w:type="spellStart"/>
      <w:r>
        <w:rPr>
          <w:sz w:val="28"/>
          <w:szCs w:val="28"/>
        </w:rPr>
        <w:t>vani</w:t>
      </w:r>
      <w:proofErr w:type="spellEnd"/>
      <w:r>
        <w:rPr>
          <w:sz w:val="28"/>
          <w:szCs w:val="28"/>
        </w:rPr>
        <w:t xml:space="preserve"> plate cu </w:t>
      </w:r>
      <w:proofErr w:type="spellStart"/>
      <w:r>
        <w:rPr>
          <w:sz w:val="28"/>
          <w:szCs w:val="28"/>
        </w:rPr>
        <w:t>sertar</w:t>
      </w:r>
      <w:proofErr w:type="spellEnd"/>
      <w:r>
        <w:rPr>
          <w:sz w:val="28"/>
          <w:szCs w:val="28"/>
        </w:rPr>
        <w:t xml:space="preserve"> </w:t>
      </w:r>
    </w:p>
    <w:p w14:paraId="73BD8880" w14:textId="77777777" w:rsidR="00D54F73" w:rsidRPr="00AD0A8A" w:rsidRDefault="00D54F73" w:rsidP="00D54F73">
      <w:pPr>
        <w:rPr>
          <w:sz w:val="28"/>
          <w:szCs w:val="28"/>
        </w:rPr>
      </w:pPr>
      <w:proofErr w:type="spellStart"/>
      <w:r>
        <w:rPr>
          <w:sz w:val="28"/>
          <w:szCs w:val="28"/>
        </w:rPr>
        <w:t>Dn</w:t>
      </w:r>
      <w:proofErr w:type="spellEnd"/>
      <w:r>
        <w:rPr>
          <w:sz w:val="28"/>
          <w:szCs w:val="28"/>
        </w:rPr>
        <w:t xml:space="preserve"> 100 </w:t>
      </w:r>
      <w:proofErr w:type="spellStart"/>
      <w:r w:rsidRPr="00CA7512">
        <w:rPr>
          <w:sz w:val="28"/>
          <w:szCs w:val="28"/>
        </w:rPr>
        <w:t>si</w:t>
      </w:r>
      <w:proofErr w:type="spellEnd"/>
      <w:r w:rsidRPr="00CA7512">
        <w:rPr>
          <w:sz w:val="28"/>
          <w:szCs w:val="28"/>
        </w:rPr>
        <w:t xml:space="preserve"> un </w:t>
      </w:r>
      <w:proofErr w:type="spellStart"/>
      <w:r w:rsidRPr="00CA7512">
        <w:rPr>
          <w:sz w:val="28"/>
          <w:szCs w:val="28"/>
        </w:rPr>
        <w:t>contor</w:t>
      </w:r>
      <w:proofErr w:type="spellEnd"/>
      <w:r w:rsidRPr="00CA7512">
        <w:rPr>
          <w:sz w:val="28"/>
          <w:szCs w:val="28"/>
        </w:rPr>
        <w:t xml:space="preserve"> de </w:t>
      </w:r>
      <w:proofErr w:type="spellStart"/>
      <w:r w:rsidRPr="00CA7512">
        <w:rPr>
          <w:sz w:val="28"/>
          <w:szCs w:val="28"/>
        </w:rPr>
        <w:t>apa</w:t>
      </w:r>
      <w:proofErr w:type="spellEnd"/>
      <w:r w:rsidRPr="00CA7512">
        <w:rPr>
          <w:sz w:val="28"/>
          <w:szCs w:val="28"/>
        </w:rPr>
        <w:t xml:space="preserve"> </w:t>
      </w:r>
      <w:proofErr w:type="spellStart"/>
      <w:r w:rsidRPr="00CA7512">
        <w:rPr>
          <w:sz w:val="28"/>
          <w:szCs w:val="28"/>
        </w:rPr>
        <w:t>rece</w:t>
      </w:r>
      <w:proofErr w:type="spellEnd"/>
      <w:r w:rsidRPr="00CA7512">
        <w:rPr>
          <w:sz w:val="28"/>
          <w:szCs w:val="28"/>
        </w:rPr>
        <w:t xml:space="preserve"> cu </w:t>
      </w:r>
      <w:proofErr w:type="spellStart"/>
      <w:r w:rsidRPr="00CA7512">
        <w:rPr>
          <w:sz w:val="28"/>
          <w:szCs w:val="28"/>
        </w:rPr>
        <w:t>diametrul</w:t>
      </w:r>
      <w:proofErr w:type="spellEnd"/>
      <w:r w:rsidRPr="00CA7512">
        <w:rPr>
          <w:sz w:val="28"/>
          <w:szCs w:val="28"/>
        </w:rPr>
        <w:t xml:space="preserve"> Dn50mm</w:t>
      </w:r>
      <w:r w:rsidRPr="00AD0A8A">
        <w:rPr>
          <w:sz w:val="28"/>
          <w:szCs w:val="28"/>
        </w:rPr>
        <w:t xml:space="preserve">. </w:t>
      </w:r>
      <w:proofErr w:type="spellStart"/>
      <w:r w:rsidRPr="00AD0A8A">
        <w:rPr>
          <w:sz w:val="28"/>
          <w:szCs w:val="28"/>
        </w:rPr>
        <w:t>Caminul</w:t>
      </w:r>
      <w:proofErr w:type="spellEnd"/>
      <w:r w:rsidRPr="00AD0A8A">
        <w:rPr>
          <w:sz w:val="28"/>
          <w:szCs w:val="28"/>
        </w:rPr>
        <w:t xml:space="preserve"> de </w:t>
      </w:r>
      <w:proofErr w:type="spellStart"/>
      <w:r w:rsidRPr="00AD0A8A">
        <w:rPr>
          <w:sz w:val="28"/>
          <w:szCs w:val="28"/>
        </w:rPr>
        <w:t>apometru</w:t>
      </w:r>
      <w:proofErr w:type="spellEnd"/>
      <w:r w:rsidRPr="00AD0A8A">
        <w:rPr>
          <w:sz w:val="28"/>
          <w:szCs w:val="28"/>
        </w:rPr>
        <w:t xml:space="preserve"> se </w:t>
      </w:r>
      <w:proofErr w:type="spellStart"/>
      <w:r w:rsidRPr="00AD0A8A">
        <w:rPr>
          <w:sz w:val="28"/>
          <w:szCs w:val="28"/>
        </w:rPr>
        <w:t>amplaseaza</w:t>
      </w:r>
      <w:proofErr w:type="spellEnd"/>
      <w:r w:rsidRPr="00AD0A8A">
        <w:rPr>
          <w:sz w:val="28"/>
          <w:szCs w:val="28"/>
        </w:rPr>
        <w:t xml:space="preserve"> la </w:t>
      </w:r>
      <w:proofErr w:type="spellStart"/>
      <w:r w:rsidRPr="00AD0A8A">
        <w:rPr>
          <w:sz w:val="28"/>
          <w:szCs w:val="28"/>
        </w:rPr>
        <w:t>limita</w:t>
      </w:r>
      <w:proofErr w:type="spellEnd"/>
      <w:r w:rsidRPr="00AD0A8A">
        <w:rPr>
          <w:sz w:val="28"/>
          <w:szCs w:val="28"/>
        </w:rPr>
        <w:t xml:space="preserve"> de </w:t>
      </w:r>
      <w:proofErr w:type="spellStart"/>
      <w:r w:rsidRPr="00AD0A8A">
        <w:rPr>
          <w:sz w:val="28"/>
          <w:szCs w:val="28"/>
        </w:rPr>
        <w:t>proprietate</w:t>
      </w:r>
      <w:proofErr w:type="spellEnd"/>
      <w:r w:rsidRPr="00AD0A8A">
        <w:rPr>
          <w:sz w:val="28"/>
          <w:szCs w:val="28"/>
        </w:rPr>
        <w:t xml:space="preserve"> </w:t>
      </w:r>
      <w:r>
        <w:rPr>
          <w:sz w:val="28"/>
          <w:szCs w:val="28"/>
        </w:rPr>
        <w:t>public -</w:t>
      </w:r>
      <w:proofErr w:type="spellStart"/>
      <w:r>
        <w:rPr>
          <w:sz w:val="28"/>
          <w:szCs w:val="28"/>
        </w:rPr>
        <w:t>privat</w:t>
      </w:r>
      <w:proofErr w:type="spellEnd"/>
      <w:r>
        <w:rPr>
          <w:sz w:val="28"/>
          <w:szCs w:val="28"/>
        </w:rPr>
        <w:t xml:space="preserve"> </w:t>
      </w:r>
      <w:proofErr w:type="gramStart"/>
      <w:r>
        <w:rPr>
          <w:sz w:val="28"/>
          <w:szCs w:val="28"/>
        </w:rPr>
        <w:t>a</w:t>
      </w:r>
      <w:proofErr w:type="gramEnd"/>
      <w:r>
        <w:rPr>
          <w:sz w:val="28"/>
          <w:szCs w:val="28"/>
        </w:rPr>
        <w:t xml:space="preserve"> </w:t>
      </w:r>
      <w:proofErr w:type="spellStart"/>
      <w:r>
        <w:rPr>
          <w:sz w:val="28"/>
          <w:szCs w:val="28"/>
        </w:rPr>
        <w:t>imobilului</w:t>
      </w:r>
      <w:proofErr w:type="spellEnd"/>
      <w:r>
        <w:rPr>
          <w:sz w:val="28"/>
          <w:szCs w:val="28"/>
        </w:rPr>
        <w:t>.</w:t>
      </w:r>
    </w:p>
    <w:p w14:paraId="492A9A60" w14:textId="77777777" w:rsidR="00D54F73" w:rsidRDefault="00D54F73" w:rsidP="00D54F73">
      <w:pPr>
        <w:rPr>
          <w:sz w:val="28"/>
          <w:szCs w:val="28"/>
          <w:lang w:val="es-ES"/>
        </w:rPr>
      </w:pPr>
      <w:r w:rsidRPr="00AD0A8A">
        <w:rPr>
          <w:sz w:val="28"/>
          <w:szCs w:val="28"/>
        </w:rPr>
        <w:t xml:space="preserve">         </w:t>
      </w:r>
      <w:r w:rsidRPr="00AD0A8A">
        <w:rPr>
          <w:sz w:val="28"/>
          <w:szCs w:val="28"/>
          <w:lang w:val="es-ES"/>
        </w:rPr>
        <w:t xml:space="preserve">  </w:t>
      </w:r>
      <w:proofErr w:type="spellStart"/>
      <w:r w:rsidRPr="00AD0A8A">
        <w:rPr>
          <w:sz w:val="28"/>
          <w:szCs w:val="28"/>
          <w:lang w:val="es-ES"/>
        </w:rPr>
        <w:t>Camin</w:t>
      </w:r>
      <w:r>
        <w:rPr>
          <w:sz w:val="28"/>
          <w:szCs w:val="28"/>
          <w:lang w:val="es-ES"/>
        </w:rPr>
        <w:t>e</w:t>
      </w:r>
      <w:r w:rsidRPr="00AD0A8A">
        <w:rPr>
          <w:sz w:val="28"/>
          <w:szCs w:val="28"/>
          <w:lang w:val="es-ES"/>
        </w:rPr>
        <w:t>l</w:t>
      </w:r>
      <w:r>
        <w:rPr>
          <w:sz w:val="28"/>
          <w:szCs w:val="28"/>
          <w:lang w:val="es-ES"/>
        </w:rPr>
        <w:t>e</w:t>
      </w:r>
      <w:proofErr w:type="spellEnd"/>
      <w:r w:rsidRPr="00AD0A8A">
        <w:rPr>
          <w:sz w:val="28"/>
          <w:szCs w:val="28"/>
          <w:lang w:val="es-ES"/>
        </w:rPr>
        <w:t xml:space="preserve"> de van</w:t>
      </w:r>
      <w:r>
        <w:rPr>
          <w:sz w:val="28"/>
          <w:szCs w:val="28"/>
          <w:lang w:val="es-ES"/>
        </w:rPr>
        <w:t>a</w:t>
      </w:r>
      <w:r w:rsidRPr="00AD0A8A">
        <w:rPr>
          <w:sz w:val="28"/>
          <w:szCs w:val="28"/>
          <w:lang w:val="es-ES"/>
        </w:rPr>
        <w:t xml:space="preserve"> se </w:t>
      </w:r>
      <w:proofErr w:type="spellStart"/>
      <w:r w:rsidRPr="00AD0A8A">
        <w:rPr>
          <w:sz w:val="28"/>
          <w:szCs w:val="28"/>
          <w:lang w:val="es-ES"/>
        </w:rPr>
        <w:t>executa</w:t>
      </w:r>
      <w:proofErr w:type="spellEnd"/>
      <w:r w:rsidRPr="00AD0A8A">
        <w:rPr>
          <w:sz w:val="28"/>
          <w:szCs w:val="28"/>
          <w:lang w:val="es-ES"/>
        </w:rPr>
        <w:t xml:space="preserve"> din </w:t>
      </w:r>
      <w:proofErr w:type="spellStart"/>
      <w:r w:rsidRPr="00AD0A8A">
        <w:rPr>
          <w:sz w:val="28"/>
          <w:szCs w:val="28"/>
          <w:lang w:val="es-ES"/>
        </w:rPr>
        <w:t>beton</w:t>
      </w:r>
      <w:proofErr w:type="spellEnd"/>
      <w:r w:rsidRPr="00AD0A8A">
        <w:rPr>
          <w:sz w:val="28"/>
          <w:szCs w:val="28"/>
          <w:lang w:val="es-ES"/>
        </w:rPr>
        <w:t xml:space="preserve"> </w:t>
      </w:r>
      <w:proofErr w:type="spellStart"/>
      <w:r w:rsidRPr="00AD0A8A">
        <w:rPr>
          <w:sz w:val="28"/>
          <w:szCs w:val="28"/>
          <w:lang w:val="es-ES"/>
        </w:rPr>
        <w:t>armat</w:t>
      </w:r>
      <w:proofErr w:type="spellEnd"/>
      <w:r w:rsidRPr="00AD0A8A">
        <w:rPr>
          <w:sz w:val="28"/>
          <w:szCs w:val="28"/>
          <w:lang w:val="es-ES"/>
        </w:rPr>
        <w:t xml:space="preserve"> </w:t>
      </w:r>
      <w:proofErr w:type="spellStart"/>
      <w:r w:rsidRPr="00AD0A8A">
        <w:rPr>
          <w:sz w:val="28"/>
          <w:szCs w:val="28"/>
          <w:lang w:val="es-ES"/>
        </w:rPr>
        <w:t>monolit</w:t>
      </w:r>
      <w:proofErr w:type="spellEnd"/>
      <w:r w:rsidRPr="00AD0A8A">
        <w:rPr>
          <w:sz w:val="28"/>
          <w:szCs w:val="28"/>
          <w:lang w:val="es-ES"/>
        </w:rPr>
        <w:t xml:space="preserve"> si se </w:t>
      </w:r>
      <w:proofErr w:type="spellStart"/>
      <w:r w:rsidRPr="00AD0A8A">
        <w:rPr>
          <w:sz w:val="28"/>
          <w:szCs w:val="28"/>
          <w:lang w:val="es-ES"/>
        </w:rPr>
        <w:t>acopera</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placa de </w:t>
      </w:r>
      <w:proofErr w:type="spellStart"/>
      <w:r w:rsidRPr="00AD0A8A">
        <w:rPr>
          <w:sz w:val="28"/>
          <w:szCs w:val="28"/>
          <w:lang w:val="es-ES"/>
        </w:rPr>
        <w:t>beton</w:t>
      </w:r>
      <w:proofErr w:type="spellEnd"/>
      <w:r w:rsidRPr="00AD0A8A">
        <w:rPr>
          <w:sz w:val="28"/>
          <w:szCs w:val="28"/>
          <w:lang w:val="es-ES"/>
        </w:rPr>
        <w:t xml:space="preserve"> </w:t>
      </w:r>
      <w:proofErr w:type="spellStart"/>
      <w:r w:rsidRPr="00AD0A8A">
        <w:rPr>
          <w:sz w:val="28"/>
          <w:szCs w:val="28"/>
          <w:lang w:val="es-ES"/>
        </w:rPr>
        <w:t>armat</w:t>
      </w:r>
      <w:proofErr w:type="spellEnd"/>
      <w:r w:rsidRPr="00AD0A8A">
        <w:rPr>
          <w:sz w:val="28"/>
          <w:szCs w:val="28"/>
          <w:lang w:val="es-ES"/>
        </w:rPr>
        <w:t xml:space="preserve"> </w:t>
      </w:r>
      <w:proofErr w:type="spellStart"/>
      <w:r w:rsidRPr="00AD0A8A">
        <w:rPr>
          <w:sz w:val="28"/>
          <w:szCs w:val="28"/>
          <w:lang w:val="es-ES"/>
        </w:rPr>
        <w:t>carosabil</w:t>
      </w:r>
      <w:proofErr w:type="spellEnd"/>
      <w:r w:rsidRPr="00AD0A8A">
        <w:rPr>
          <w:sz w:val="28"/>
          <w:szCs w:val="28"/>
          <w:lang w:val="es-ES"/>
        </w:rPr>
        <w:t xml:space="preserve"> </w:t>
      </w:r>
      <w:proofErr w:type="spellStart"/>
      <w:r w:rsidRPr="00AD0A8A">
        <w:rPr>
          <w:sz w:val="28"/>
          <w:szCs w:val="28"/>
          <w:lang w:val="es-ES"/>
        </w:rPr>
        <w:t>prevazut</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capac</w:t>
      </w:r>
      <w:proofErr w:type="spellEnd"/>
      <w:r w:rsidRPr="00AD0A8A">
        <w:rPr>
          <w:sz w:val="28"/>
          <w:szCs w:val="28"/>
          <w:lang w:val="es-ES"/>
        </w:rPr>
        <w:t xml:space="preserve"> si rama din </w:t>
      </w:r>
      <w:proofErr w:type="spellStart"/>
      <w:r w:rsidRPr="00AD0A8A">
        <w:rPr>
          <w:sz w:val="28"/>
          <w:szCs w:val="28"/>
          <w:lang w:val="es-ES"/>
        </w:rPr>
        <w:t>fonta</w:t>
      </w:r>
      <w:proofErr w:type="spellEnd"/>
      <w:r w:rsidRPr="00AD0A8A">
        <w:rPr>
          <w:sz w:val="28"/>
          <w:szCs w:val="28"/>
          <w:lang w:val="es-ES"/>
        </w:rPr>
        <w:t xml:space="preserve"> </w:t>
      </w:r>
      <w:proofErr w:type="spellStart"/>
      <w:r w:rsidRPr="00AD0A8A">
        <w:rPr>
          <w:sz w:val="28"/>
          <w:szCs w:val="28"/>
          <w:lang w:val="es-ES"/>
        </w:rPr>
        <w:t>carosabila</w:t>
      </w:r>
      <w:proofErr w:type="spellEnd"/>
      <w:r w:rsidRPr="00AD0A8A">
        <w:rPr>
          <w:sz w:val="28"/>
          <w:szCs w:val="28"/>
          <w:lang w:val="es-ES"/>
        </w:rPr>
        <w:t>.</w:t>
      </w:r>
    </w:p>
    <w:p w14:paraId="027122BB" w14:textId="77777777" w:rsidR="00D54F73" w:rsidRPr="00AD0A8A" w:rsidRDefault="00D54F73" w:rsidP="00D54F73">
      <w:pPr>
        <w:rPr>
          <w:sz w:val="28"/>
          <w:szCs w:val="28"/>
          <w:lang w:val="es-ES"/>
        </w:rPr>
      </w:pPr>
      <w:r>
        <w:rPr>
          <w:sz w:val="28"/>
          <w:szCs w:val="28"/>
          <w:lang w:val="es-ES"/>
        </w:rPr>
        <w:tab/>
      </w:r>
      <w:r w:rsidRPr="00AD0A8A">
        <w:rPr>
          <w:sz w:val="28"/>
          <w:szCs w:val="28"/>
          <w:lang w:val="es-ES"/>
        </w:rPr>
        <w:t xml:space="preserve">In </w:t>
      </w:r>
      <w:proofErr w:type="spellStart"/>
      <w:r w:rsidRPr="00AD0A8A">
        <w:rPr>
          <w:sz w:val="28"/>
          <w:szCs w:val="28"/>
          <w:lang w:val="es-ES"/>
        </w:rPr>
        <w:t>caminul</w:t>
      </w:r>
      <w:proofErr w:type="spellEnd"/>
      <w:r w:rsidRPr="00AD0A8A">
        <w:rPr>
          <w:sz w:val="28"/>
          <w:szCs w:val="28"/>
          <w:lang w:val="es-ES"/>
        </w:rPr>
        <w:t xml:space="preserve"> de vana </w:t>
      </w:r>
      <w:proofErr w:type="spellStart"/>
      <w:r>
        <w:rPr>
          <w:sz w:val="28"/>
          <w:szCs w:val="28"/>
          <w:lang w:val="es-ES"/>
        </w:rPr>
        <w:t>proiectat</w:t>
      </w:r>
      <w:proofErr w:type="spellEnd"/>
      <w:r>
        <w:rPr>
          <w:sz w:val="28"/>
          <w:szCs w:val="28"/>
          <w:lang w:val="es-ES"/>
        </w:rPr>
        <w:t xml:space="preserve"> </w:t>
      </w:r>
      <w:r w:rsidRPr="00AD0A8A">
        <w:rPr>
          <w:sz w:val="28"/>
          <w:szCs w:val="28"/>
          <w:lang w:val="es-ES"/>
        </w:rPr>
        <w:t>CV</w:t>
      </w:r>
      <w:r>
        <w:rPr>
          <w:sz w:val="28"/>
          <w:szCs w:val="28"/>
          <w:lang w:val="es-ES"/>
        </w:rPr>
        <w:t xml:space="preserve">2pr se </w:t>
      </w:r>
      <w:proofErr w:type="gramStart"/>
      <w:r>
        <w:rPr>
          <w:sz w:val="28"/>
          <w:szCs w:val="28"/>
          <w:lang w:val="es-ES"/>
        </w:rPr>
        <w:t xml:space="preserve">va </w:t>
      </w:r>
      <w:r w:rsidRPr="00AD0A8A">
        <w:rPr>
          <w:sz w:val="28"/>
          <w:szCs w:val="28"/>
          <w:lang w:val="es-ES"/>
        </w:rPr>
        <w:t xml:space="preserve"> monta</w:t>
      </w:r>
      <w:proofErr w:type="gramEnd"/>
      <w:r w:rsidRPr="00AD0A8A">
        <w:rPr>
          <w:sz w:val="28"/>
          <w:szCs w:val="28"/>
          <w:lang w:val="es-ES"/>
        </w:rPr>
        <w:t xml:space="preserve"> o vana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sertar</w:t>
      </w:r>
      <w:proofErr w:type="spellEnd"/>
      <w:r>
        <w:rPr>
          <w:sz w:val="28"/>
          <w:szCs w:val="28"/>
          <w:lang w:val="es-ES"/>
        </w:rPr>
        <w:t xml:space="preserve"> </w:t>
      </w:r>
      <w:r w:rsidRPr="00AD0A8A">
        <w:rPr>
          <w:sz w:val="28"/>
          <w:szCs w:val="28"/>
          <w:lang w:val="es-ES"/>
        </w:rPr>
        <w:t xml:space="preserve">si </w:t>
      </w:r>
      <w:proofErr w:type="spellStart"/>
      <w:r w:rsidRPr="00AD0A8A">
        <w:rPr>
          <w:sz w:val="28"/>
          <w:szCs w:val="28"/>
          <w:lang w:val="es-ES"/>
        </w:rPr>
        <w:t>flansa</w:t>
      </w:r>
      <w:proofErr w:type="spellEnd"/>
      <w:r w:rsidRPr="00AD0A8A">
        <w:rPr>
          <w:sz w:val="28"/>
          <w:szCs w:val="28"/>
          <w:lang w:val="es-ES"/>
        </w:rPr>
        <w:t xml:space="preserve"> din </w:t>
      </w:r>
      <w:proofErr w:type="spellStart"/>
      <w:r w:rsidRPr="00AD0A8A">
        <w:rPr>
          <w:sz w:val="28"/>
          <w:szCs w:val="28"/>
          <w:lang w:val="es-ES"/>
        </w:rPr>
        <w:t>fonta</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diametrul</w:t>
      </w:r>
      <w:proofErr w:type="spellEnd"/>
      <w:r w:rsidRPr="00AD0A8A">
        <w:rPr>
          <w:sz w:val="28"/>
          <w:szCs w:val="28"/>
          <w:lang w:val="es-ES"/>
        </w:rPr>
        <w:t xml:space="preserve"> </w:t>
      </w:r>
      <w:proofErr w:type="spellStart"/>
      <w:r w:rsidRPr="00AD0A8A">
        <w:rPr>
          <w:sz w:val="28"/>
          <w:szCs w:val="28"/>
          <w:lang w:val="es-ES"/>
        </w:rPr>
        <w:t>Dn</w:t>
      </w:r>
      <w:proofErr w:type="spellEnd"/>
      <w:r>
        <w:rPr>
          <w:sz w:val="28"/>
          <w:szCs w:val="28"/>
          <w:lang w:val="es-ES"/>
        </w:rPr>
        <w:t xml:space="preserve"> 10</w:t>
      </w:r>
      <w:r w:rsidRPr="00AD0A8A">
        <w:rPr>
          <w:sz w:val="28"/>
          <w:szCs w:val="28"/>
          <w:lang w:val="es-ES"/>
        </w:rPr>
        <w:t>0mm</w:t>
      </w:r>
      <w:r>
        <w:rPr>
          <w:sz w:val="28"/>
          <w:szCs w:val="28"/>
          <w:lang w:val="es-ES"/>
        </w:rPr>
        <w:t xml:space="preserve"> si un </w:t>
      </w:r>
      <w:proofErr w:type="spellStart"/>
      <w:r>
        <w:rPr>
          <w:sz w:val="28"/>
          <w:szCs w:val="28"/>
          <w:lang w:val="es-ES"/>
        </w:rPr>
        <w:t>robinet</w:t>
      </w:r>
      <w:proofErr w:type="spellEnd"/>
      <w:r>
        <w:rPr>
          <w:sz w:val="28"/>
          <w:szCs w:val="28"/>
          <w:lang w:val="es-ES"/>
        </w:rPr>
        <w:t xml:space="preserve"> de </w:t>
      </w:r>
      <w:proofErr w:type="spellStart"/>
      <w:r>
        <w:rPr>
          <w:sz w:val="28"/>
          <w:szCs w:val="28"/>
          <w:lang w:val="es-ES"/>
        </w:rPr>
        <w:t>aerisire</w:t>
      </w:r>
      <w:proofErr w:type="spellEnd"/>
      <w:r>
        <w:rPr>
          <w:sz w:val="28"/>
          <w:szCs w:val="28"/>
          <w:lang w:val="es-ES"/>
        </w:rPr>
        <w:t xml:space="preserve"> </w:t>
      </w:r>
      <w:proofErr w:type="spellStart"/>
      <w:r>
        <w:rPr>
          <w:sz w:val="28"/>
          <w:szCs w:val="28"/>
          <w:lang w:val="es-ES"/>
        </w:rPr>
        <w:t>automat</w:t>
      </w:r>
      <w:proofErr w:type="spellEnd"/>
      <w:r>
        <w:rPr>
          <w:sz w:val="28"/>
          <w:szCs w:val="28"/>
          <w:lang w:val="es-ES"/>
        </w:rPr>
        <w:t>.</w:t>
      </w:r>
    </w:p>
    <w:p w14:paraId="494E08D8" w14:textId="77777777" w:rsidR="00D54F73" w:rsidRDefault="00D54F73" w:rsidP="00D54F73">
      <w:pPr>
        <w:rPr>
          <w:sz w:val="28"/>
          <w:szCs w:val="28"/>
          <w:lang w:val="es-ES"/>
        </w:rPr>
      </w:pPr>
      <w:r w:rsidRPr="00AD0A8A">
        <w:rPr>
          <w:sz w:val="28"/>
          <w:szCs w:val="28"/>
          <w:lang w:val="es-ES"/>
        </w:rPr>
        <w:t xml:space="preserve">            </w:t>
      </w:r>
      <w:proofErr w:type="spellStart"/>
      <w:r w:rsidRPr="00AD0A8A">
        <w:rPr>
          <w:sz w:val="28"/>
          <w:szCs w:val="28"/>
          <w:lang w:val="es-ES"/>
        </w:rPr>
        <w:t>Traseul</w:t>
      </w:r>
      <w:proofErr w:type="spellEnd"/>
      <w:r w:rsidRPr="00AD0A8A">
        <w:rPr>
          <w:sz w:val="28"/>
          <w:szCs w:val="28"/>
          <w:lang w:val="es-ES"/>
        </w:rPr>
        <w:t xml:space="preserve"> </w:t>
      </w:r>
      <w:proofErr w:type="spellStart"/>
      <w:r w:rsidRPr="00AD0A8A">
        <w:rPr>
          <w:sz w:val="28"/>
          <w:szCs w:val="28"/>
          <w:lang w:val="es-ES"/>
        </w:rPr>
        <w:t>conductei</w:t>
      </w:r>
      <w:proofErr w:type="spellEnd"/>
      <w:r w:rsidRPr="00AD0A8A">
        <w:rPr>
          <w:sz w:val="28"/>
          <w:szCs w:val="28"/>
          <w:lang w:val="es-ES"/>
        </w:rPr>
        <w:t xml:space="preserve"> de apa </w:t>
      </w:r>
      <w:proofErr w:type="gramStart"/>
      <w:r w:rsidRPr="00AD0A8A">
        <w:rPr>
          <w:sz w:val="28"/>
          <w:szCs w:val="28"/>
          <w:lang w:val="es-ES"/>
        </w:rPr>
        <w:t xml:space="preserve">este </w:t>
      </w:r>
      <w:r>
        <w:rPr>
          <w:sz w:val="28"/>
          <w:szCs w:val="28"/>
          <w:lang w:val="es-ES"/>
        </w:rPr>
        <w:t>pe</w:t>
      </w:r>
      <w:proofErr w:type="gramEnd"/>
      <w:r>
        <w:rPr>
          <w:sz w:val="28"/>
          <w:szCs w:val="28"/>
          <w:lang w:val="es-ES"/>
        </w:rPr>
        <w:t xml:space="preserve"> </w:t>
      </w:r>
      <w:proofErr w:type="spellStart"/>
      <w:r>
        <w:rPr>
          <w:sz w:val="28"/>
          <w:szCs w:val="28"/>
          <w:lang w:val="es-ES"/>
        </w:rPr>
        <w:t>drumul</w:t>
      </w:r>
      <w:proofErr w:type="spellEnd"/>
      <w:r>
        <w:rPr>
          <w:sz w:val="28"/>
          <w:szCs w:val="28"/>
          <w:lang w:val="es-ES"/>
        </w:rPr>
        <w:t xml:space="preserve"> </w:t>
      </w:r>
      <w:proofErr w:type="spellStart"/>
      <w:r>
        <w:rPr>
          <w:sz w:val="28"/>
          <w:szCs w:val="28"/>
          <w:lang w:val="es-ES"/>
        </w:rPr>
        <w:t>judetean</w:t>
      </w:r>
      <w:proofErr w:type="spellEnd"/>
      <w:r>
        <w:rPr>
          <w:sz w:val="28"/>
          <w:szCs w:val="28"/>
          <w:lang w:val="es-ES"/>
        </w:rPr>
        <w:t xml:space="preserve"> de </w:t>
      </w:r>
      <w:proofErr w:type="spellStart"/>
      <w:r>
        <w:rPr>
          <w:sz w:val="28"/>
          <w:szCs w:val="28"/>
          <w:lang w:val="es-ES"/>
        </w:rPr>
        <w:t>circulatie</w:t>
      </w:r>
      <w:proofErr w:type="spellEnd"/>
      <w:r>
        <w:rPr>
          <w:sz w:val="28"/>
          <w:szCs w:val="28"/>
          <w:lang w:val="es-ES"/>
        </w:rPr>
        <w:t xml:space="preserve"> DJ184A</w:t>
      </w:r>
      <w:r w:rsidRPr="00AD0A8A">
        <w:rPr>
          <w:sz w:val="28"/>
          <w:szCs w:val="28"/>
          <w:lang w:val="es-ES"/>
        </w:rPr>
        <w:t xml:space="preserve"> </w:t>
      </w:r>
      <w:proofErr w:type="spellStart"/>
      <w:r w:rsidRPr="00AD0A8A">
        <w:rPr>
          <w:sz w:val="28"/>
          <w:szCs w:val="28"/>
          <w:lang w:val="es-ES"/>
        </w:rPr>
        <w:t>co</w:t>
      </w:r>
      <w:r>
        <w:rPr>
          <w:sz w:val="28"/>
          <w:szCs w:val="28"/>
          <w:lang w:val="es-ES"/>
        </w:rPr>
        <w:t>n</w:t>
      </w:r>
      <w:r w:rsidRPr="00AD0A8A">
        <w:rPr>
          <w:sz w:val="28"/>
          <w:szCs w:val="28"/>
          <w:lang w:val="es-ES"/>
        </w:rPr>
        <w:t>form</w:t>
      </w:r>
      <w:proofErr w:type="spellEnd"/>
      <w:r w:rsidRPr="00AD0A8A">
        <w:rPr>
          <w:sz w:val="28"/>
          <w:szCs w:val="28"/>
          <w:lang w:val="es-ES"/>
        </w:rPr>
        <w:t xml:space="preserve"> </w:t>
      </w:r>
      <w:proofErr w:type="spellStart"/>
      <w:r w:rsidRPr="00AD0A8A">
        <w:rPr>
          <w:sz w:val="28"/>
          <w:szCs w:val="28"/>
          <w:lang w:val="es-ES"/>
        </w:rPr>
        <w:t>planului</w:t>
      </w:r>
      <w:proofErr w:type="spellEnd"/>
      <w:r w:rsidRPr="00AD0A8A">
        <w:rPr>
          <w:sz w:val="28"/>
          <w:szCs w:val="28"/>
          <w:lang w:val="es-ES"/>
        </w:rPr>
        <w:t xml:space="preserve"> de </w:t>
      </w:r>
      <w:proofErr w:type="spellStart"/>
      <w:r w:rsidRPr="00AD0A8A">
        <w:rPr>
          <w:sz w:val="28"/>
          <w:szCs w:val="28"/>
          <w:lang w:val="es-ES"/>
        </w:rPr>
        <w:t>situatie</w:t>
      </w:r>
      <w:proofErr w:type="spellEnd"/>
      <w:r w:rsidRPr="00AD0A8A">
        <w:rPr>
          <w:sz w:val="28"/>
          <w:szCs w:val="28"/>
          <w:lang w:val="es-ES"/>
        </w:rPr>
        <w:t xml:space="preserve"> </w:t>
      </w:r>
      <w:proofErr w:type="spellStart"/>
      <w:r w:rsidRPr="00AD0A8A">
        <w:rPr>
          <w:sz w:val="28"/>
          <w:szCs w:val="28"/>
          <w:lang w:val="es-ES"/>
        </w:rPr>
        <w:t>anexat</w:t>
      </w:r>
      <w:proofErr w:type="spellEnd"/>
      <w:r w:rsidRPr="00AD0A8A">
        <w:rPr>
          <w:sz w:val="28"/>
          <w:szCs w:val="28"/>
          <w:lang w:val="es-ES"/>
        </w:rPr>
        <w:t xml:space="preserve"> </w:t>
      </w:r>
      <w:proofErr w:type="spellStart"/>
      <w:r w:rsidRPr="00AD0A8A">
        <w:rPr>
          <w:sz w:val="28"/>
          <w:szCs w:val="28"/>
          <w:lang w:val="es-ES"/>
        </w:rPr>
        <w:t>documentatiei</w:t>
      </w:r>
      <w:proofErr w:type="spellEnd"/>
      <w:r w:rsidRPr="00AD0A8A">
        <w:rPr>
          <w:sz w:val="28"/>
          <w:szCs w:val="28"/>
          <w:lang w:val="es-ES"/>
        </w:rPr>
        <w:t xml:space="preserve">.      </w:t>
      </w:r>
    </w:p>
    <w:p w14:paraId="51B6270E" w14:textId="77777777" w:rsidR="00D54F73" w:rsidRPr="00AD0A8A" w:rsidRDefault="00D54F73" w:rsidP="00D54F73">
      <w:pPr>
        <w:ind w:firstLine="720"/>
        <w:rPr>
          <w:sz w:val="28"/>
          <w:szCs w:val="28"/>
          <w:lang w:val="es-ES"/>
        </w:rPr>
      </w:pPr>
      <w:proofErr w:type="spellStart"/>
      <w:r w:rsidRPr="005731FC">
        <w:rPr>
          <w:sz w:val="28"/>
          <w:szCs w:val="28"/>
          <w:lang w:val="es-ES"/>
        </w:rPr>
        <w:t>Mentionam</w:t>
      </w:r>
      <w:proofErr w:type="spellEnd"/>
      <w:r w:rsidRPr="005731FC">
        <w:rPr>
          <w:sz w:val="28"/>
          <w:szCs w:val="28"/>
          <w:lang w:val="es-ES"/>
        </w:rPr>
        <w:t xml:space="preserve"> ca </w:t>
      </w:r>
      <w:proofErr w:type="spellStart"/>
      <w:r>
        <w:rPr>
          <w:sz w:val="28"/>
          <w:szCs w:val="28"/>
          <w:lang w:val="es-ES"/>
        </w:rPr>
        <w:t>drumul</w:t>
      </w:r>
      <w:proofErr w:type="spellEnd"/>
      <w:r>
        <w:rPr>
          <w:sz w:val="28"/>
          <w:szCs w:val="28"/>
          <w:lang w:val="es-ES"/>
        </w:rPr>
        <w:t xml:space="preserve"> de </w:t>
      </w:r>
      <w:proofErr w:type="spellStart"/>
      <w:r>
        <w:rPr>
          <w:sz w:val="28"/>
          <w:szCs w:val="28"/>
          <w:lang w:val="es-ES"/>
        </w:rPr>
        <w:t>circulatie</w:t>
      </w:r>
      <w:proofErr w:type="spellEnd"/>
      <w:r>
        <w:rPr>
          <w:sz w:val="28"/>
          <w:szCs w:val="28"/>
          <w:lang w:val="es-ES"/>
        </w:rPr>
        <w:t xml:space="preserve"> </w:t>
      </w:r>
      <w:r w:rsidRPr="005731FC">
        <w:rPr>
          <w:sz w:val="28"/>
          <w:szCs w:val="28"/>
          <w:lang w:val="es-ES"/>
        </w:rPr>
        <w:t xml:space="preserve">pe </w:t>
      </w:r>
      <w:proofErr w:type="spellStart"/>
      <w:r w:rsidRPr="005731FC">
        <w:rPr>
          <w:sz w:val="28"/>
          <w:szCs w:val="28"/>
          <w:lang w:val="es-ES"/>
        </w:rPr>
        <w:t>care</w:t>
      </w:r>
      <w:proofErr w:type="spellEnd"/>
      <w:r w:rsidRPr="005731FC">
        <w:rPr>
          <w:sz w:val="28"/>
          <w:szCs w:val="28"/>
          <w:lang w:val="es-ES"/>
        </w:rPr>
        <w:t xml:space="preserve"> se </w:t>
      </w:r>
      <w:proofErr w:type="spellStart"/>
      <w:r w:rsidRPr="005731FC">
        <w:rPr>
          <w:sz w:val="28"/>
          <w:szCs w:val="28"/>
          <w:lang w:val="es-ES"/>
        </w:rPr>
        <w:t>proiecteaza</w:t>
      </w:r>
      <w:proofErr w:type="spellEnd"/>
      <w:r w:rsidRPr="005731FC">
        <w:rPr>
          <w:sz w:val="28"/>
          <w:szCs w:val="28"/>
          <w:lang w:val="es-ES"/>
        </w:rPr>
        <w:t xml:space="preserve"> </w:t>
      </w:r>
      <w:proofErr w:type="spellStart"/>
      <w:r w:rsidRPr="005731FC">
        <w:rPr>
          <w:sz w:val="28"/>
          <w:szCs w:val="28"/>
          <w:lang w:val="es-ES"/>
        </w:rPr>
        <w:t>extinderea</w:t>
      </w:r>
      <w:proofErr w:type="spellEnd"/>
      <w:r w:rsidRPr="005731FC">
        <w:rPr>
          <w:sz w:val="28"/>
          <w:szCs w:val="28"/>
          <w:lang w:val="es-ES"/>
        </w:rPr>
        <w:t xml:space="preserve"> </w:t>
      </w:r>
      <w:proofErr w:type="spellStart"/>
      <w:r w:rsidRPr="005731FC">
        <w:rPr>
          <w:sz w:val="28"/>
          <w:szCs w:val="28"/>
          <w:lang w:val="es-ES"/>
        </w:rPr>
        <w:t>retelei</w:t>
      </w:r>
      <w:proofErr w:type="spellEnd"/>
      <w:r w:rsidRPr="005731FC">
        <w:rPr>
          <w:sz w:val="28"/>
          <w:szCs w:val="28"/>
          <w:lang w:val="es-ES"/>
        </w:rPr>
        <w:t xml:space="preserve"> de alimentare </w:t>
      </w:r>
      <w:proofErr w:type="spellStart"/>
      <w:r w:rsidRPr="005731FC">
        <w:rPr>
          <w:sz w:val="28"/>
          <w:szCs w:val="28"/>
          <w:lang w:val="es-ES"/>
        </w:rPr>
        <w:t>cu</w:t>
      </w:r>
      <w:proofErr w:type="spellEnd"/>
      <w:r w:rsidRPr="005731FC">
        <w:rPr>
          <w:sz w:val="28"/>
          <w:szCs w:val="28"/>
          <w:lang w:val="es-ES"/>
        </w:rPr>
        <w:t xml:space="preserve"> </w:t>
      </w:r>
      <w:proofErr w:type="gramStart"/>
      <w:r w:rsidRPr="005731FC">
        <w:rPr>
          <w:sz w:val="28"/>
          <w:szCs w:val="28"/>
          <w:lang w:val="es-ES"/>
        </w:rPr>
        <w:t xml:space="preserve">apa  </w:t>
      </w:r>
      <w:proofErr w:type="spellStart"/>
      <w:r w:rsidRPr="005731FC">
        <w:rPr>
          <w:sz w:val="28"/>
          <w:szCs w:val="28"/>
          <w:lang w:val="es-ES"/>
        </w:rPr>
        <w:t>nu</w:t>
      </w:r>
      <w:proofErr w:type="spellEnd"/>
      <w:proofErr w:type="gramEnd"/>
      <w:r w:rsidRPr="005731FC">
        <w:rPr>
          <w:sz w:val="28"/>
          <w:szCs w:val="28"/>
          <w:lang w:val="es-ES"/>
        </w:rPr>
        <w:t xml:space="preserve"> </w:t>
      </w:r>
      <w:r>
        <w:rPr>
          <w:sz w:val="28"/>
          <w:szCs w:val="28"/>
          <w:lang w:val="es-ES"/>
        </w:rPr>
        <w:t>este</w:t>
      </w:r>
      <w:r w:rsidRPr="005731FC">
        <w:rPr>
          <w:sz w:val="28"/>
          <w:szCs w:val="28"/>
          <w:lang w:val="es-ES"/>
        </w:rPr>
        <w:t xml:space="preserve"> </w:t>
      </w:r>
      <w:proofErr w:type="spellStart"/>
      <w:r w:rsidRPr="005731FC">
        <w:rPr>
          <w:sz w:val="28"/>
          <w:szCs w:val="28"/>
          <w:lang w:val="es-ES"/>
        </w:rPr>
        <w:t>asfaltat</w:t>
      </w:r>
      <w:proofErr w:type="spellEnd"/>
      <w:r w:rsidRPr="005731FC">
        <w:rPr>
          <w:sz w:val="28"/>
          <w:szCs w:val="28"/>
          <w:lang w:val="es-ES"/>
        </w:rPr>
        <w:t xml:space="preserve"> </w:t>
      </w:r>
      <w:proofErr w:type="spellStart"/>
      <w:r w:rsidRPr="005731FC">
        <w:rPr>
          <w:sz w:val="28"/>
          <w:szCs w:val="28"/>
          <w:lang w:val="es-ES"/>
        </w:rPr>
        <w:t>sau</w:t>
      </w:r>
      <w:proofErr w:type="spellEnd"/>
      <w:r w:rsidRPr="005731FC">
        <w:rPr>
          <w:sz w:val="28"/>
          <w:szCs w:val="28"/>
          <w:lang w:val="es-ES"/>
        </w:rPr>
        <w:t xml:space="preserve"> </w:t>
      </w:r>
      <w:proofErr w:type="spellStart"/>
      <w:r w:rsidRPr="005731FC">
        <w:rPr>
          <w:sz w:val="28"/>
          <w:szCs w:val="28"/>
          <w:lang w:val="es-ES"/>
        </w:rPr>
        <w:t>betonat</w:t>
      </w:r>
      <w:proofErr w:type="spellEnd"/>
      <w:r w:rsidRPr="005731FC">
        <w:rPr>
          <w:sz w:val="28"/>
          <w:szCs w:val="28"/>
          <w:lang w:val="es-ES"/>
        </w:rPr>
        <w:t xml:space="preserve"> , </w:t>
      </w:r>
      <w:r>
        <w:rPr>
          <w:sz w:val="28"/>
          <w:szCs w:val="28"/>
          <w:lang w:val="es-ES"/>
        </w:rPr>
        <w:t>este</w:t>
      </w:r>
      <w:r w:rsidRPr="005731FC">
        <w:rPr>
          <w:sz w:val="28"/>
          <w:szCs w:val="28"/>
          <w:lang w:val="es-ES"/>
        </w:rPr>
        <w:t xml:space="preserve"> drum </w:t>
      </w:r>
      <w:proofErr w:type="spellStart"/>
      <w:r w:rsidRPr="005731FC">
        <w:rPr>
          <w:sz w:val="28"/>
          <w:szCs w:val="28"/>
          <w:lang w:val="es-ES"/>
        </w:rPr>
        <w:t>cu</w:t>
      </w:r>
      <w:proofErr w:type="spellEnd"/>
      <w:r w:rsidRPr="005731FC">
        <w:rPr>
          <w:sz w:val="28"/>
          <w:szCs w:val="28"/>
          <w:lang w:val="es-ES"/>
        </w:rPr>
        <w:t xml:space="preserve"> macadam</w:t>
      </w:r>
      <w:r w:rsidRPr="00AD0A8A">
        <w:rPr>
          <w:sz w:val="28"/>
          <w:szCs w:val="28"/>
          <w:lang w:val="es-ES"/>
        </w:rPr>
        <w:t xml:space="preserve">  </w:t>
      </w:r>
      <w:r>
        <w:rPr>
          <w:sz w:val="28"/>
          <w:szCs w:val="28"/>
          <w:lang w:val="es-ES"/>
        </w:rPr>
        <w:t xml:space="preserve">. </w:t>
      </w:r>
      <w:r w:rsidRPr="00AD0A8A">
        <w:rPr>
          <w:sz w:val="28"/>
          <w:szCs w:val="28"/>
          <w:lang w:val="es-ES"/>
        </w:rPr>
        <w:t xml:space="preserve">       </w:t>
      </w:r>
    </w:p>
    <w:p w14:paraId="540513BC" w14:textId="77777777" w:rsidR="00D54F73" w:rsidRPr="00AD0A8A" w:rsidRDefault="00D54F73" w:rsidP="00D54F73">
      <w:pPr>
        <w:rPr>
          <w:sz w:val="28"/>
          <w:szCs w:val="28"/>
          <w:lang w:val="es-ES"/>
        </w:rPr>
      </w:pPr>
      <w:r w:rsidRPr="00AD0A8A">
        <w:rPr>
          <w:sz w:val="28"/>
          <w:szCs w:val="28"/>
          <w:lang w:val="es-ES"/>
        </w:rPr>
        <w:t xml:space="preserve">           Conducta de </w:t>
      </w:r>
      <w:r>
        <w:rPr>
          <w:sz w:val="28"/>
          <w:szCs w:val="28"/>
          <w:lang w:val="es-ES"/>
        </w:rPr>
        <w:t>apa</w:t>
      </w:r>
      <w:r w:rsidRPr="00AD0A8A">
        <w:rPr>
          <w:sz w:val="28"/>
          <w:szCs w:val="28"/>
          <w:lang w:val="es-ES"/>
        </w:rPr>
        <w:t xml:space="preserve"> si </w:t>
      </w:r>
      <w:proofErr w:type="spellStart"/>
      <w:r w:rsidRPr="00AD0A8A">
        <w:rPr>
          <w:sz w:val="28"/>
          <w:szCs w:val="28"/>
          <w:lang w:val="es-ES"/>
        </w:rPr>
        <w:t>bransament</w:t>
      </w:r>
      <w:r>
        <w:rPr>
          <w:sz w:val="28"/>
          <w:szCs w:val="28"/>
          <w:lang w:val="es-ES"/>
        </w:rPr>
        <w:t>u</w:t>
      </w:r>
      <w:r w:rsidRPr="00AD0A8A">
        <w:rPr>
          <w:sz w:val="28"/>
          <w:szCs w:val="28"/>
          <w:lang w:val="es-ES"/>
        </w:rPr>
        <w:t>l</w:t>
      </w:r>
      <w:proofErr w:type="spellEnd"/>
      <w:r w:rsidRPr="00AD0A8A">
        <w:rPr>
          <w:sz w:val="28"/>
          <w:szCs w:val="28"/>
          <w:lang w:val="es-ES"/>
        </w:rPr>
        <w:t xml:space="preserve"> de apa se </w:t>
      </w:r>
      <w:proofErr w:type="spellStart"/>
      <w:r w:rsidRPr="00AD0A8A">
        <w:rPr>
          <w:sz w:val="28"/>
          <w:szCs w:val="28"/>
          <w:lang w:val="es-ES"/>
        </w:rPr>
        <w:t>monteaza</w:t>
      </w:r>
      <w:proofErr w:type="spellEnd"/>
      <w:r w:rsidRPr="00AD0A8A">
        <w:rPr>
          <w:sz w:val="28"/>
          <w:szCs w:val="28"/>
          <w:lang w:val="es-ES"/>
        </w:rPr>
        <w:t xml:space="preserve"> </w:t>
      </w:r>
      <w:proofErr w:type="spellStart"/>
      <w:r w:rsidRPr="00AD0A8A">
        <w:rPr>
          <w:sz w:val="28"/>
          <w:szCs w:val="28"/>
          <w:lang w:val="es-ES"/>
        </w:rPr>
        <w:t>ingropat</w:t>
      </w:r>
      <w:proofErr w:type="spellEnd"/>
      <w:r w:rsidRPr="00AD0A8A">
        <w:rPr>
          <w:sz w:val="28"/>
          <w:szCs w:val="28"/>
          <w:lang w:val="es-ES"/>
        </w:rPr>
        <w:t xml:space="preserve"> in </w:t>
      </w:r>
      <w:proofErr w:type="spellStart"/>
      <w:r w:rsidRPr="00AD0A8A">
        <w:rPr>
          <w:sz w:val="28"/>
          <w:szCs w:val="28"/>
          <w:lang w:val="es-ES"/>
        </w:rPr>
        <w:t>pamant</w:t>
      </w:r>
      <w:proofErr w:type="spellEnd"/>
      <w:r w:rsidRPr="00AD0A8A">
        <w:rPr>
          <w:sz w:val="28"/>
          <w:szCs w:val="28"/>
          <w:lang w:val="es-ES"/>
        </w:rPr>
        <w:t xml:space="preserve"> sub </w:t>
      </w:r>
      <w:proofErr w:type="spellStart"/>
      <w:proofErr w:type="gramStart"/>
      <w:r w:rsidRPr="00AD0A8A">
        <w:rPr>
          <w:sz w:val="28"/>
          <w:szCs w:val="28"/>
          <w:lang w:val="es-ES"/>
        </w:rPr>
        <w:t>adancimea</w:t>
      </w:r>
      <w:proofErr w:type="spellEnd"/>
      <w:r w:rsidRPr="00AD0A8A">
        <w:rPr>
          <w:sz w:val="28"/>
          <w:szCs w:val="28"/>
          <w:lang w:val="es-ES"/>
        </w:rPr>
        <w:t xml:space="preserve">  de</w:t>
      </w:r>
      <w:proofErr w:type="gramEnd"/>
      <w:r w:rsidRPr="00AD0A8A">
        <w:rPr>
          <w:sz w:val="28"/>
          <w:szCs w:val="28"/>
          <w:lang w:val="es-ES"/>
        </w:rPr>
        <w:t xml:space="preserve"> </w:t>
      </w:r>
      <w:proofErr w:type="spellStart"/>
      <w:r w:rsidRPr="00AD0A8A">
        <w:rPr>
          <w:sz w:val="28"/>
          <w:szCs w:val="28"/>
          <w:lang w:val="es-ES"/>
        </w:rPr>
        <w:t>inghet</w:t>
      </w:r>
      <w:proofErr w:type="spellEnd"/>
      <w:r w:rsidRPr="00AD0A8A">
        <w:rPr>
          <w:sz w:val="28"/>
          <w:szCs w:val="28"/>
          <w:lang w:val="es-ES"/>
        </w:rPr>
        <w:t xml:space="preserve"> </w:t>
      </w:r>
      <w:proofErr w:type="spellStart"/>
      <w:r w:rsidRPr="00AD0A8A">
        <w:rPr>
          <w:sz w:val="28"/>
          <w:szCs w:val="28"/>
          <w:lang w:val="es-ES"/>
        </w:rPr>
        <w:t>care</w:t>
      </w:r>
      <w:proofErr w:type="spellEnd"/>
      <w:r w:rsidRPr="00AD0A8A">
        <w:rPr>
          <w:sz w:val="28"/>
          <w:szCs w:val="28"/>
          <w:lang w:val="es-ES"/>
        </w:rPr>
        <w:t xml:space="preserve"> este h </w:t>
      </w:r>
      <w:proofErr w:type="spellStart"/>
      <w:r w:rsidRPr="00AD0A8A">
        <w:rPr>
          <w:sz w:val="28"/>
          <w:szCs w:val="28"/>
          <w:vertAlign w:val="subscript"/>
          <w:lang w:val="es-ES"/>
        </w:rPr>
        <w:t>ingh</w:t>
      </w:r>
      <w:proofErr w:type="spellEnd"/>
      <w:r w:rsidRPr="00AD0A8A">
        <w:rPr>
          <w:sz w:val="28"/>
          <w:szCs w:val="28"/>
          <w:lang w:val="es-ES"/>
        </w:rPr>
        <w:t xml:space="preserve">.= </w:t>
      </w:r>
      <w:r>
        <w:rPr>
          <w:sz w:val="28"/>
          <w:szCs w:val="28"/>
          <w:lang w:val="es-ES"/>
        </w:rPr>
        <w:t>0,9</w:t>
      </w:r>
      <w:r w:rsidRPr="00AD0A8A">
        <w:rPr>
          <w:sz w:val="28"/>
          <w:szCs w:val="28"/>
          <w:lang w:val="es-ES"/>
        </w:rPr>
        <w:t xml:space="preserve">0 m </w:t>
      </w:r>
      <w:proofErr w:type="spellStart"/>
      <w:r w:rsidRPr="00AD0A8A">
        <w:rPr>
          <w:sz w:val="28"/>
          <w:szCs w:val="28"/>
          <w:lang w:val="es-ES"/>
        </w:rPr>
        <w:t>masurata</w:t>
      </w:r>
      <w:proofErr w:type="spellEnd"/>
      <w:r w:rsidRPr="00AD0A8A">
        <w:rPr>
          <w:sz w:val="28"/>
          <w:szCs w:val="28"/>
          <w:lang w:val="es-ES"/>
        </w:rPr>
        <w:t xml:space="preserve"> de la cota </w:t>
      </w:r>
      <w:proofErr w:type="spellStart"/>
      <w:r w:rsidRPr="00AD0A8A">
        <w:rPr>
          <w:sz w:val="28"/>
          <w:szCs w:val="28"/>
          <w:lang w:val="es-ES"/>
        </w:rPr>
        <w:t>teren</w:t>
      </w:r>
      <w:proofErr w:type="spellEnd"/>
      <w:r w:rsidRPr="00AD0A8A">
        <w:rPr>
          <w:sz w:val="28"/>
          <w:szCs w:val="28"/>
          <w:lang w:val="es-ES"/>
        </w:rPr>
        <w:t xml:space="preserve"> </w:t>
      </w:r>
      <w:proofErr w:type="spellStart"/>
      <w:r w:rsidRPr="00AD0A8A">
        <w:rPr>
          <w:sz w:val="28"/>
          <w:szCs w:val="28"/>
          <w:lang w:val="es-ES"/>
        </w:rPr>
        <w:t>finit</w:t>
      </w:r>
      <w:proofErr w:type="spellEnd"/>
      <w:r w:rsidRPr="00AD0A8A">
        <w:rPr>
          <w:sz w:val="28"/>
          <w:szCs w:val="28"/>
          <w:lang w:val="es-ES"/>
        </w:rPr>
        <w:t xml:space="preserve"> pana la </w:t>
      </w:r>
      <w:proofErr w:type="spellStart"/>
      <w:r w:rsidRPr="00AD0A8A">
        <w:rPr>
          <w:sz w:val="28"/>
          <w:szCs w:val="28"/>
          <w:lang w:val="es-ES"/>
        </w:rPr>
        <w:t>generatoarea</w:t>
      </w:r>
      <w:proofErr w:type="spellEnd"/>
      <w:r w:rsidRPr="00AD0A8A">
        <w:rPr>
          <w:sz w:val="28"/>
          <w:szCs w:val="28"/>
          <w:lang w:val="es-ES"/>
        </w:rPr>
        <w:t xml:space="preserve"> </w:t>
      </w:r>
      <w:proofErr w:type="spellStart"/>
      <w:r w:rsidRPr="00AD0A8A">
        <w:rPr>
          <w:sz w:val="28"/>
          <w:szCs w:val="28"/>
          <w:lang w:val="es-ES"/>
        </w:rPr>
        <w:t>superioara</w:t>
      </w:r>
      <w:proofErr w:type="spellEnd"/>
      <w:r w:rsidRPr="00AD0A8A">
        <w:rPr>
          <w:sz w:val="28"/>
          <w:szCs w:val="28"/>
          <w:lang w:val="es-ES"/>
        </w:rPr>
        <w:t xml:space="preserve"> al </w:t>
      </w:r>
      <w:proofErr w:type="spellStart"/>
      <w:r w:rsidRPr="00AD0A8A">
        <w:rPr>
          <w:sz w:val="28"/>
          <w:szCs w:val="28"/>
          <w:lang w:val="es-ES"/>
        </w:rPr>
        <w:t>conductei</w:t>
      </w:r>
      <w:proofErr w:type="spellEnd"/>
      <w:r w:rsidRPr="00AD0A8A">
        <w:rPr>
          <w:sz w:val="28"/>
          <w:szCs w:val="28"/>
          <w:lang w:val="es-ES"/>
        </w:rPr>
        <w:t xml:space="preserve"> . </w:t>
      </w:r>
    </w:p>
    <w:p w14:paraId="61D2F05B" w14:textId="77777777" w:rsidR="00D54F73" w:rsidRPr="00AD0A8A" w:rsidRDefault="00D54F73" w:rsidP="00D54F73">
      <w:pPr>
        <w:rPr>
          <w:sz w:val="28"/>
          <w:szCs w:val="28"/>
          <w:lang w:val="es-ES"/>
        </w:rPr>
      </w:pPr>
      <w:r w:rsidRPr="00AD0A8A">
        <w:rPr>
          <w:sz w:val="28"/>
          <w:szCs w:val="28"/>
          <w:lang w:val="es-ES"/>
        </w:rPr>
        <w:t xml:space="preserve">           </w:t>
      </w:r>
      <w:r>
        <w:rPr>
          <w:sz w:val="28"/>
          <w:szCs w:val="28"/>
          <w:lang w:val="es-ES"/>
        </w:rPr>
        <w:t>P</w:t>
      </w:r>
      <w:r w:rsidRPr="00AD0A8A">
        <w:rPr>
          <w:sz w:val="28"/>
          <w:szCs w:val="28"/>
          <w:lang w:val="es-ES"/>
        </w:rPr>
        <w:t xml:space="preserve">e conducta de apa din </w:t>
      </w:r>
      <w:proofErr w:type="spellStart"/>
      <w:r w:rsidRPr="00AD0A8A">
        <w:rPr>
          <w:sz w:val="28"/>
          <w:szCs w:val="28"/>
          <w:lang w:val="es-ES"/>
        </w:rPr>
        <w:t>teava</w:t>
      </w:r>
      <w:proofErr w:type="spellEnd"/>
      <w:r w:rsidRPr="00AD0A8A">
        <w:rPr>
          <w:sz w:val="28"/>
          <w:szCs w:val="28"/>
          <w:lang w:val="es-ES"/>
        </w:rPr>
        <w:t xml:space="preserve"> PE-HD se </w:t>
      </w:r>
      <w:proofErr w:type="spellStart"/>
      <w:r w:rsidRPr="00AD0A8A">
        <w:rPr>
          <w:sz w:val="28"/>
          <w:szCs w:val="28"/>
          <w:lang w:val="es-ES"/>
        </w:rPr>
        <w:t>fixeaza</w:t>
      </w:r>
      <w:proofErr w:type="spellEnd"/>
      <w:r w:rsidRPr="00AD0A8A">
        <w:rPr>
          <w:sz w:val="28"/>
          <w:szCs w:val="28"/>
          <w:lang w:val="es-ES"/>
        </w:rPr>
        <w:t xml:space="preserve"> un </w:t>
      </w:r>
      <w:proofErr w:type="spellStart"/>
      <w:r w:rsidRPr="00AD0A8A">
        <w:rPr>
          <w:sz w:val="28"/>
          <w:szCs w:val="28"/>
          <w:lang w:val="es-ES"/>
        </w:rPr>
        <w:t>fir</w:t>
      </w:r>
      <w:proofErr w:type="spellEnd"/>
      <w:r w:rsidRPr="00AD0A8A">
        <w:rPr>
          <w:sz w:val="28"/>
          <w:szCs w:val="28"/>
          <w:lang w:val="es-ES"/>
        </w:rPr>
        <w:t xml:space="preserve"> conductor din </w:t>
      </w:r>
      <w:proofErr w:type="spellStart"/>
      <w:r w:rsidRPr="00AD0A8A">
        <w:rPr>
          <w:sz w:val="28"/>
          <w:szCs w:val="28"/>
          <w:lang w:val="es-ES"/>
        </w:rPr>
        <w:t>cupru</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s=2,5mp </w:t>
      </w:r>
      <w:proofErr w:type="spellStart"/>
      <w:r w:rsidRPr="00AD0A8A">
        <w:rPr>
          <w:sz w:val="28"/>
          <w:szCs w:val="28"/>
          <w:lang w:val="es-ES"/>
        </w:rPr>
        <w:t>pentru</w:t>
      </w:r>
      <w:proofErr w:type="spellEnd"/>
      <w:r w:rsidRPr="00AD0A8A">
        <w:rPr>
          <w:sz w:val="28"/>
          <w:szCs w:val="28"/>
          <w:lang w:val="es-ES"/>
        </w:rPr>
        <w:t xml:space="preserve"> detectare.</w:t>
      </w:r>
    </w:p>
    <w:p w14:paraId="745BC3D3" w14:textId="77777777" w:rsidR="00D54F73" w:rsidRPr="00AD0A8A" w:rsidRDefault="00D54F73" w:rsidP="00D54F73">
      <w:pPr>
        <w:rPr>
          <w:sz w:val="28"/>
          <w:szCs w:val="28"/>
          <w:lang w:val="es-ES"/>
        </w:rPr>
      </w:pPr>
      <w:r w:rsidRPr="00AD0A8A">
        <w:rPr>
          <w:sz w:val="28"/>
          <w:szCs w:val="28"/>
          <w:lang w:val="es-ES"/>
        </w:rPr>
        <w:t xml:space="preserve">             </w:t>
      </w:r>
      <w:proofErr w:type="spellStart"/>
      <w:r w:rsidRPr="00AD0A8A">
        <w:rPr>
          <w:sz w:val="28"/>
          <w:szCs w:val="28"/>
          <w:lang w:val="es-ES"/>
        </w:rPr>
        <w:t>Radierul</w:t>
      </w:r>
      <w:proofErr w:type="spellEnd"/>
      <w:r w:rsidRPr="00AD0A8A">
        <w:rPr>
          <w:sz w:val="28"/>
          <w:szCs w:val="28"/>
          <w:lang w:val="es-ES"/>
        </w:rPr>
        <w:t xml:space="preserve"> </w:t>
      </w:r>
      <w:proofErr w:type="spellStart"/>
      <w:r w:rsidRPr="00AD0A8A">
        <w:rPr>
          <w:sz w:val="28"/>
          <w:szCs w:val="28"/>
          <w:lang w:val="es-ES"/>
        </w:rPr>
        <w:t>santului</w:t>
      </w:r>
      <w:proofErr w:type="spellEnd"/>
      <w:r w:rsidRPr="00AD0A8A">
        <w:rPr>
          <w:sz w:val="28"/>
          <w:szCs w:val="28"/>
          <w:lang w:val="es-ES"/>
        </w:rPr>
        <w:t xml:space="preserve"> se </w:t>
      </w:r>
      <w:proofErr w:type="spellStart"/>
      <w:proofErr w:type="gramStart"/>
      <w:r w:rsidRPr="00AD0A8A">
        <w:rPr>
          <w:sz w:val="28"/>
          <w:szCs w:val="28"/>
          <w:lang w:val="es-ES"/>
        </w:rPr>
        <w:t>niveleaza</w:t>
      </w:r>
      <w:proofErr w:type="spellEnd"/>
      <w:r w:rsidRPr="00AD0A8A">
        <w:rPr>
          <w:sz w:val="28"/>
          <w:szCs w:val="28"/>
          <w:lang w:val="es-ES"/>
        </w:rPr>
        <w:t xml:space="preserve"> ,</w:t>
      </w:r>
      <w:proofErr w:type="gramEnd"/>
      <w:r w:rsidRPr="00AD0A8A">
        <w:rPr>
          <w:sz w:val="28"/>
          <w:szCs w:val="28"/>
          <w:lang w:val="es-ES"/>
        </w:rPr>
        <w:t xml:space="preserve"> se </w:t>
      </w:r>
      <w:proofErr w:type="spellStart"/>
      <w:r w:rsidRPr="00AD0A8A">
        <w:rPr>
          <w:sz w:val="28"/>
          <w:szCs w:val="28"/>
          <w:lang w:val="es-ES"/>
        </w:rPr>
        <w:t>curata</w:t>
      </w:r>
      <w:proofErr w:type="spellEnd"/>
      <w:r w:rsidRPr="00AD0A8A">
        <w:rPr>
          <w:sz w:val="28"/>
          <w:szCs w:val="28"/>
          <w:lang w:val="es-ES"/>
        </w:rPr>
        <w:t xml:space="preserve"> de </w:t>
      </w:r>
      <w:proofErr w:type="spellStart"/>
      <w:r w:rsidRPr="00AD0A8A">
        <w:rPr>
          <w:sz w:val="28"/>
          <w:szCs w:val="28"/>
          <w:lang w:val="es-ES"/>
        </w:rPr>
        <w:t>bolovani</w:t>
      </w:r>
      <w:proofErr w:type="spellEnd"/>
      <w:r w:rsidRPr="00AD0A8A">
        <w:rPr>
          <w:sz w:val="28"/>
          <w:szCs w:val="28"/>
          <w:lang w:val="es-ES"/>
        </w:rPr>
        <w:t xml:space="preserve"> si </w:t>
      </w:r>
      <w:proofErr w:type="spellStart"/>
      <w:r w:rsidRPr="00AD0A8A">
        <w:rPr>
          <w:sz w:val="28"/>
          <w:szCs w:val="28"/>
          <w:lang w:val="es-ES"/>
        </w:rPr>
        <w:t>eventualele</w:t>
      </w:r>
      <w:proofErr w:type="spellEnd"/>
      <w:r w:rsidRPr="00AD0A8A">
        <w:rPr>
          <w:sz w:val="28"/>
          <w:szCs w:val="28"/>
          <w:lang w:val="es-ES"/>
        </w:rPr>
        <w:t xml:space="preserve"> </w:t>
      </w:r>
      <w:proofErr w:type="spellStart"/>
      <w:r w:rsidRPr="00AD0A8A">
        <w:rPr>
          <w:sz w:val="28"/>
          <w:szCs w:val="28"/>
          <w:lang w:val="es-ES"/>
        </w:rPr>
        <w:t>obiecte</w:t>
      </w:r>
      <w:proofErr w:type="spellEnd"/>
      <w:r w:rsidRPr="00AD0A8A">
        <w:rPr>
          <w:sz w:val="28"/>
          <w:szCs w:val="28"/>
          <w:lang w:val="es-ES"/>
        </w:rPr>
        <w:t xml:space="preserve"> </w:t>
      </w:r>
      <w:proofErr w:type="spellStart"/>
      <w:r w:rsidRPr="00AD0A8A">
        <w:rPr>
          <w:sz w:val="28"/>
          <w:szCs w:val="28"/>
          <w:lang w:val="es-ES"/>
        </w:rPr>
        <w:t>ascutite</w:t>
      </w:r>
      <w:proofErr w:type="spellEnd"/>
      <w:r w:rsidRPr="00AD0A8A">
        <w:rPr>
          <w:sz w:val="28"/>
          <w:szCs w:val="28"/>
          <w:lang w:val="es-ES"/>
        </w:rPr>
        <w:t xml:space="preserve"> </w:t>
      </w:r>
      <w:proofErr w:type="spellStart"/>
      <w:r w:rsidRPr="00AD0A8A">
        <w:rPr>
          <w:sz w:val="28"/>
          <w:szCs w:val="28"/>
          <w:lang w:val="es-ES"/>
        </w:rPr>
        <w:t>care</w:t>
      </w:r>
      <w:proofErr w:type="spellEnd"/>
      <w:r w:rsidRPr="00AD0A8A">
        <w:rPr>
          <w:sz w:val="28"/>
          <w:szCs w:val="28"/>
          <w:lang w:val="es-ES"/>
        </w:rPr>
        <w:t xml:space="preserve"> </w:t>
      </w:r>
      <w:proofErr w:type="spellStart"/>
      <w:r w:rsidRPr="00AD0A8A">
        <w:rPr>
          <w:sz w:val="28"/>
          <w:szCs w:val="28"/>
          <w:lang w:val="es-ES"/>
        </w:rPr>
        <w:t>pot</w:t>
      </w:r>
      <w:proofErr w:type="spellEnd"/>
      <w:r w:rsidRPr="00AD0A8A">
        <w:rPr>
          <w:sz w:val="28"/>
          <w:szCs w:val="28"/>
          <w:lang w:val="es-ES"/>
        </w:rPr>
        <w:t xml:space="preserve"> deteriora conducta de apa , </w:t>
      </w:r>
      <w:proofErr w:type="spellStart"/>
      <w:r w:rsidRPr="00AD0A8A">
        <w:rPr>
          <w:sz w:val="28"/>
          <w:szCs w:val="28"/>
          <w:lang w:val="es-ES"/>
        </w:rPr>
        <w:t>dupa</w:t>
      </w:r>
      <w:proofErr w:type="spellEnd"/>
      <w:r w:rsidRPr="00AD0A8A">
        <w:rPr>
          <w:sz w:val="28"/>
          <w:szCs w:val="28"/>
          <w:lang w:val="es-ES"/>
        </w:rPr>
        <w:t xml:space="preserve"> </w:t>
      </w:r>
      <w:proofErr w:type="spellStart"/>
      <w:r w:rsidRPr="00AD0A8A">
        <w:rPr>
          <w:sz w:val="28"/>
          <w:szCs w:val="28"/>
          <w:lang w:val="es-ES"/>
        </w:rPr>
        <w:t>care</w:t>
      </w:r>
      <w:proofErr w:type="spellEnd"/>
      <w:r w:rsidRPr="00AD0A8A">
        <w:rPr>
          <w:sz w:val="28"/>
          <w:szCs w:val="28"/>
          <w:lang w:val="es-ES"/>
        </w:rPr>
        <w:t xml:space="preserve">  se </w:t>
      </w:r>
      <w:proofErr w:type="spellStart"/>
      <w:r w:rsidRPr="00AD0A8A">
        <w:rPr>
          <w:sz w:val="28"/>
          <w:szCs w:val="28"/>
          <w:lang w:val="es-ES"/>
        </w:rPr>
        <w:t>asterne</w:t>
      </w:r>
      <w:proofErr w:type="spellEnd"/>
      <w:r w:rsidRPr="00AD0A8A">
        <w:rPr>
          <w:sz w:val="28"/>
          <w:szCs w:val="28"/>
          <w:lang w:val="es-ES"/>
        </w:rPr>
        <w:t xml:space="preserve"> </w:t>
      </w:r>
      <w:proofErr w:type="spellStart"/>
      <w:r w:rsidRPr="00AD0A8A">
        <w:rPr>
          <w:sz w:val="28"/>
          <w:szCs w:val="28"/>
          <w:lang w:val="es-ES"/>
        </w:rPr>
        <w:t>de-a</w:t>
      </w:r>
      <w:proofErr w:type="spellEnd"/>
      <w:r w:rsidRPr="00AD0A8A">
        <w:rPr>
          <w:sz w:val="28"/>
          <w:szCs w:val="28"/>
          <w:lang w:val="es-ES"/>
        </w:rPr>
        <w:t xml:space="preserve"> </w:t>
      </w:r>
      <w:proofErr w:type="spellStart"/>
      <w:r w:rsidRPr="00AD0A8A">
        <w:rPr>
          <w:sz w:val="28"/>
          <w:szCs w:val="28"/>
          <w:lang w:val="es-ES"/>
        </w:rPr>
        <w:t>lungul</w:t>
      </w:r>
      <w:proofErr w:type="spellEnd"/>
      <w:r w:rsidRPr="00AD0A8A">
        <w:rPr>
          <w:sz w:val="28"/>
          <w:szCs w:val="28"/>
          <w:lang w:val="es-ES"/>
        </w:rPr>
        <w:t xml:space="preserve"> lui un </w:t>
      </w:r>
      <w:proofErr w:type="spellStart"/>
      <w:r w:rsidRPr="00AD0A8A">
        <w:rPr>
          <w:sz w:val="28"/>
          <w:szCs w:val="28"/>
          <w:lang w:val="es-ES"/>
        </w:rPr>
        <w:t>strat</w:t>
      </w:r>
      <w:proofErr w:type="spellEnd"/>
      <w:r w:rsidRPr="00AD0A8A">
        <w:rPr>
          <w:sz w:val="28"/>
          <w:szCs w:val="28"/>
          <w:lang w:val="es-ES"/>
        </w:rPr>
        <w:t xml:space="preserve"> de  </w:t>
      </w:r>
      <w:proofErr w:type="spellStart"/>
      <w:r w:rsidRPr="00AD0A8A">
        <w:rPr>
          <w:sz w:val="28"/>
          <w:szCs w:val="28"/>
          <w:lang w:val="es-ES"/>
        </w:rPr>
        <w:t>nisip</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grosimea</w:t>
      </w:r>
      <w:proofErr w:type="spellEnd"/>
      <w:r w:rsidRPr="00AD0A8A">
        <w:rPr>
          <w:sz w:val="28"/>
          <w:szCs w:val="28"/>
          <w:lang w:val="es-ES"/>
        </w:rPr>
        <w:t xml:space="preserve"> g=20 cm .</w:t>
      </w:r>
    </w:p>
    <w:p w14:paraId="7F745DA6" w14:textId="77777777" w:rsidR="00D54F73" w:rsidRPr="00AD0A8A" w:rsidRDefault="00D54F73" w:rsidP="00D54F73">
      <w:pPr>
        <w:rPr>
          <w:sz w:val="28"/>
          <w:szCs w:val="28"/>
          <w:lang w:val="es-ES"/>
        </w:rPr>
      </w:pPr>
      <w:r w:rsidRPr="00AD0A8A">
        <w:rPr>
          <w:sz w:val="28"/>
          <w:szCs w:val="28"/>
          <w:lang w:val="es-ES"/>
        </w:rPr>
        <w:t xml:space="preserve">            Conducta de apa se </w:t>
      </w:r>
      <w:proofErr w:type="spellStart"/>
      <w:r w:rsidRPr="00AD0A8A">
        <w:rPr>
          <w:sz w:val="28"/>
          <w:szCs w:val="28"/>
          <w:lang w:val="es-ES"/>
        </w:rPr>
        <w:t>monteaza</w:t>
      </w:r>
      <w:proofErr w:type="spellEnd"/>
      <w:r w:rsidRPr="00AD0A8A">
        <w:rPr>
          <w:sz w:val="28"/>
          <w:szCs w:val="28"/>
          <w:lang w:val="es-ES"/>
        </w:rPr>
        <w:t xml:space="preserve"> pe </w:t>
      </w:r>
      <w:proofErr w:type="spellStart"/>
      <w:r w:rsidRPr="00AD0A8A">
        <w:rPr>
          <w:sz w:val="28"/>
          <w:szCs w:val="28"/>
          <w:lang w:val="es-ES"/>
        </w:rPr>
        <w:t>stratul</w:t>
      </w:r>
      <w:proofErr w:type="spellEnd"/>
      <w:r w:rsidRPr="00AD0A8A">
        <w:rPr>
          <w:sz w:val="28"/>
          <w:szCs w:val="28"/>
          <w:lang w:val="es-ES"/>
        </w:rPr>
        <w:t xml:space="preserve"> de </w:t>
      </w:r>
      <w:proofErr w:type="spellStart"/>
      <w:proofErr w:type="gramStart"/>
      <w:r w:rsidRPr="00AD0A8A">
        <w:rPr>
          <w:sz w:val="28"/>
          <w:szCs w:val="28"/>
          <w:lang w:val="es-ES"/>
        </w:rPr>
        <w:t>nisip</w:t>
      </w:r>
      <w:proofErr w:type="spellEnd"/>
      <w:r w:rsidRPr="00AD0A8A">
        <w:rPr>
          <w:sz w:val="28"/>
          <w:szCs w:val="28"/>
          <w:lang w:val="es-ES"/>
        </w:rPr>
        <w:t xml:space="preserve">  </w:t>
      </w:r>
      <w:proofErr w:type="spellStart"/>
      <w:r w:rsidRPr="00AD0A8A">
        <w:rPr>
          <w:sz w:val="28"/>
          <w:szCs w:val="28"/>
          <w:lang w:val="es-ES"/>
        </w:rPr>
        <w:t>dupa</w:t>
      </w:r>
      <w:proofErr w:type="spellEnd"/>
      <w:proofErr w:type="gramEnd"/>
      <w:r w:rsidRPr="00AD0A8A">
        <w:rPr>
          <w:sz w:val="28"/>
          <w:szCs w:val="28"/>
          <w:lang w:val="es-ES"/>
        </w:rPr>
        <w:t xml:space="preserve"> </w:t>
      </w:r>
      <w:proofErr w:type="spellStart"/>
      <w:r w:rsidRPr="00AD0A8A">
        <w:rPr>
          <w:sz w:val="28"/>
          <w:szCs w:val="28"/>
          <w:lang w:val="es-ES"/>
        </w:rPr>
        <w:t>care</w:t>
      </w:r>
      <w:proofErr w:type="spellEnd"/>
      <w:r w:rsidRPr="00AD0A8A">
        <w:rPr>
          <w:sz w:val="28"/>
          <w:szCs w:val="28"/>
          <w:lang w:val="es-ES"/>
        </w:rPr>
        <w:t xml:space="preserve"> se </w:t>
      </w:r>
      <w:proofErr w:type="spellStart"/>
      <w:r w:rsidRPr="00AD0A8A">
        <w:rPr>
          <w:sz w:val="28"/>
          <w:szCs w:val="28"/>
          <w:lang w:val="es-ES"/>
        </w:rPr>
        <w:t>acopera</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alt</w:t>
      </w:r>
      <w:proofErr w:type="spellEnd"/>
      <w:r w:rsidRPr="00AD0A8A">
        <w:rPr>
          <w:sz w:val="28"/>
          <w:szCs w:val="28"/>
          <w:lang w:val="es-ES"/>
        </w:rPr>
        <w:t xml:space="preserve"> </w:t>
      </w:r>
      <w:proofErr w:type="spellStart"/>
      <w:r w:rsidRPr="00AD0A8A">
        <w:rPr>
          <w:sz w:val="28"/>
          <w:szCs w:val="28"/>
          <w:lang w:val="es-ES"/>
        </w:rPr>
        <w:t>strat</w:t>
      </w:r>
      <w:proofErr w:type="spellEnd"/>
      <w:r w:rsidRPr="00AD0A8A">
        <w:rPr>
          <w:sz w:val="28"/>
          <w:szCs w:val="28"/>
          <w:lang w:val="es-ES"/>
        </w:rPr>
        <w:t xml:space="preserve"> de </w:t>
      </w:r>
      <w:proofErr w:type="spellStart"/>
      <w:r w:rsidRPr="00AD0A8A">
        <w:rPr>
          <w:sz w:val="28"/>
          <w:szCs w:val="28"/>
          <w:lang w:val="es-ES"/>
        </w:rPr>
        <w:t>nisip</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grosimea</w:t>
      </w:r>
      <w:proofErr w:type="spellEnd"/>
      <w:r w:rsidRPr="00AD0A8A">
        <w:rPr>
          <w:sz w:val="28"/>
          <w:szCs w:val="28"/>
          <w:lang w:val="es-ES"/>
        </w:rPr>
        <w:t xml:space="preserve"> g=20cm peste </w:t>
      </w:r>
      <w:proofErr w:type="spellStart"/>
      <w:r w:rsidRPr="00AD0A8A">
        <w:rPr>
          <w:sz w:val="28"/>
          <w:szCs w:val="28"/>
          <w:lang w:val="es-ES"/>
        </w:rPr>
        <w:t>care</w:t>
      </w:r>
      <w:proofErr w:type="spellEnd"/>
      <w:r w:rsidRPr="00AD0A8A">
        <w:rPr>
          <w:sz w:val="28"/>
          <w:szCs w:val="28"/>
          <w:lang w:val="es-ES"/>
        </w:rPr>
        <w:t xml:space="preserve"> se pune </w:t>
      </w:r>
      <w:proofErr w:type="spellStart"/>
      <w:r w:rsidRPr="00AD0A8A">
        <w:rPr>
          <w:sz w:val="28"/>
          <w:szCs w:val="28"/>
          <w:lang w:val="es-ES"/>
        </w:rPr>
        <w:t>pamantul</w:t>
      </w:r>
      <w:proofErr w:type="spellEnd"/>
      <w:r w:rsidRPr="00AD0A8A">
        <w:rPr>
          <w:sz w:val="28"/>
          <w:szCs w:val="28"/>
          <w:lang w:val="es-ES"/>
        </w:rPr>
        <w:t xml:space="preserve"> </w:t>
      </w:r>
      <w:proofErr w:type="spellStart"/>
      <w:r w:rsidRPr="00AD0A8A">
        <w:rPr>
          <w:sz w:val="28"/>
          <w:szCs w:val="28"/>
          <w:lang w:val="es-ES"/>
        </w:rPr>
        <w:t>rezultat</w:t>
      </w:r>
      <w:proofErr w:type="spellEnd"/>
      <w:r w:rsidRPr="00AD0A8A">
        <w:rPr>
          <w:sz w:val="28"/>
          <w:szCs w:val="28"/>
          <w:lang w:val="es-ES"/>
        </w:rPr>
        <w:t xml:space="preserve"> din </w:t>
      </w:r>
      <w:proofErr w:type="spellStart"/>
      <w:r w:rsidRPr="00AD0A8A">
        <w:rPr>
          <w:sz w:val="28"/>
          <w:szCs w:val="28"/>
          <w:lang w:val="es-ES"/>
        </w:rPr>
        <w:t>sapatura</w:t>
      </w:r>
      <w:proofErr w:type="spellEnd"/>
      <w:r w:rsidRPr="00AD0A8A">
        <w:rPr>
          <w:sz w:val="28"/>
          <w:szCs w:val="28"/>
          <w:lang w:val="es-ES"/>
        </w:rPr>
        <w:t xml:space="preserve"> ,  </w:t>
      </w:r>
      <w:proofErr w:type="spellStart"/>
      <w:r w:rsidRPr="00AD0A8A">
        <w:rPr>
          <w:sz w:val="28"/>
          <w:szCs w:val="28"/>
          <w:lang w:val="es-ES"/>
        </w:rPr>
        <w:t>curatat</w:t>
      </w:r>
      <w:proofErr w:type="spellEnd"/>
      <w:r w:rsidRPr="00AD0A8A">
        <w:rPr>
          <w:sz w:val="28"/>
          <w:szCs w:val="28"/>
          <w:lang w:val="es-ES"/>
        </w:rPr>
        <w:t xml:space="preserve"> de </w:t>
      </w:r>
      <w:proofErr w:type="spellStart"/>
      <w:r w:rsidRPr="00AD0A8A">
        <w:rPr>
          <w:sz w:val="28"/>
          <w:szCs w:val="28"/>
          <w:lang w:val="es-ES"/>
        </w:rPr>
        <w:t>bolovani</w:t>
      </w:r>
      <w:proofErr w:type="spellEnd"/>
      <w:r w:rsidRPr="00AD0A8A">
        <w:rPr>
          <w:sz w:val="28"/>
          <w:szCs w:val="28"/>
          <w:lang w:val="es-ES"/>
        </w:rPr>
        <w:t xml:space="preserve"> si </w:t>
      </w:r>
      <w:proofErr w:type="spellStart"/>
      <w:r w:rsidRPr="00AD0A8A">
        <w:rPr>
          <w:sz w:val="28"/>
          <w:szCs w:val="28"/>
          <w:lang w:val="es-ES"/>
        </w:rPr>
        <w:t>obiecte</w:t>
      </w:r>
      <w:proofErr w:type="spellEnd"/>
      <w:r w:rsidRPr="00AD0A8A">
        <w:rPr>
          <w:sz w:val="28"/>
          <w:szCs w:val="28"/>
          <w:lang w:val="es-ES"/>
        </w:rPr>
        <w:t xml:space="preserve"> </w:t>
      </w:r>
      <w:proofErr w:type="spellStart"/>
      <w:r w:rsidRPr="00AD0A8A">
        <w:rPr>
          <w:sz w:val="28"/>
          <w:szCs w:val="28"/>
          <w:lang w:val="es-ES"/>
        </w:rPr>
        <w:t>ascutite</w:t>
      </w:r>
      <w:proofErr w:type="spellEnd"/>
      <w:r w:rsidRPr="00AD0A8A">
        <w:rPr>
          <w:sz w:val="28"/>
          <w:szCs w:val="28"/>
          <w:lang w:val="es-ES"/>
        </w:rPr>
        <w:t xml:space="preserve"> . </w:t>
      </w:r>
      <w:proofErr w:type="spellStart"/>
      <w:r w:rsidRPr="00AD0A8A">
        <w:rPr>
          <w:sz w:val="28"/>
          <w:szCs w:val="28"/>
          <w:lang w:val="es-ES"/>
        </w:rPr>
        <w:t>Grosimea</w:t>
      </w:r>
      <w:proofErr w:type="spellEnd"/>
      <w:r w:rsidRPr="00AD0A8A">
        <w:rPr>
          <w:sz w:val="28"/>
          <w:szCs w:val="28"/>
          <w:lang w:val="es-ES"/>
        </w:rPr>
        <w:t xml:space="preserve"> </w:t>
      </w:r>
      <w:proofErr w:type="spellStart"/>
      <w:r w:rsidRPr="00AD0A8A">
        <w:rPr>
          <w:sz w:val="28"/>
          <w:szCs w:val="28"/>
          <w:lang w:val="es-ES"/>
        </w:rPr>
        <w:t>acestui</w:t>
      </w:r>
      <w:proofErr w:type="spellEnd"/>
      <w:r w:rsidRPr="00AD0A8A">
        <w:rPr>
          <w:sz w:val="28"/>
          <w:szCs w:val="28"/>
          <w:lang w:val="es-ES"/>
        </w:rPr>
        <w:t xml:space="preserve"> </w:t>
      </w:r>
      <w:proofErr w:type="spellStart"/>
      <w:r w:rsidRPr="00AD0A8A">
        <w:rPr>
          <w:sz w:val="28"/>
          <w:szCs w:val="28"/>
          <w:lang w:val="es-ES"/>
        </w:rPr>
        <w:t>strat</w:t>
      </w:r>
      <w:proofErr w:type="spellEnd"/>
      <w:r w:rsidRPr="00AD0A8A">
        <w:rPr>
          <w:sz w:val="28"/>
          <w:szCs w:val="28"/>
          <w:lang w:val="es-ES"/>
        </w:rPr>
        <w:t xml:space="preserve"> de </w:t>
      </w:r>
      <w:proofErr w:type="spellStart"/>
      <w:r w:rsidRPr="00AD0A8A">
        <w:rPr>
          <w:sz w:val="28"/>
          <w:szCs w:val="28"/>
          <w:lang w:val="es-ES"/>
        </w:rPr>
        <w:t>pamant</w:t>
      </w:r>
      <w:proofErr w:type="spellEnd"/>
      <w:r w:rsidRPr="00AD0A8A">
        <w:rPr>
          <w:sz w:val="28"/>
          <w:szCs w:val="28"/>
          <w:lang w:val="es-ES"/>
        </w:rPr>
        <w:t xml:space="preserve"> este g=50</w:t>
      </w:r>
      <w:proofErr w:type="gramStart"/>
      <w:r w:rsidRPr="00AD0A8A">
        <w:rPr>
          <w:sz w:val="28"/>
          <w:szCs w:val="28"/>
          <w:lang w:val="es-ES"/>
        </w:rPr>
        <w:t>cm .</w:t>
      </w:r>
      <w:proofErr w:type="gramEnd"/>
      <w:r w:rsidRPr="00AD0A8A">
        <w:rPr>
          <w:sz w:val="28"/>
          <w:szCs w:val="28"/>
          <w:lang w:val="es-ES"/>
        </w:rPr>
        <w:t xml:space="preserve"> </w:t>
      </w:r>
    </w:p>
    <w:p w14:paraId="2E39AE01" w14:textId="77777777" w:rsidR="00D54F73" w:rsidRPr="00AD0A8A" w:rsidRDefault="00D54F73" w:rsidP="00D54F73">
      <w:pPr>
        <w:rPr>
          <w:sz w:val="28"/>
          <w:szCs w:val="28"/>
          <w:lang w:val="es-ES"/>
        </w:rPr>
      </w:pPr>
      <w:r w:rsidRPr="00AD0A8A">
        <w:rPr>
          <w:sz w:val="28"/>
          <w:szCs w:val="28"/>
          <w:lang w:val="es-ES"/>
        </w:rPr>
        <w:t xml:space="preserve">          Peste </w:t>
      </w:r>
      <w:proofErr w:type="spellStart"/>
      <w:r w:rsidRPr="00AD0A8A">
        <w:rPr>
          <w:sz w:val="28"/>
          <w:szCs w:val="28"/>
          <w:lang w:val="es-ES"/>
        </w:rPr>
        <w:t>acest</w:t>
      </w:r>
      <w:proofErr w:type="spellEnd"/>
      <w:r w:rsidRPr="00AD0A8A">
        <w:rPr>
          <w:sz w:val="28"/>
          <w:szCs w:val="28"/>
          <w:lang w:val="es-ES"/>
        </w:rPr>
        <w:t xml:space="preserve"> </w:t>
      </w:r>
      <w:proofErr w:type="spellStart"/>
      <w:r w:rsidRPr="00AD0A8A">
        <w:rPr>
          <w:sz w:val="28"/>
          <w:szCs w:val="28"/>
          <w:lang w:val="es-ES"/>
        </w:rPr>
        <w:t>strat</w:t>
      </w:r>
      <w:proofErr w:type="spellEnd"/>
      <w:r w:rsidRPr="00AD0A8A">
        <w:rPr>
          <w:sz w:val="28"/>
          <w:szCs w:val="28"/>
          <w:lang w:val="es-ES"/>
        </w:rPr>
        <w:t xml:space="preserve"> de </w:t>
      </w:r>
      <w:proofErr w:type="spellStart"/>
      <w:r w:rsidRPr="00AD0A8A">
        <w:rPr>
          <w:sz w:val="28"/>
          <w:szCs w:val="28"/>
          <w:lang w:val="es-ES"/>
        </w:rPr>
        <w:t>pamant</w:t>
      </w:r>
      <w:proofErr w:type="spellEnd"/>
      <w:r w:rsidRPr="00AD0A8A">
        <w:rPr>
          <w:sz w:val="28"/>
          <w:szCs w:val="28"/>
          <w:lang w:val="es-ES"/>
        </w:rPr>
        <w:t xml:space="preserve"> se </w:t>
      </w:r>
      <w:proofErr w:type="spellStart"/>
      <w:r w:rsidRPr="00AD0A8A">
        <w:rPr>
          <w:sz w:val="28"/>
          <w:szCs w:val="28"/>
          <w:lang w:val="es-ES"/>
        </w:rPr>
        <w:t>aseaza</w:t>
      </w:r>
      <w:proofErr w:type="spellEnd"/>
      <w:r w:rsidRPr="00AD0A8A">
        <w:rPr>
          <w:sz w:val="28"/>
          <w:szCs w:val="28"/>
          <w:lang w:val="es-ES"/>
        </w:rPr>
        <w:t xml:space="preserve"> o banda PVC   </w:t>
      </w:r>
      <w:proofErr w:type="spellStart"/>
      <w:r w:rsidRPr="00AD0A8A">
        <w:rPr>
          <w:sz w:val="28"/>
          <w:szCs w:val="28"/>
          <w:lang w:val="es-ES"/>
        </w:rPr>
        <w:t>pentru</w:t>
      </w:r>
      <w:proofErr w:type="spellEnd"/>
      <w:r w:rsidRPr="00AD0A8A">
        <w:rPr>
          <w:sz w:val="28"/>
          <w:szCs w:val="28"/>
          <w:lang w:val="es-ES"/>
        </w:rPr>
        <w:t xml:space="preserve"> </w:t>
      </w:r>
      <w:proofErr w:type="spellStart"/>
      <w:r w:rsidRPr="00AD0A8A">
        <w:rPr>
          <w:sz w:val="28"/>
          <w:szCs w:val="28"/>
          <w:lang w:val="es-ES"/>
        </w:rPr>
        <w:t>retele</w:t>
      </w:r>
      <w:proofErr w:type="spellEnd"/>
      <w:r w:rsidRPr="00AD0A8A">
        <w:rPr>
          <w:sz w:val="28"/>
          <w:szCs w:val="28"/>
          <w:lang w:val="es-ES"/>
        </w:rPr>
        <w:t xml:space="preserve"> de apa </w:t>
      </w:r>
      <w:proofErr w:type="spellStart"/>
      <w:r w:rsidRPr="00AD0A8A">
        <w:rPr>
          <w:sz w:val="28"/>
          <w:szCs w:val="28"/>
          <w:lang w:val="es-ES"/>
        </w:rPr>
        <w:t>dupa</w:t>
      </w:r>
      <w:proofErr w:type="spellEnd"/>
      <w:r w:rsidRPr="00AD0A8A">
        <w:rPr>
          <w:sz w:val="28"/>
          <w:szCs w:val="28"/>
          <w:lang w:val="es-ES"/>
        </w:rPr>
        <w:t xml:space="preserve"> </w:t>
      </w:r>
      <w:proofErr w:type="spellStart"/>
      <w:proofErr w:type="gramStart"/>
      <w:r w:rsidRPr="00AD0A8A">
        <w:rPr>
          <w:sz w:val="28"/>
          <w:szCs w:val="28"/>
          <w:lang w:val="es-ES"/>
        </w:rPr>
        <w:t>care</w:t>
      </w:r>
      <w:proofErr w:type="spellEnd"/>
      <w:r w:rsidRPr="00AD0A8A">
        <w:rPr>
          <w:sz w:val="28"/>
          <w:szCs w:val="28"/>
          <w:lang w:val="es-ES"/>
        </w:rPr>
        <w:t xml:space="preserve">  </w:t>
      </w:r>
      <w:proofErr w:type="spellStart"/>
      <w:r w:rsidRPr="00AD0A8A">
        <w:rPr>
          <w:sz w:val="28"/>
          <w:szCs w:val="28"/>
          <w:lang w:val="es-ES"/>
        </w:rPr>
        <w:t>santul</w:t>
      </w:r>
      <w:proofErr w:type="spellEnd"/>
      <w:proofErr w:type="gramEnd"/>
      <w:r w:rsidRPr="00AD0A8A">
        <w:rPr>
          <w:sz w:val="28"/>
          <w:szCs w:val="28"/>
          <w:lang w:val="es-ES"/>
        </w:rPr>
        <w:t xml:space="preserve"> se </w:t>
      </w:r>
      <w:proofErr w:type="spellStart"/>
      <w:r w:rsidRPr="00AD0A8A">
        <w:rPr>
          <w:sz w:val="28"/>
          <w:szCs w:val="28"/>
          <w:lang w:val="es-ES"/>
        </w:rPr>
        <w:t>poate</w:t>
      </w:r>
      <w:proofErr w:type="spellEnd"/>
      <w:r w:rsidRPr="00AD0A8A">
        <w:rPr>
          <w:sz w:val="28"/>
          <w:szCs w:val="28"/>
          <w:lang w:val="es-ES"/>
        </w:rPr>
        <w:t xml:space="preserve"> </w:t>
      </w:r>
      <w:proofErr w:type="spellStart"/>
      <w:r w:rsidRPr="00AD0A8A">
        <w:rPr>
          <w:sz w:val="28"/>
          <w:szCs w:val="28"/>
          <w:lang w:val="es-ES"/>
        </w:rPr>
        <w:t>astupa</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pamantul</w:t>
      </w:r>
      <w:proofErr w:type="spellEnd"/>
      <w:r w:rsidRPr="00AD0A8A">
        <w:rPr>
          <w:sz w:val="28"/>
          <w:szCs w:val="28"/>
          <w:lang w:val="es-ES"/>
        </w:rPr>
        <w:t xml:space="preserve"> </w:t>
      </w:r>
      <w:proofErr w:type="spellStart"/>
      <w:r w:rsidRPr="00AD0A8A">
        <w:rPr>
          <w:sz w:val="28"/>
          <w:szCs w:val="28"/>
          <w:lang w:val="es-ES"/>
        </w:rPr>
        <w:t>rezultat</w:t>
      </w:r>
      <w:proofErr w:type="spellEnd"/>
      <w:r w:rsidRPr="00AD0A8A">
        <w:rPr>
          <w:sz w:val="28"/>
          <w:szCs w:val="28"/>
          <w:lang w:val="es-ES"/>
        </w:rPr>
        <w:t xml:space="preserve"> din </w:t>
      </w:r>
      <w:proofErr w:type="spellStart"/>
      <w:r w:rsidRPr="00AD0A8A">
        <w:rPr>
          <w:sz w:val="28"/>
          <w:szCs w:val="28"/>
          <w:lang w:val="es-ES"/>
        </w:rPr>
        <w:t>sapatura</w:t>
      </w:r>
      <w:proofErr w:type="spellEnd"/>
      <w:r w:rsidRPr="00AD0A8A">
        <w:rPr>
          <w:sz w:val="28"/>
          <w:szCs w:val="28"/>
          <w:lang w:val="es-ES"/>
        </w:rPr>
        <w:t xml:space="preserve"> . </w:t>
      </w:r>
    </w:p>
    <w:p w14:paraId="75D52A36" w14:textId="66CABF26" w:rsidR="00D54F73" w:rsidRPr="00AD0A8A" w:rsidRDefault="00D54F73" w:rsidP="00D54F73">
      <w:pPr>
        <w:rPr>
          <w:sz w:val="28"/>
          <w:szCs w:val="28"/>
          <w:lang w:val="es-ES"/>
        </w:rPr>
      </w:pPr>
      <w:r w:rsidRPr="00AD0A8A">
        <w:rPr>
          <w:sz w:val="28"/>
          <w:szCs w:val="28"/>
          <w:lang w:val="es-ES"/>
        </w:rPr>
        <w:t xml:space="preserve">       </w:t>
      </w:r>
      <w:proofErr w:type="spellStart"/>
      <w:r w:rsidRPr="00AD0A8A">
        <w:rPr>
          <w:sz w:val="28"/>
          <w:szCs w:val="28"/>
          <w:lang w:val="es-ES"/>
        </w:rPr>
        <w:t>Surplusul</w:t>
      </w:r>
      <w:proofErr w:type="spellEnd"/>
      <w:r w:rsidRPr="00AD0A8A">
        <w:rPr>
          <w:sz w:val="28"/>
          <w:szCs w:val="28"/>
          <w:lang w:val="es-ES"/>
        </w:rPr>
        <w:t xml:space="preserve"> de </w:t>
      </w:r>
      <w:proofErr w:type="spellStart"/>
      <w:r w:rsidRPr="00AD0A8A">
        <w:rPr>
          <w:sz w:val="28"/>
          <w:szCs w:val="28"/>
          <w:lang w:val="es-ES"/>
        </w:rPr>
        <w:t>pamant</w:t>
      </w:r>
      <w:proofErr w:type="spellEnd"/>
      <w:r w:rsidRPr="00AD0A8A">
        <w:rPr>
          <w:sz w:val="28"/>
          <w:szCs w:val="28"/>
          <w:lang w:val="es-ES"/>
        </w:rPr>
        <w:t xml:space="preserve"> se </w:t>
      </w:r>
      <w:proofErr w:type="spellStart"/>
      <w:r w:rsidRPr="00AD0A8A">
        <w:rPr>
          <w:sz w:val="28"/>
          <w:szCs w:val="28"/>
          <w:lang w:val="es-ES"/>
        </w:rPr>
        <w:t>niveleaza</w:t>
      </w:r>
      <w:proofErr w:type="spellEnd"/>
      <w:r w:rsidRPr="00AD0A8A">
        <w:rPr>
          <w:sz w:val="28"/>
          <w:szCs w:val="28"/>
          <w:lang w:val="es-ES"/>
        </w:rPr>
        <w:t xml:space="preserve"> </w:t>
      </w:r>
      <w:proofErr w:type="spellStart"/>
      <w:r w:rsidRPr="00AD0A8A">
        <w:rPr>
          <w:sz w:val="28"/>
          <w:szCs w:val="28"/>
          <w:lang w:val="es-ES"/>
        </w:rPr>
        <w:t>sau</w:t>
      </w:r>
      <w:proofErr w:type="spellEnd"/>
      <w:r w:rsidRPr="00AD0A8A">
        <w:rPr>
          <w:sz w:val="28"/>
          <w:szCs w:val="28"/>
          <w:lang w:val="es-ES"/>
        </w:rPr>
        <w:t xml:space="preserve"> se transporta </w:t>
      </w:r>
      <w:proofErr w:type="spellStart"/>
      <w:r w:rsidRPr="00AD0A8A">
        <w:rPr>
          <w:sz w:val="28"/>
          <w:szCs w:val="28"/>
          <w:lang w:val="es-ES"/>
        </w:rPr>
        <w:t>intr</w:t>
      </w:r>
      <w:proofErr w:type="spellEnd"/>
      <w:r w:rsidRPr="00AD0A8A">
        <w:rPr>
          <w:sz w:val="28"/>
          <w:szCs w:val="28"/>
          <w:lang w:val="es-ES"/>
        </w:rPr>
        <w:t xml:space="preserve">-un </w:t>
      </w:r>
      <w:proofErr w:type="spellStart"/>
      <w:r w:rsidRPr="00AD0A8A">
        <w:rPr>
          <w:sz w:val="28"/>
          <w:szCs w:val="28"/>
          <w:lang w:val="es-ES"/>
        </w:rPr>
        <w:t>loc</w:t>
      </w:r>
      <w:proofErr w:type="spellEnd"/>
      <w:r w:rsidRPr="00AD0A8A">
        <w:rPr>
          <w:sz w:val="28"/>
          <w:szCs w:val="28"/>
          <w:lang w:val="es-ES"/>
        </w:rPr>
        <w:t xml:space="preserve"> </w:t>
      </w:r>
      <w:proofErr w:type="spellStart"/>
      <w:r w:rsidRPr="00AD0A8A">
        <w:rPr>
          <w:sz w:val="28"/>
          <w:szCs w:val="28"/>
          <w:lang w:val="es-ES"/>
        </w:rPr>
        <w:t>stabilit</w:t>
      </w:r>
      <w:proofErr w:type="spellEnd"/>
      <w:r w:rsidRPr="00AD0A8A">
        <w:rPr>
          <w:sz w:val="28"/>
          <w:szCs w:val="28"/>
          <w:lang w:val="es-ES"/>
        </w:rPr>
        <w:t xml:space="preserve"> de </w:t>
      </w:r>
      <w:proofErr w:type="gramStart"/>
      <w:r w:rsidRPr="00AD0A8A">
        <w:rPr>
          <w:sz w:val="28"/>
          <w:szCs w:val="28"/>
          <w:lang w:val="es-ES"/>
        </w:rPr>
        <w:t>beneficiar .</w:t>
      </w:r>
      <w:proofErr w:type="gramEnd"/>
    </w:p>
    <w:p w14:paraId="0DC14F42" w14:textId="77777777" w:rsidR="00D54F73" w:rsidRPr="00AD0A8A" w:rsidRDefault="00D54F73" w:rsidP="00D54F73">
      <w:pPr>
        <w:rPr>
          <w:sz w:val="28"/>
          <w:szCs w:val="28"/>
          <w:lang w:val="es-ES"/>
        </w:rPr>
      </w:pPr>
      <w:r w:rsidRPr="00AD0A8A">
        <w:rPr>
          <w:sz w:val="28"/>
          <w:szCs w:val="28"/>
          <w:lang w:val="es-ES"/>
        </w:rPr>
        <w:t xml:space="preserve">          La conducta </w:t>
      </w:r>
      <w:proofErr w:type="spellStart"/>
      <w:r w:rsidRPr="00AD0A8A">
        <w:rPr>
          <w:sz w:val="28"/>
          <w:szCs w:val="28"/>
          <w:lang w:val="es-ES"/>
        </w:rPr>
        <w:t>stradala</w:t>
      </w:r>
      <w:proofErr w:type="spellEnd"/>
      <w:r w:rsidRPr="00AD0A8A">
        <w:rPr>
          <w:sz w:val="28"/>
          <w:szCs w:val="28"/>
          <w:lang w:val="es-ES"/>
        </w:rPr>
        <w:t xml:space="preserve"> si </w:t>
      </w:r>
      <w:proofErr w:type="spellStart"/>
      <w:r w:rsidRPr="00AD0A8A">
        <w:rPr>
          <w:sz w:val="28"/>
          <w:szCs w:val="28"/>
          <w:lang w:val="es-ES"/>
        </w:rPr>
        <w:t>bransamentele</w:t>
      </w:r>
      <w:proofErr w:type="spellEnd"/>
      <w:r w:rsidRPr="00AD0A8A">
        <w:rPr>
          <w:sz w:val="28"/>
          <w:szCs w:val="28"/>
          <w:lang w:val="es-ES"/>
        </w:rPr>
        <w:t xml:space="preserve"> de apa se </w:t>
      </w:r>
      <w:proofErr w:type="spellStart"/>
      <w:r w:rsidRPr="00AD0A8A">
        <w:rPr>
          <w:sz w:val="28"/>
          <w:szCs w:val="28"/>
          <w:lang w:val="es-ES"/>
        </w:rPr>
        <w:t>face</w:t>
      </w:r>
      <w:proofErr w:type="spellEnd"/>
      <w:r w:rsidRPr="00AD0A8A">
        <w:rPr>
          <w:sz w:val="28"/>
          <w:szCs w:val="28"/>
          <w:lang w:val="es-ES"/>
        </w:rPr>
        <w:t xml:space="preserve"> proba de </w:t>
      </w:r>
      <w:proofErr w:type="spellStart"/>
      <w:r w:rsidRPr="00AD0A8A">
        <w:rPr>
          <w:sz w:val="28"/>
          <w:szCs w:val="28"/>
          <w:lang w:val="es-ES"/>
        </w:rPr>
        <w:t>etanseitate</w:t>
      </w:r>
      <w:proofErr w:type="spellEnd"/>
      <w:r w:rsidRPr="00AD0A8A">
        <w:rPr>
          <w:sz w:val="28"/>
          <w:szCs w:val="28"/>
          <w:lang w:val="es-ES"/>
        </w:rPr>
        <w:t xml:space="preserve"> si de   </w:t>
      </w:r>
      <w:proofErr w:type="spellStart"/>
      <w:r w:rsidRPr="00AD0A8A">
        <w:rPr>
          <w:sz w:val="28"/>
          <w:szCs w:val="28"/>
          <w:lang w:val="es-ES"/>
        </w:rPr>
        <w:t>presiune</w:t>
      </w:r>
      <w:proofErr w:type="spellEnd"/>
      <w:r w:rsidRPr="00AD0A8A">
        <w:rPr>
          <w:sz w:val="28"/>
          <w:szCs w:val="28"/>
          <w:lang w:val="es-ES"/>
        </w:rPr>
        <w:t xml:space="preserve"> </w:t>
      </w:r>
      <w:proofErr w:type="spellStart"/>
      <w:r w:rsidRPr="00AD0A8A">
        <w:rPr>
          <w:sz w:val="28"/>
          <w:szCs w:val="28"/>
          <w:lang w:val="es-ES"/>
        </w:rPr>
        <w:t>dupa</w:t>
      </w:r>
      <w:proofErr w:type="spellEnd"/>
      <w:r w:rsidRPr="00AD0A8A">
        <w:rPr>
          <w:sz w:val="28"/>
          <w:szCs w:val="28"/>
          <w:lang w:val="es-ES"/>
        </w:rPr>
        <w:t xml:space="preserve"> </w:t>
      </w:r>
      <w:proofErr w:type="spellStart"/>
      <w:r w:rsidRPr="00AD0A8A">
        <w:rPr>
          <w:sz w:val="28"/>
          <w:szCs w:val="28"/>
          <w:lang w:val="es-ES"/>
        </w:rPr>
        <w:t>care</w:t>
      </w:r>
      <w:proofErr w:type="spellEnd"/>
      <w:r w:rsidRPr="00AD0A8A">
        <w:rPr>
          <w:sz w:val="28"/>
          <w:szCs w:val="28"/>
          <w:lang w:val="es-ES"/>
        </w:rPr>
        <w:t xml:space="preserve"> se </w:t>
      </w:r>
      <w:proofErr w:type="spellStart"/>
      <w:r w:rsidRPr="00AD0A8A">
        <w:rPr>
          <w:sz w:val="28"/>
          <w:szCs w:val="28"/>
          <w:lang w:val="es-ES"/>
        </w:rPr>
        <w:t>spala</w:t>
      </w:r>
      <w:proofErr w:type="spellEnd"/>
      <w:r w:rsidRPr="00AD0A8A">
        <w:rPr>
          <w:sz w:val="28"/>
          <w:szCs w:val="28"/>
          <w:lang w:val="es-ES"/>
        </w:rPr>
        <w:t xml:space="preserve"> si se </w:t>
      </w:r>
      <w:proofErr w:type="spellStart"/>
      <w:r w:rsidRPr="00AD0A8A">
        <w:rPr>
          <w:sz w:val="28"/>
          <w:szCs w:val="28"/>
          <w:lang w:val="es-ES"/>
        </w:rPr>
        <w:t>dezinfecteaza</w:t>
      </w:r>
      <w:proofErr w:type="spellEnd"/>
      <w:r w:rsidRPr="00AD0A8A">
        <w:rPr>
          <w:sz w:val="28"/>
          <w:szCs w:val="28"/>
          <w:lang w:val="es-ES"/>
        </w:rPr>
        <w:t xml:space="preserve">. </w:t>
      </w:r>
    </w:p>
    <w:p w14:paraId="4C0A5158" w14:textId="77777777" w:rsidR="00D54F73" w:rsidRPr="00AD0A8A" w:rsidRDefault="00D54F73" w:rsidP="00D54F73">
      <w:pPr>
        <w:rPr>
          <w:sz w:val="28"/>
          <w:szCs w:val="28"/>
          <w:lang w:val="es-ES"/>
        </w:rPr>
      </w:pPr>
      <w:r w:rsidRPr="00AD0A8A">
        <w:rPr>
          <w:sz w:val="28"/>
          <w:szCs w:val="28"/>
          <w:lang w:val="es-ES"/>
        </w:rPr>
        <w:t xml:space="preserve">        Proba de </w:t>
      </w:r>
      <w:proofErr w:type="spellStart"/>
      <w:r w:rsidRPr="00AD0A8A">
        <w:rPr>
          <w:sz w:val="28"/>
          <w:szCs w:val="28"/>
          <w:lang w:val="es-ES"/>
        </w:rPr>
        <w:t>presiune</w:t>
      </w:r>
      <w:proofErr w:type="spellEnd"/>
      <w:r w:rsidRPr="00AD0A8A">
        <w:rPr>
          <w:sz w:val="28"/>
          <w:szCs w:val="28"/>
          <w:lang w:val="es-ES"/>
        </w:rPr>
        <w:t xml:space="preserve"> este 1,5 x </w:t>
      </w:r>
      <w:proofErr w:type="spellStart"/>
      <w:proofErr w:type="gramStart"/>
      <w:r w:rsidRPr="00AD0A8A">
        <w:rPr>
          <w:sz w:val="28"/>
          <w:szCs w:val="28"/>
          <w:lang w:val="es-ES"/>
        </w:rPr>
        <w:t>Pregimmax</w:t>
      </w:r>
      <w:proofErr w:type="spellEnd"/>
      <w:r w:rsidRPr="00AD0A8A">
        <w:rPr>
          <w:sz w:val="28"/>
          <w:szCs w:val="28"/>
          <w:lang w:val="es-ES"/>
        </w:rPr>
        <w:t xml:space="preserve"> .</w:t>
      </w:r>
      <w:proofErr w:type="gramEnd"/>
      <w:r w:rsidRPr="00AD0A8A">
        <w:rPr>
          <w:sz w:val="28"/>
          <w:szCs w:val="28"/>
          <w:lang w:val="es-ES"/>
        </w:rPr>
        <w:t xml:space="preserve"> </w:t>
      </w:r>
    </w:p>
    <w:p w14:paraId="42DF89EA" w14:textId="77777777" w:rsidR="00D54F73" w:rsidRPr="00AD0A8A" w:rsidRDefault="00D54F73" w:rsidP="00D54F73">
      <w:pPr>
        <w:rPr>
          <w:sz w:val="28"/>
          <w:szCs w:val="28"/>
          <w:lang w:val="es-ES"/>
        </w:rPr>
      </w:pPr>
      <w:r w:rsidRPr="00AD0A8A">
        <w:rPr>
          <w:sz w:val="28"/>
          <w:szCs w:val="28"/>
          <w:lang w:val="es-ES"/>
        </w:rPr>
        <w:t xml:space="preserve">        </w:t>
      </w:r>
      <w:proofErr w:type="spellStart"/>
      <w:r w:rsidRPr="00AD0A8A">
        <w:rPr>
          <w:sz w:val="28"/>
          <w:szCs w:val="28"/>
          <w:lang w:val="es-ES"/>
        </w:rPr>
        <w:t>Presiunea</w:t>
      </w:r>
      <w:proofErr w:type="spellEnd"/>
      <w:r w:rsidRPr="00AD0A8A">
        <w:rPr>
          <w:sz w:val="28"/>
          <w:szCs w:val="28"/>
          <w:lang w:val="es-ES"/>
        </w:rPr>
        <w:t xml:space="preserve"> de </w:t>
      </w:r>
      <w:proofErr w:type="spellStart"/>
      <w:r w:rsidRPr="00AD0A8A">
        <w:rPr>
          <w:sz w:val="28"/>
          <w:szCs w:val="28"/>
          <w:lang w:val="es-ES"/>
        </w:rPr>
        <w:t>regim</w:t>
      </w:r>
      <w:proofErr w:type="spellEnd"/>
      <w:r w:rsidRPr="00AD0A8A">
        <w:rPr>
          <w:sz w:val="28"/>
          <w:szCs w:val="28"/>
          <w:lang w:val="es-ES"/>
        </w:rPr>
        <w:t xml:space="preserve"> </w:t>
      </w:r>
      <w:proofErr w:type="spellStart"/>
      <w:r w:rsidRPr="00AD0A8A">
        <w:rPr>
          <w:sz w:val="28"/>
          <w:szCs w:val="28"/>
          <w:lang w:val="es-ES"/>
        </w:rPr>
        <w:t>max</w:t>
      </w:r>
      <w:proofErr w:type="spellEnd"/>
      <w:r w:rsidRPr="00AD0A8A">
        <w:rPr>
          <w:sz w:val="28"/>
          <w:szCs w:val="28"/>
          <w:lang w:val="es-ES"/>
        </w:rPr>
        <w:t xml:space="preserve"> </w:t>
      </w:r>
      <w:proofErr w:type="gramStart"/>
      <w:r w:rsidRPr="00AD0A8A">
        <w:rPr>
          <w:sz w:val="28"/>
          <w:szCs w:val="28"/>
          <w:lang w:val="es-ES"/>
        </w:rPr>
        <w:t xml:space="preserve">( </w:t>
      </w:r>
      <w:proofErr w:type="spellStart"/>
      <w:r w:rsidRPr="00AD0A8A">
        <w:rPr>
          <w:sz w:val="28"/>
          <w:szCs w:val="28"/>
          <w:lang w:val="es-ES"/>
        </w:rPr>
        <w:t>presiunea</w:t>
      </w:r>
      <w:proofErr w:type="spellEnd"/>
      <w:proofErr w:type="gramEnd"/>
      <w:r w:rsidRPr="00AD0A8A">
        <w:rPr>
          <w:sz w:val="28"/>
          <w:szCs w:val="28"/>
          <w:lang w:val="es-ES"/>
        </w:rPr>
        <w:t xml:space="preserve"> de </w:t>
      </w:r>
      <w:proofErr w:type="spellStart"/>
      <w:r w:rsidRPr="00AD0A8A">
        <w:rPr>
          <w:sz w:val="28"/>
          <w:szCs w:val="28"/>
          <w:lang w:val="es-ES"/>
        </w:rPr>
        <w:t>lucru</w:t>
      </w:r>
      <w:proofErr w:type="spellEnd"/>
      <w:r w:rsidRPr="00AD0A8A">
        <w:rPr>
          <w:sz w:val="28"/>
          <w:szCs w:val="28"/>
          <w:lang w:val="es-ES"/>
        </w:rPr>
        <w:t xml:space="preserve"> ) </w:t>
      </w:r>
      <w:proofErr w:type="spellStart"/>
      <w:r w:rsidRPr="00AD0A8A">
        <w:rPr>
          <w:sz w:val="28"/>
          <w:szCs w:val="28"/>
          <w:lang w:val="es-ES"/>
        </w:rPr>
        <w:t>Pregimmax</w:t>
      </w:r>
      <w:proofErr w:type="spellEnd"/>
      <w:r w:rsidRPr="00AD0A8A">
        <w:rPr>
          <w:sz w:val="28"/>
          <w:szCs w:val="28"/>
          <w:lang w:val="es-ES"/>
        </w:rPr>
        <w:t xml:space="preserve"> = 6bar . </w:t>
      </w:r>
    </w:p>
    <w:p w14:paraId="14BAB3E5" w14:textId="77777777" w:rsidR="00D54F73" w:rsidRPr="00AD0A8A" w:rsidRDefault="00D54F73" w:rsidP="00D54F73">
      <w:pPr>
        <w:rPr>
          <w:sz w:val="28"/>
          <w:szCs w:val="28"/>
          <w:lang w:val="es-ES"/>
        </w:rPr>
      </w:pPr>
      <w:r w:rsidRPr="00AD0A8A">
        <w:rPr>
          <w:sz w:val="28"/>
          <w:szCs w:val="28"/>
          <w:lang w:val="es-ES"/>
        </w:rPr>
        <w:t xml:space="preserve">        Proba de </w:t>
      </w:r>
      <w:proofErr w:type="spellStart"/>
      <w:r w:rsidRPr="00AD0A8A">
        <w:rPr>
          <w:sz w:val="28"/>
          <w:szCs w:val="28"/>
          <w:lang w:val="es-ES"/>
        </w:rPr>
        <w:t>presiune</w:t>
      </w:r>
      <w:proofErr w:type="spellEnd"/>
      <w:r w:rsidRPr="00AD0A8A">
        <w:rPr>
          <w:sz w:val="28"/>
          <w:szCs w:val="28"/>
          <w:lang w:val="es-ES"/>
        </w:rPr>
        <w:t xml:space="preserve"> se </w:t>
      </w:r>
      <w:proofErr w:type="spellStart"/>
      <w:r w:rsidRPr="00AD0A8A">
        <w:rPr>
          <w:sz w:val="28"/>
          <w:szCs w:val="28"/>
          <w:lang w:val="es-ES"/>
        </w:rPr>
        <w:t>face</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ajutorul</w:t>
      </w:r>
      <w:proofErr w:type="spellEnd"/>
      <w:r w:rsidRPr="00AD0A8A">
        <w:rPr>
          <w:sz w:val="28"/>
          <w:szCs w:val="28"/>
          <w:lang w:val="es-ES"/>
        </w:rPr>
        <w:t xml:space="preserve"> </w:t>
      </w:r>
      <w:proofErr w:type="spellStart"/>
      <w:r w:rsidRPr="00AD0A8A">
        <w:rPr>
          <w:sz w:val="28"/>
          <w:szCs w:val="28"/>
          <w:lang w:val="es-ES"/>
        </w:rPr>
        <w:t>pompei</w:t>
      </w:r>
      <w:proofErr w:type="spellEnd"/>
      <w:r w:rsidRPr="00AD0A8A">
        <w:rPr>
          <w:sz w:val="28"/>
          <w:szCs w:val="28"/>
          <w:lang w:val="es-ES"/>
        </w:rPr>
        <w:t xml:space="preserve"> de mana </w:t>
      </w:r>
      <w:proofErr w:type="spellStart"/>
      <w:r w:rsidRPr="00AD0A8A">
        <w:rPr>
          <w:sz w:val="28"/>
          <w:szCs w:val="28"/>
          <w:lang w:val="es-ES"/>
        </w:rPr>
        <w:t>prin</w:t>
      </w:r>
      <w:proofErr w:type="spellEnd"/>
      <w:r w:rsidRPr="00AD0A8A">
        <w:rPr>
          <w:sz w:val="28"/>
          <w:szCs w:val="28"/>
          <w:lang w:val="es-ES"/>
        </w:rPr>
        <w:t xml:space="preserve"> </w:t>
      </w:r>
      <w:proofErr w:type="spellStart"/>
      <w:r w:rsidRPr="00AD0A8A">
        <w:rPr>
          <w:sz w:val="28"/>
          <w:szCs w:val="28"/>
          <w:lang w:val="es-ES"/>
        </w:rPr>
        <w:t>ridicarea</w:t>
      </w:r>
      <w:proofErr w:type="spellEnd"/>
      <w:r w:rsidRPr="00AD0A8A">
        <w:rPr>
          <w:sz w:val="28"/>
          <w:szCs w:val="28"/>
          <w:lang w:val="es-ES"/>
        </w:rPr>
        <w:t xml:space="preserve"> </w:t>
      </w:r>
      <w:proofErr w:type="spellStart"/>
      <w:r w:rsidRPr="00AD0A8A">
        <w:rPr>
          <w:sz w:val="28"/>
          <w:szCs w:val="28"/>
          <w:lang w:val="es-ES"/>
        </w:rPr>
        <w:t>presiunii</w:t>
      </w:r>
      <w:proofErr w:type="spellEnd"/>
      <w:r w:rsidRPr="00AD0A8A">
        <w:rPr>
          <w:sz w:val="28"/>
          <w:szCs w:val="28"/>
          <w:lang w:val="es-ES"/>
        </w:rPr>
        <w:t xml:space="preserve"> </w:t>
      </w:r>
      <w:proofErr w:type="spellStart"/>
      <w:r w:rsidRPr="00AD0A8A">
        <w:rPr>
          <w:sz w:val="28"/>
          <w:szCs w:val="28"/>
          <w:lang w:val="es-ES"/>
        </w:rPr>
        <w:t>treptat</w:t>
      </w:r>
      <w:proofErr w:type="spellEnd"/>
      <w:r w:rsidRPr="00AD0A8A">
        <w:rPr>
          <w:sz w:val="28"/>
          <w:szCs w:val="28"/>
          <w:lang w:val="es-ES"/>
        </w:rPr>
        <w:t xml:space="preserve">, </w:t>
      </w:r>
      <w:proofErr w:type="spellStart"/>
      <w:r w:rsidRPr="00AD0A8A">
        <w:rPr>
          <w:sz w:val="28"/>
          <w:szCs w:val="28"/>
          <w:lang w:val="es-ES"/>
        </w:rPr>
        <w:t>incepand</w:t>
      </w:r>
      <w:proofErr w:type="spellEnd"/>
      <w:r w:rsidRPr="00AD0A8A">
        <w:rPr>
          <w:sz w:val="28"/>
          <w:szCs w:val="28"/>
          <w:lang w:val="es-ES"/>
        </w:rPr>
        <w:t xml:space="preserve"> de la 5bar, </w:t>
      </w:r>
      <w:proofErr w:type="spellStart"/>
      <w:r w:rsidRPr="00AD0A8A">
        <w:rPr>
          <w:sz w:val="28"/>
          <w:szCs w:val="28"/>
          <w:lang w:val="es-ES"/>
        </w:rPr>
        <w:t>cu</w:t>
      </w:r>
      <w:proofErr w:type="spellEnd"/>
      <w:r w:rsidRPr="00AD0A8A">
        <w:rPr>
          <w:sz w:val="28"/>
          <w:szCs w:val="28"/>
          <w:lang w:val="es-ES"/>
        </w:rPr>
        <w:t xml:space="preserve"> circa 2bar la </w:t>
      </w:r>
      <w:proofErr w:type="spellStart"/>
      <w:r w:rsidRPr="00AD0A8A">
        <w:rPr>
          <w:sz w:val="28"/>
          <w:szCs w:val="28"/>
          <w:lang w:val="es-ES"/>
        </w:rPr>
        <w:t>fiecare</w:t>
      </w:r>
      <w:proofErr w:type="spellEnd"/>
      <w:r w:rsidRPr="00AD0A8A">
        <w:rPr>
          <w:sz w:val="28"/>
          <w:szCs w:val="28"/>
          <w:lang w:val="es-ES"/>
        </w:rPr>
        <w:t xml:space="preserve"> </w:t>
      </w:r>
      <w:proofErr w:type="spellStart"/>
      <w:r w:rsidRPr="00AD0A8A">
        <w:rPr>
          <w:sz w:val="28"/>
          <w:szCs w:val="28"/>
          <w:lang w:val="es-ES"/>
        </w:rPr>
        <w:t>sfert</w:t>
      </w:r>
      <w:proofErr w:type="spellEnd"/>
      <w:r w:rsidRPr="00AD0A8A">
        <w:rPr>
          <w:sz w:val="28"/>
          <w:szCs w:val="28"/>
          <w:lang w:val="es-ES"/>
        </w:rPr>
        <w:t xml:space="preserve"> de ora pana la </w:t>
      </w:r>
      <w:proofErr w:type="spellStart"/>
      <w:r w:rsidRPr="00AD0A8A">
        <w:rPr>
          <w:sz w:val="28"/>
          <w:szCs w:val="28"/>
          <w:lang w:val="es-ES"/>
        </w:rPr>
        <w:t>realizarea</w:t>
      </w:r>
      <w:proofErr w:type="spellEnd"/>
      <w:r w:rsidRPr="00AD0A8A">
        <w:rPr>
          <w:sz w:val="28"/>
          <w:szCs w:val="28"/>
          <w:lang w:val="es-ES"/>
        </w:rPr>
        <w:t xml:space="preserve"> </w:t>
      </w:r>
      <w:proofErr w:type="spellStart"/>
      <w:r w:rsidRPr="00AD0A8A">
        <w:rPr>
          <w:sz w:val="28"/>
          <w:szCs w:val="28"/>
          <w:lang w:val="es-ES"/>
        </w:rPr>
        <w:t>presiunii</w:t>
      </w:r>
      <w:proofErr w:type="spellEnd"/>
      <w:r w:rsidRPr="00AD0A8A">
        <w:rPr>
          <w:sz w:val="28"/>
          <w:szCs w:val="28"/>
          <w:lang w:val="es-ES"/>
        </w:rPr>
        <w:t xml:space="preserve"> de proba si </w:t>
      </w:r>
      <w:proofErr w:type="spellStart"/>
      <w:r w:rsidRPr="00AD0A8A">
        <w:rPr>
          <w:sz w:val="28"/>
          <w:szCs w:val="28"/>
          <w:lang w:val="es-ES"/>
        </w:rPr>
        <w:t>care</w:t>
      </w:r>
      <w:proofErr w:type="spellEnd"/>
      <w:r w:rsidRPr="00AD0A8A">
        <w:rPr>
          <w:sz w:val="28"/>
          <w:szCs w:val="28"/>
          <w:lang w:val="es-ES"/>
        </w:rPr>
        <w:t xml:space="preserve"> se </w:t>
      </w:r>
      <w:proofErr w:type="spellStart"/>
      <w:r w:rsidRPr="00AD0A8A">
        <w:rPr>
          <w:sz w:val="28"/>
          <w:szCs w:val="28"/>
          <w:lang w:val="es-ES"/>
        </w:rPr>
        <w:t>mentine</w:t>
      </w:r>
      <w:proofErr w:type="spellEnd"/>
      <w:r w:rsidRPr="00AD0A8A">
        <w:rPr>
          <w:sz w:val="28"/>
          <w:szCs w:val="28"/>
          <w:lang w:val="es-ES"/>
        </w:rPr>
        <w:t xml:space="preserve"> </w:t>
      </w:r>
      <w:proofErr w:type="spellStart"/>
      <w:r w:rsidRPr="00AD0A8A">
        <w:rPr>
          <w:sz w:val="28"/>
          <w:szCs w:val="28"/>
          <w:lang w:val="es-ES"/>
        </w:rPr>
        <w:t>timp</w:t>
      </w:r>
      <w:proofErr w:type="spellEnd"/>
      <w:r w:rsidRPr="00AD0A8A">
        <w:rPr>
          <w:sz w:val="28"/>
          <w:szCs w:val="28"/>
          <w:lang w:val="es-ES"/>
        </w:rPr>
        <w:t xml:space="preserve"> de 1 </w:t>
      </w:r>
      <w:proofErr w:type="gramStart"/>
      <w:r w:rsidRPr="00AD0A8A">
        <w:rPr>
          <w:sz w:val="28"/>
          <w:szCs w:val="28"/>
          <w:lang w:val="es-ES"/>
        </w:rPr>
        <w:t>ora .</w:t>
      </w:r>
      <w:proofErr w:type="gramEnd"/>
      <w:r w:rsidRPr="00AD0A8A">
        <w:rPr>
          <w:sz w:val="28"/>
          <w:szCs w:val="28"/>
          <w:lang w:val="es-ES"/>
        </w:rPr>
        <w:t xml:space="preserve"> </w:t>
      </w:r>
    </w:p>
    <w:p w14:paraId="59942285" w14:textId="77777777" w:rsidR="00D54F73" w:rsidRPr="00AD0A8A" w:rsidRDefault="00D54F73" w:rsidP="00D54F73">
      <w:pPr>
        <w:rPr>
          <w:sz w:val="28"/>
          <w:szCs w:val="28"/>
          <w:lang w:val="es-ES"/>
        </w:rPr>
      </w:pPr>
      <w:r w:rsidRPr="00AD0A8A">
        <w:rPr>
          <w:sz w:val="28"/>
          <w:szCs w:val="28"/>
          <w:lang w:val="es-ES"/>
        </w:rPr>
        <w:t xml:space="preserve">       Proba de </w:t>
      </w:r>
      <w:proofErr w:type="spellStart"/>
      <w:r w:rsidRPr="00AD0A8A">
        <w:rPr>
          <w:sz w:val="28"/>
          <w:szCs w:val="28"/>
          <w:lang w:val="es-ES"/>
        </w:rPr>
        <w:t>presiune</w:t>
      </w:r>
      <w:proofErr w:type="spellEnd"/>
      <w:r w:rsidRPr="00AD0A8A">
        <w:rPr>
          <w:sz w:val="28"/>
          <w:szCs w:val="28"/>
          <w:lang w:val="es-ES"/>
        </w:rPr>
        <w:t xml:space="preserve"> este buna daca </w:t>
      </w:r>
      <w:proofErr w:type="spellStart"/>
      <w:r w:rsidRPr="00AD0A8A">
        <w:rPr>
          <w:sz w:val="28"/>
          <w:szCs w:val="28"/>
          <w:lang w:val="es-ES"/>
        </w:rPr>
        <w:t>dupa</w:t>
      </w:r>
      <w:proofErr w:type="spellEnd"/>
      <w:r w:rsidRPr="00AD0A8A">
        <w:rPr>
          <w:sz w:val="28"/>
          <w:szCs w:val="28"/>
          <w:lang w:val="es-ES"/>
        </w:rPr>
        <w:t xml:space="preserve"> </w:t>
      </w:r>
      <w:proofErr w:type="spellStart"/>
      <w:r w:rsidRPr="00AD0A8A">
        <w:rPr>
          <w:sz w:val="28"/>
          <w:szCs w:val="28"/>
          <w:lang w:val="es-ES"/>
        </w:rPr>
        <w:t>trecerea</w:t>
      </w:r>
      <w:proofErr w:type="spellEnd"/>
      <w:r w:rsidRPr="00AD0A8A">
        <w:rPr>
          <w:sz w:val="28"/>
          <w:szCs w:val="28"/>
          <w:lang w:val="es-ES"/>
        </w:rPr>
        <w:t xml:space="preserve"> </w:t>
      </w:r>
      <w:proofErr w:type="spellStart"/>
      <w:r w:rsidRPr="00AD0A8A">
        <w:rPr>
          <w:sz w:val="28"/>
          <w:szCs w:val="28"/>
          <w:lang w:val="es-ES"/>
        </w:rPr>
        <w:t>intervalului</w:t>
      </w:r>
      <w:proofErr w:type="spellEnd"/>
      <w:r w:rsidRPr="00AD0A8A">
        <w:rPr>
          <w:sz w:val="28"/>
          <w:szCs w:val="28"/>
          <w:lang w:val="es-ES"/>
        </w:rPr>
        <w:t xml:space="preserve"> de 1</w:t>
      </w:r>
      <w:proofErr w:type="gramStart"/>
      <w:r w:rsidRPr="00AD0A8A">
        <w:rPr>
          <w:sz w:val="28"/>
          <w:szCs w:val="28"/>
          <w:lang w:val="es-ES"/>
        </w:rPr>
        <w:t>ora  ,</w:t>
      </w:r>
      <w:proofErr w:type="gramEnd"/>
      <w:r w:rsidRPr="00AD0A8A">
        <w:rPr>
          <w:sz w:val="28"/>
          <w:szCs w:val="28"/>
          <w:lang w:val="es-ES"/>
        </w:rPr>
        <w:t xml:space="preserve"> </w:t>
      </w:r>
      <w:proofErr w:type="spellStart"/>
      <w:r w:rsidRPr="00AD0A8A">
        <w:rPr>
          <w:sz w:val="28"/>
          <w:szCs w:val="28"/>
          <w:lang w:val="es-ES"/>
        </w:rPr>
        <w:t>scaderea</w:t>
      </w:r>
      <w:proofErr w:type="spellEnd"/>
      <w:r w:rsidRPr="00AD0A8A">
        <w:rPr>
          <w:sz w:val="28"/>
          <w:szCs w:val="28"/>
          <w:lang w:val="es-ES"/>
        </w:rPr>
        <w:t xml:space="preserve"> </w:t>
      </w:r>
      <w:proofErr w:type="spellStart"/>
      <w:r w:rsidRPr="00AD0A8A">
        <w:rPr>
          <w:sz w:val="28"/>
          <w:szCs w:val="28"/>
          <w:lang w:val="es-ES"/>
        </w:rPr>
        <w:t>presiunii</w:t>
      </w:r>
      <w:proofErr w:type="spellEnd"/>
      <w:r w:rsidRPr="00AD0A8A">
        <w:rPr>
          <w:sz w:val="28"/>
          <w:szCs w:val="28"/>
          <w:lang w:val="es-ES"/>
        </w:rPr>
        <w:t xml:space="preserve"> in </w:t>
      </w:r>
      <w:proofErr w:type="spellStart"/>
      <w:r w:rsidRPr="00AD0A8A">
        <w:rPr>
          <w:sz w:val="28"/>
          <w:szCs w:val="28"/>
          <w:lang w:val="es-ES"/>
        </w:rPr>
        <w:t>tronsonul</w:t>
      </w:r>
      <w:proofErr w:type="spellEnd"/>
      <w:r w:rsidRPr="00AD0A8A">
        <w:rPr>
          <w:sz w:val="28"/>
          <w:szCs w:val="28"/>
          <w:lang w:val="es-ES"/>
        </w:rPr>
        <w:t xml:space="preserve"> </w:t>
      </w:r>
      <w:proofErr w:type="spellStart"/>
      <w:r w:rsidRPr="00AD0A8A">
        <w:rPr>
          <w:sz w:val="28"/>
          <w:szCs w:val="28"/>
          <w:lang w:val="es-ES"/>
        </w:rPr>
        <w:t>incercat</w:t>
      </w:r>
      <w:proofErr w:type="spellEnd"/>
      <w:r w:rsidRPr="00AD0A8A">
        <w:rPr>
          <w:sz w:val="28"/>
          <w:szCs w:val="28"/>
          <w:lang w:val="es-ES"/>
        </w:rPr>
        <w:t xml:space="preserve"> </w:t>
      </w:r>
      <w:proofErr w:type="spellStart"/>
      <w:r w:rsidRPr="00AD0A8A">
        <w:rPr>
          <w:sz w:val="28"/>
          <w:szCs w:val="28"/>
          <w:lang w:val="es-ES"/>
        </w:rPr>
        <w:t>nu</w:t>
      </w:r>
      <w:proofErr w:type="spellEnd"/>
      <w:r w:rsidRPr="00AD0A8A">
        <w:rPr>
          <w:sz w:val="28"/>
          <w:szCs w:val="28"/>
          <w:lang w:val="es-ES"/>
        </w:rPr>
        <w:t xml:space="preserve"> </w:t>
      </w:r>
      <w:proofErr w:type="spellStart"/>
      <w:r w:rsidRPr="00AD0A8A">
        <w:rPr>
          <w:sz w:val="28"/>
          <w:szCs w:val="28"/>
          <w:lang w:val="es-ES"/>
        </w:rPr>
        <w:t>depaseste</w:t>
      </w:r>
      <w:proofErr w:type="spellEnd"/>
      <w:r w:rsidRPr="00AD0A8A">
        <w:rPr>
          <w:sz w:val="28"/>
          <w:szCs w:val="28"/>
          <w:lang w:val="es-ES"/>
        </w:rPr>
        <w:t xml:space="preserve"> 10% din </w:t>
      </w:r>
      <w:proofErr w:type="spellStart"/>
      <w:r w:rsidRPr="00AD0A8A">
        <w:rPr>
          <w:sz w:val="28"/>
          <w:szCs w:val="28"/>
          <w:lang w:val="es-ES"/>
        </w:rPr>
        <w:t>presiunea</w:t>
      </w:r>
      <w:proofErr w:type="spellEnd"/>
      <w:r w:rsidRPr="00AD0A8A">
        <w:rPr>
          <w:sz w:val="28"/>
          <w:szCs w:val="28"/>
          <w:lang w:val="es-ES"/>
        </w:rPr>
        <w:t xml:space="preserve"> de proba si </w:t>
      </w:r>
      <w:proofErr w:type="spellStart"/>
      <w:r w:rsidRPr="00AD0A8A">
        <w:rPr>
          <w:sz w:val="28"/>
          <w:szCs w:val="28"/>
          <w:lang w:val="es-ES"/>
        </w:rPr>
        <w:t>nu</w:t>
      </w:r>
      <w:proofErr w:type="spellEnd"/>
      <w:r w:rsidRPr="00AD0A8A">
        <w:rPr>
          <w:sz w:val="28"/>
          <w:szCs w:val="28"/>
          <w:lang w:val="es-ES"/>
        </w:rPr>
        <w:t xml:space="preserve"> </w:t>
      </w:r>
      <w:proofErr w:type="spellStart"/>
      <w:r w:rsidRPr="00AD0A8A">
        <w:rPr>
          <w:sz w:val="28"/>
          <w:szCs w:val="28"/>
          <w:lang w:val="es-ES"/>
        </w:rPr>
        <w:t>apar</w:t>
      </w:r>
      <w:proofErr w:type="spellEnd"/>
      <w:r w:rsidRPr="00AD0A8A">
        <w:rPr>
          <w:sz w:val="28"/>
          <w:szCs w:val="28"/>
          <w:lang w:val="es-ES"/>
        </w:rPr>
        <w:t xml:space="preserve"> </w:t>
      </w:r>
      <w:proofErr w:type="spellStart"/>
      <w:r w:rsidRPr="00AD0A8A">
        <w:rPr>
          <w:sz w:val="28"/>
          <w:szCs w:val="28"/>
          <w:lang w:val="es-ES"/>
        </w:rPr>
        <w:t>scurgeri</w:t>
      </w:r>
      <w:proofErr w:type="spellEnd"/>
      <w:r w:rsidRPr="00AD0A8A">
        <w:rPr>
          <w:sz w:val="28"/>
          <w:szCs w:val="28"/>
          <w:lang w:val="es-ES"/>
        </w:rPr>
        <w:t xml:space="preserve"> </w:t>
      </w:r>
      <w:proofErr w:type="spellStart"/>
      <w:r w:rsidRPr="00AD0A8A">
        <w:rPr>
          <w:sz w:val="28"/>
          <w:szCs w:val="28"/>
          <w:lang w:val="es-ES"/>
        </w:rPr>
        <w:t>vizibile</w:t>
      </w:r>
      <w:proofErr w:type="spellEnd"/>
      <w:r w:rsidRPr="00AD0A8A">
        <w:rPr>
          <w:sz w:val="28"/>
          <w:szCs w:val="28"/>
          <w:lang w:val="es-ES"/>
        </w:rPr>
        <w:t xml:space="preserve"> de apa. </w:t>
      </w:r>
    </w:p>
    <w:p w14:paraId="22FD295A" w14:textId="77777777" w:rsidR="00D54F73" w:rsidRPr="00AD0A8A" w:rsidRDefault="00D54F73" w:rsidP="00D54F73">
      <w:pPr>
        <w:rPr>
          <w:sz w:val="28"/>
          <w:szCs w:val="28"/>
          <w:lang w:val="es-ES"/>
        </w:rPr>
      </w:pPr>
      <w:r w:rsidRPr="00AD0A8A">
        <w:rPr>
          <w:sz w:val="28"/>
          <w:szCs w:val="28"/>
          <w:lang w:val="es-ES"/>
        </w:rPr>
        <w:t xml:space="preserve">                </w:t>
      </w:r>
      <w:proofErr w:type="spellStart"/>
      <w:r w:rsidRPr="00AD0A8A">
        <w:rPr>
          <w:sz w:val="28"/>
          <w:szCs w:val="28"/>
          <w:lang w:val="es-ES"/>
        </w:rPr>
        <w:t>Inainte</w:t>
      </w:r>
      <w:proofErr w:type="spellEnd"/>
      <w:r w:rsidRPr="00AD0A8A">
        <w:rPr>
          <w:sz w:val="28"/>
          <w:szCs w:val="28"/>
          <w:lang w:val="es-ES"/>
        </w:rPr>
        <w:t xml:space="preserve"> de </w:t>
      </w:r>
      <w:proofErr w:type="spellStart"/>
      <w:r w:rsidRPr="00AD0A8A">
        <w:rPr>
          <w:sz w:val="28"/>
          <w:szCs w:val="28"/>
          <w:lang w:val="es-ES"/>
        </w:rPr>
        <w:t>darea</w:t>
      </w:r>
      <w:proofErr w:type="spellEnd"/>
      <w:r w:rsidRPr="00AD0A8A">
        <w:rPr>
          <w:sz w:val="28"/>
          <w:szCs w:val="28"/>
          <w:lang w:val="es-ES"/>
        </w:rPr>
        <w:t xml:space="preserve"> in </w:t>
      </w:r>
      <w:proofErr w:type="spellStart"/>
      <w:r w:rsidRPr="00AD0A8A">
        <w:rPr>
          <w:sz w:val="28"/>
          <w:szCs w:val="28"/>
          <w:lang w:val="es-ES"/>
        </w:rPr>
        <w:t>exploatare</w:t>
      </w:r>
      <w:proofErr w:type="spellEnd"/>
      <w:r w:rsidRPr="00AD0A8A">
        <w:rPr>
          <w:sz w:val="28"/>
          <w:szCs w:val="28"/>
          <w:lang w:val="es-ES"/>
        </w:rPr>
        <w:t xml:space="preserve">, </w:t>
      </w:r>
      <w:proofErr w:type="spellStart"/>
      <w:r w:rsidRPr="00AD0A8A">
        <w:rPr>
          <w:sz w:val="28"/>
          <w:szCs w:val="28"/>
          <w:lang w:val="es-ES"/>
        </w:rPr>
        <w:t>reteaua</w:t>
      </w:r>
      <w:proofErr w:type="spellEnd"/>
      <w:r w:rsidRPr="00AD0A8A">
        <w:rPr>
          <w:sz w:val="28"/>
          <w:szCs w:val="28"/>
          <w:lang w:val="es-ES"/>
        </w:rPr>
        <w:t xml:space="preserve"> de </w:t>
      </w:r>
      <w:proofErr w:type="spellStart"/>
      <w:r w:rsidRPr="00AD0A8A">
        <w:rPr>
          <w:sz w:val="28"/>
          <w:szCs w:val="28"/>
          <w:lang w:val="es-ES"/>
        </w:rPr>
        <w:t>distributie</w:t>
      </w:r>
      <w:proofErr w:type="spellEnd"/>
      <w:r w:rsidRPr="00AD0A8A">
        <w:rPr>
          <w:sz w:val="28"/>
          <w:szCs w:val="28"/>
          <w:lang w:val="es-ES"/>
        </w:rPr>
        <w:t xml:space="preserve"> si </w:t>
      </w:r>
      <w:proofErr w:type="spellStart"/>
      <w:r w:rsidRPr="00AD0A8A">
        <w:rPr>
          <w:sz w:val="28"/>
          <w:szCs w:val="28"/>
          <w:lang w:val="es-ES"/>
        </w:rPr>
        <w:t>bransamentele</w:t>
      </w:r>
      <w:proofErr w:type="spellEnd"/>
      <w:r w:rsidRPr="00AD0A8A">
        <w:rPr>
          <w:sz w:val="28"/>
          <w:szCs w:val="28"/>
          <w:lang w:val="es-ES"/>
        </w:rPr>
        <w:t xml:space="preserve"> de apa se </w:t>
      </w:r>
      <w:proofErr w:type="spellStart"/>
      <w:r w:rsidRPr="00AD0A8A">
        <w:rPr>
          <w:sz w:val="28"/>
          <w:szCs w:val="28"/>
          <w:lang w:val="es-ES"/>
        </w:rPr>
        <w:t>spala</w:t>
      </w:r>
      <w:proofErr w:type="spellEnd"/>
      <w:r w:rsidRPr="00AD0A8A">
        <w:rPr>
          <w:sz w:val="28"/>
          <w:szCs w:val="28"/>
          <w:lang w:val="es-ES"/>
        </w:rPr>
        <w:t xml:space="preserve"> </w:t>
      </w:r>
      <w:proofErr w:type="spellStart"/>
      <w:r w:rsidRPr="00AD0A8A">
        <w:rPr>
          <w:sz w:val="28"/>
          <w:szCs w:val="28"/>
          <w:lang w:val="es-ES"/>
        </w:rPr>
        <w:t>timp</w:t>
      </w:r>
      <w:proofErr w:type="spellEnd"/>
      <w:r w:rsidRPr="00AD0A8A">
        <w:rPr>
          <w:sz w:val="28"/>
          <w:szCs w:val="28"/>
          <w:lang w:val="es-ES"/>
        </w:rPr>
        <w:t xml:space="preserve"> de 2-3 ore </w:t>
      </w:r>
      <w:proofErr w:type="spellStart"/>
      <w:r w:rsidRPr="00AD0A8A">
        <w:rPr>
          <w:sz w:val="28"/>
          <w:szCs w:val="28"/>
          <w:lang w:val="es-ES"/>
        </w:rPr>
        <w:t>dupa</w:t>
      </w:r>
      <w:proofErr w:type="spellEnd"/>
      <w:r w:rsidRPr="00AD0A8A">
        <w:rPr>
          <w:sz w:val="28"/>
          <w:szCs w:val="28"/>
          <w:lang w:val="es-ES"/>
        </w:rPr>
        <w:t xml:space="preserve"> </w:t>
      </w:r>
      <w:proofErr w:type="spellStart"/>
      <w:r w:rsidRPr="00AD0A8A">
        <w:rPr>
          <w:sz w:val="28"/>
          <w:szCs w:val="28"/>
          <w:lang w:val="es-ES"/>
        </w:rPr>
        <w:t>care</w:t>
      </w:r>
      <w:proofErr w:type="spellEnd"/>
      <w:r w:rsidRPr="00AD0A8A">
        <w:rPr>
          <w:sz w:val="28"/>
          <w:szCs w:val="28"/>
          <w:lang w:val="es-ES"/>
        </w:rPr>
        <w:t xml:space="preserve"> se </w:t>
      </w:r>
      <w:proofErr w:type="spellStart"/>
      <w:r w:rsidRPr="00AD0A8A">
        <w:rPr>
          <w:sz w:val="28"/>
          <w:szCs w:val="28"/>
          <w:lang w:val="es-ES"/>
        </w:rPr>
        <w:t>dezinfecteaza</w:t>
      </w:r>
      <w:proofErr w:type="spellEnd"/>
      <w:r w:rsidRPr="00AD0A8A">
        <w:rPr>
          <w:sz w:val="28"/>
          <w:szCs w:val="28"/>
          <w:lang w:val="es-ES"/>
        </w:rPr>
        <w:t xml:space="preserve"> </w:t>
      </w:r>
      <w:proofErr w:type="spellStart"/>
      <w:r w:rsidRPr="00AD0A8A">
        <w:rPr>
          <w:sz w:val="28"/>
          <w:szCs w:val="28"/>
          <w:lang w:val="es-ES"/>
        </w:rPr>
        <w:t>cu</w:t>
      </w:r>
      <w:proofErr w:type="spellEnd"/>
      <w:r w:rsidRPr="00AD0A8A">
        <w:rPr>
          <w:sz w:val="28"/>
          <w:szCs w:val="28"/>
          <w:lang w:val="es-ES"/>
        </w:rPr>
        <w:t xml:space="preserve"> apa </w:t>
      </w:r>
      <w:proofErr w:type="spellStart"/>
      <w:r w:rsidRPr="00AD0A8A">
        <w:rPr>
          <w:sz w:val="28"/>
          <w:szCs w:val="28"/>
          <w:lang w:val="es-ES"/>
        </w:rPr>
        <w:t>clorata</w:t>
      </w:r>
      <w:proofErr w:type="spellEnd"/>
      <w:r w:rsidRPr="00AD0A8A">
        <w:rPr>
          <w:sz w:val="28"/>
          <w:szCs w:val="28"/>
          <w:lang w:val="es-ES"/>
        </w:rPr>
        <w:t xml:space="preserve"> </w:t>
      </w:r>
      <w:proofErr w:type="spellStart"/>
      <w:r w:rsidRPr="00AD0A8A">
        <w:rPr>
          <w:sz w:val="28"/>
          <w:szCs w:val="28"/>
          <w:lang w:val="es-ES"/>
        </w:rPr>
        <w:t>care</w:t>
      </w:r>
      <w:proofErr w:type="spellEnd"/>
      <w:r w:rsidRPr="00AD0A8A">
        <w:rPr>
          <w:sz w:val="28"/>
          <w:szCs w:val="28"/>
          <w:lang w:val="es-ES"/>
        </w:rPr>
        <w:t xml:space="preserve"> </w:t>
      </w:r>
      <w:proofErr w:type="spellStart"/>
      <w:r w:rsidRPr="00AD0A8A">
        <w:rPr>
          <w:sz w:val="28"/>
          <w:szCs w:val="28"/>
          <w:lang w:val="es-ES"/>
        </w:rPr>
        <w:t>trebuie</w:t>
      </w:r>
      <w:proofErr w:type="spellEnd"/>
      <w:r w:rsidRPr="00AD0A8A">
        <w:rPr>
          <w:sz w:val="28"/>
          <w:szCs w:val="28"/>
          <w:lang w:val="es-ES"/>
        </w:rPr>
        <w:t xml:space="preserve"> </w:t>
      </w:r>
      <w:proofErr w:type="spellStart"/>
      <w:r w:rsidRPr="00AD0A8A">
        <w:rPr>
          <w:sz w:val="28"/>
          <w:szCs w:val="28"/>
          <w:lang w:val="es-ES"/>
        </w:rPr>
        <w:t>sa</w:t>
      </w:r>
      <w:proofErr w:type="spellEnd"/>
      <w:r w:rsidRPr="00AD0A8A">
        <w:rPr>
          <w:sz w:val="28"/>
          <w:szCs w:val="28"/>
          <w:lang w:val="es-ES"/>
        </w:rPr>
        <w:t xml:space="preserve"> </w:t>
      </w:r>
      <w:proofErr w:type="spellStart"/>
      <w:r w:rsidRPr="00AD0A8A">
        <w:rPr>
          <w:sz w:val="28"/>
          <w:szCs w:val="28"/>
          <w:lang w:val="es-ES"/>
        </w:rPr>
        <w:t>ramana</w:t>
      </w:r>
      <w:proofErr w:type="spellEnd"/>
      <w:r w:rsidRPr="00AD0A8A">
        <w:rPr>
          <w:sz w:val="28"/>
          <w:szCs w:val="28"/>
          <w:lang w:val="es-ES"/>
        </w:rPr>
        <w:t xml:space="preserve"> in conducta </w:t>
      </w:r>
      <w:proofErr w:type="spellStart"/>
      <w:r w:rsidRPr="00AD0A8A">
        <w:rPr>
          <w:sz w:val="28"/>
          <w:szCs w:val="28"/>
          <w:lang w:val="es-ES"/>
        </w:rPr>
        <w:t>cel</w:t>
      </w:r>
      <w:proofErr w:type="spellEnd"/>
      <w:r w:rsidRPr="00AD0A8A">
        <w:rPr>
          <w:sz w:val="28"/>
          <w:szCs w:val="28"/>
          <w:lang w:val="es-ES"/>
        </w:rPr>
        <w:t xml:space="preserve"> </w:t>
      </w:r>
      <w:proofErr w:type="spellStart"/>
      <w:r w:rsidRPr="00AD0A8A">
        <w:rPr>
          <w:sz w:val="28"/>
          <w:szCs w:val="28"/>
          <w:lang w:val="es-ES"/>
        </w:rPr>
        <w:t>putin</w:t>
      </w:r>
      <w:proofErr w:type="spellEnd"/>
      <w:r w:rsidRPr="00AD0A8A">
        <w:rPr>
          <w:sz w:val="28"/>
          <w:szCs w:val="28"/>
          <w:lang w:val="es-ES"/>
        </w:rPr>
        <w:t xml:space="preserve"> 24ore.  </w:t>
      </w:r>
      <w:proofErr w:type="spellStart"/>
      <w:r w:rsidRPr="00AD0A8A">
        <w:rPr>
          <w:sz w:val="28"/>
          <w:szCs w:val="28"/>
          <w:lang w:val="es-ES"/>
        </w:rPr>
        <w:t>Aceasta</w:t>
      </w:r>
      <w:proofErr w:type="spellEnd"/>
      <w:r w:rsidRPr="00AD0A8A">
        <w:rPr>
          <w:sz w:val="28"/>
          <w:szCs w:val="28"/>
          <w:lang w:val="es-ES"/>
        </w:rPr>
        <w:t xml:space="preserve"> apa se </w:t>
      </w:r>
      <w:proofErr w:type="gramStart"/>
      <w:r w:rsidRPr="00AD0A8A">
        <w:rPr>
          <w:sz w:val="28"/>
          <w:szCs w:val="28"/>
          <w:lang w:val="es-ES"/>
        </w:rPr>
        <w:t>elimina  si</w:t>
      </w:r>
      <w:proofErr w:type="gramEnd"/>
      <w:r w:rsidRPr="00AD0A8A">
        <w:rPr>
          <w:sz w:val="28"/>
          <w:szCs w:val="28"/>
          <w:lang w:val="es-ES"/>
        </w:rPr>
        <w:t xml:space="preserve"> se </w:t>
      </w:r>
      <w:proofErr w:type="spellStart"/>
      <w:r w:rsidRPr="00AD0A8A">
        <w:rPr>
          <w:sz w:val="28"/>
          <w:szCs w:val="28"/>
          <w:lang w:val="es-ES"/>
        </w:rPr>
        <w:t>spala</w:t>
      </w:r>
      <w:proofErr w:type="spellEnd"/>
      <w:r w:rsidRPr="00AD0A8A">
        <w:rPr>
          <w:sz w:val="28"/>
          <w:szCs w:val="28"/>
          <w:lang w:val="es-ES"/>
        </w:rPr>
        <w:t xml:space="preserve"> conducta </w:t>
      </w:r>
      <w:proofErr w:type="spellStart"/>
      <w:r w:rsidRPr="00AD0A8A">
        <w:rPr>
          <w:sz w:val="28"/>
          <w:szCs w:val="28"/>
          <w:lang w:val="es-ES"/>
        </w:rPr>
        <w:t>cu</w:t>
      </w:r>
      <w:proofErr w:type="spellEnd"/>
      <w:r w:rsidRPr="00AD0A8A">
        <w:rPr>
          <w:sz w:val="28"/>
          <w:szCs w:val="28"/>
          <w:lang w:val="es-ES"/>
        </w:rPr>
        <w:t xml:space="preserve"> apa </w:t>
      </w:r>
      <w:proofErr w:type="spellStart"/>
      <w:r w:rsidRPr="00AD0A8A">
        <w:rPr>
          <w:sz w:val="28"/>
          <w:szCs w:val="28"/>
          <w:lang w:val="es-ES"/>
        </w:rPr>
        <w:t>curata</w:t>
      </w:r>
      <w:proofErr w:type="spellEnd"/>
      <w:r w:rsidRPr="00AD0A8A">
        <w:rPr>
          <w:sz w:val="28"/>
          <w:szCs w:val="28"/>
          <w:lang w:val="es-ES"/>
        </w:rPr>
        <w:t xml:space="preserve"> . </w:t>
      </w:r>
    </w:p>
    <w:p w14:paraId="65281DC9" w14:textId="77777777" w:rsidR="00D54F73" w:rsidRPr="00AD0A8A" w:rsidRDefault="00D54F73" w:rsidP="00D54F73">
      <w:pPr>
        <w:rPr>
          <w:sz w:val="28"/>
          <w:szCs w:val="28"/>
          <w:lang w:val="es-ES"/>
        </w:rPr>
      </w:pPr>
    </w:p>
    <w:p w14:paraId="20BCC98B" w14:textId="77777777" w:rsidR="00D54F73" w:rsidRDefault="00D54F73" w:rsidP="00D54F73">
      <w:pPr>
        <w:ind w:left="420"/>
        <w:rPr>
          <w:sz w:val="28"/>
          <w:szCs w:val="28"/>
          <w:lang w:val="es-ES"/>
        </w:rPr>
      </w:pPr>
      <w:r w:rsidRPr="00AD0A8A">
        <w:rPr>
          <w:sz w:val="28"/>
          <w:szCs w:val="28"/>
          <w:lang w:val="es-ES"/>
        </w:rPr>
        <w:t xml:space="preserve">     </w:t>
      </w:r>
    </w:p>
    <w:p w14:paraId="7E6A62B5" w14:textId="77777777" w:rsidR="00D54F73" w:rsidRDefault="00D54F73" w:rsidP="00D54F73">
      <w:pPr>
        <w:ind w:left="420"/>
        <w:rPr>
          <w:sz w:val="28"/>
          <w:szCs w:val="28"/>
          <w:lang w:val="es-ES"/>
        </w:rPr>
      </w:pPr>
    </w:p>
    <w:p w14:paraId="4F0B9BC8" w14:textId="058C9CDC" w:rsidR="00D54F73" w:rsidRPr="00AD0A8A" w:rsidRDefault="00D54F73" w:rsidP="00D54F73">
      <w:pPr>
        <w:ind w:left="420"/>
        <w:rPr>
          <w:sz w:val="28"/>
          <w:szCs w:val="28"/>
          <w:lang w:val="es-ES"/>
        </w:rPr>
      </w:pPr>
      <w:proofErr w:type="spellStart"/>
      <w:r w:rsidRPr="00AD0A8A">
        <w:rPr>
          <w:sz w:val="28"/>
          <w:szCs w:val="28"/>
          <w:lang w:val="es-ES"/>
        </w:rPr>
        <w:lastRenderedPageBreak/>
        <w:t>Conductele</w:t>
      </w:r>
      <w:proofErr w:type="spellEnd"/>
      <w:r w:rsidRPr="00AD0A8A">
        <w:rPr>
          <w:sz w:val="28"/>
          <w:szCs w:val="28"/>
          <w:lang w:val="es-ES"/>
        </w:rPr>
        <w:t xml:space="preserve"> de apa </w:t>
      </w:r>
      <w:proofErr w:type="spellStart"/>
      <w:r w:rsidRPr="00AD0A8A">
        <w:rPr>
          <w:sz w:val="28"/>
          <w:szCs w:val="28"/>
          <w:lang w:val="es-ES"/>
        </w:rPr>
        <w:t>folosite</w:t>
      </w:r>
      <w:proofErr w:type="spellEnd"/>
      <w:r w:rsidRPr="00AD0A8A">
        <w:rPr>
          <w:sz w:val="28"/>
          <w:szCs w:val="28"/>
          <w:lang w:val="es-ES"/>
        </w:rPr>
        <w:t xml:space="preserve"> </w:t>
      </w:r>
      <w:proofErr w:type="spellStart"/>
      <w:proofErr w:type="gramStart"/>
      <w:r w:rsidRPr="00AD0A8A">
        <w:rPr>
          <w:sz w:val="28"/>
          <w:szCs w:val="28"/>
          <w:lang w:val="es-ES"/>
        </w:rPr>
        <w:t>au</w:t>
      </w:r>
      <w:proofErr w:type="spellEnd"/>
      <w:r w:rsidRPr="00AD0A8A">
        <w:rPr>
          <w:sz w:val="28"/>
          <w:szCs w:val="28"/>
          <w:lang w:val="es-ES"/>
        </w:rPr>
        <w:t xml:space="preserve">  </w:t>
      </w:r>
      <w:proofErr w:type="spellStart"/>
      <w:r w:rsidRPr="00AD0A8A">
        <w:rPr>
          <w:sz w:val="28"/>
          <w:szCs w:val="28"/>
          <w:lang w:val="es-ES"/>
        </w:rPr>
        <w:t>urmatoarele</w:t>
      </w:r>
      <w:proofErr w:type="spellEnd"/>
      <w:proofErr w:type="gramEnd"/>
      <w:r w:rsidRPr="00AD0A8A">
        <w:rPr>
          <w:sz w:val="28"/>
          <w:szCs w:val="28"/>
          <w:lang w:val="es-ES"/>
        </w:rPr>
        <w:t xml:space="preserve">  </w:t>
      </w:r>
      <w:proofErr w:type="spellStart"/>
      <w:r w:rsidRPr="00AD0A8A">
        <w:rPr>
          <w:sz w:val="28"/>
          <w:szCs w:val="28"/>
          <w:lang w:val="es-ES"/>
        </w:rPr>
        <w:t>diametre</w:t>
      </w:r>
      <w:proofErr w:type="spellEnd"/>
      <w:r w:rsidRPr="00AD0A8A">
        <w:rPr>
          <w:sz w:val="28"/>
          <w:szCs w:val="28"/>
          <w:lang w:val="es-ES"/>
        </w:rPr>
        <w:t xml:space="preserve"> si </w:t>
      </w:r>
      <w:proofErr w:type="spellStart"/>
      <w:r w:rsidRPr="00AD0A8A">
        <w:rPr>
          <w:sz w:val="28"/>
          <w:szCs w:val="28"/>
          <w:lang w:val="es-ES"/>
        </w:rPr>
        <w:t>lungimi</w:t>
      </w:r>
      <w:proofErr w:type="spellEnd"/>
      <w:r w:rsidRPr="00AD0A8A">
        <w:rPr>
          <w:sz w:val="28"/>
          <w:szCs w:val="28"/>
          <w:lang w:val="es-ES"/>
        </w:rPr>
        <w:t xml:space="preserve"> : </w:t>
      </w:r>
    </w:p>
    <w:p w14:paraId="0B6439DA" w14:textId="77777777" w:rsidR="00D54F73" w:rsidRPr="00AD0A8A" w:rsidRDefault="00D54F73" w:rsidP="00D54F73">
      <w:pPr>
        <w:ind w:left="420"/>
        <w:rPr>
          <w:sz w:val="28"/>
          <w:szCs w:val="28"/>
          <w:lang w:val="es-ES"/>
        </w:rPr>
      </w:pPr>
    </w:p>
    <w:p w14:paraId="1F0C0CC8" w14:textId="77777777" w:rsidR="00D54F73" w:rsidRDefault="00D54F73" w:rsidP="00D54F73">
      <w:pPr>
        <w:numPr>
          <w:ilvl w:val="0"/>
          <w:numId w:val="45"/>
        </w:numPr>
        <w:suppressAutoHyphens/>
        <w:rPr>
          <w:b/>
          <w:bCs/>
          <w:sz w:val="28"/>
          <w:szCs w:val="28"/>
          <w:lang w:val="es-ES"/>
        </w:rPr>
      </w:pPr>
      <w:proofErr w:type="spellStart"/>
      <w:r w:rsidRPr="00AD0A8A">
        <w:rPr>
          <w:b/>
          <w:bCs/>
          <w:sz w:val="28"/>
          <w:szCs w:val="28"/>
          <w:lang w:val="es-ES"/>
        </w:rPr>
        <w:t>Bransamente</w:t>
      </w:r>
      <w:proofErr w:type="spellEnd"/>
      <w:r w:rsidRPr="00AD0A8A">
        <w:rPr>
          <w:b/>
          <w:bCs/>
          <w:sz w:val="28"/>
          <w:szCs w:val="28"/>
          <w:lang w:val="es-ES"/>
        </w:rPr>
        <w:t xml:space="preserve"> de </w:t>
      </w:r>
      <w:proofErr w:type="gramStart"/>
      <w:r w:rsidRPr="00AD0A8A">
        <w:rPr>
          <w:b/>
          <w:bCs/>
          <w:sz w:val="28"/>
          <w:szCs w:val="28"/>
          <w:lang w:val="es-ES"/>
        </w:rPr>
        <w:t>apa :</w:t>
      </w:r>
      <w:proofErr w:type="gramEnd"/>
      <w:r w:rsidRPr="00AD0A8A">
        <w:rPr>
          <w:b/>
          <w:bCs/>
          <w:sz w:val="28"/>
          <w:szCs w:val="28"/>
          <w:lang w:val="es-ES"/>
        </w:rPr>
        <w:t xml:space="preserve"> </w:t>
      </w:r>
      <w:r>
        <w:rPr>
          <w:b/>
          <w:bCs/>
          <w:sz w:val="28"/>
          <w:szCs w:val="28"/>
          <w:lang w:val="es-ES"/>
        </w:rPr>
        <w:t xml:space="preserve">1 </w:t>
      </w:r>
      <w:proofErr w:type="spellStart"/>
      <w:r w:rsidRPr="00AD0A8A">
        <w:rPr>
          <w:b/>
          <w:bCs/>
          <w:sz w:val="28"/>
          <w:szCs w:val="28"/>
          <w:lang w:val="es-ES"/>
        </w:rPr>
        <w:t>buc</w:t>
      </w:r>
      <w:proofErr w:type="spellEnd"/>
      <w:r w:rsidRPr="00AD0A8A">
        <w:rPr>
          <w:b/>
          <w:bCs/>
          <w:sz w:val="28"/>
          <w:szCs w:val="28"/>
          <w:lang w:val="es-ES"/>
        </w:rPr>
        <w:t>.</w:t>
      </w:r>
    </w:p>
    <w:p w14:paraId="2C530B0E" w14:textId="77777777" w:rsidR="00D54F73" w:rsidRPr="00AD0A8A" w:rsidRDefault="00D54F73" w:rsidP="00D54F73">
      <w:pPr>
        <w:ind w:left="1545"/>
        <w:rPr>
          <w:b/>
          <w:bCs/>
          <w:sz w:val="28"/>
          <w:szCs w:val="28"/>
          <w:lang w:val="es-ES"/>
        </w:rPr>
      </w:pPr>
    </w:p>
    <w:p w14:paraId="08DBECFC" w14:textId="77777777" w:rsidR="00D54F73" w:rsidRPr="00AD0A8A" w:rsidRDefault="00D54F73" w:rsidP="00D54F73">
      <w:pPr>
        <w:ind w:left="420"/>
        <w:rPr>
          <w:b/>
          <w:bCs/>
          <w:sz w:val="28"/>
          <w:szCs w:val="28"/>
          <w:lang w:val="es-ES"/>
        </w:rPr>
      </w:pPr>
      <w:r w:rsidRPr="00AD0A8A">
        <w:rPr>
          <w:b/>
          <w:bCs/>
          <w:sz w:val="28"/>
          <w:szCs w:val="28"/>
          <w:lang w:val="es-ES"/>
        </w:rPr>
        <w:t xml:space="preserve">       </w:t>
      </w:r>
      <w:r w:rsidRPr="00AD0A8A">
        <w:rPr>
          <w:sz w:val="28"/>
          <w:szCs w:val="28"/>
          <w:lang w:val="es-ES"/>
        </w:rPr>
        <w:t xml:space="preserve">- conducta apa din </w:t>
      </w:r>
      <w:proofErr w:type="spellStart"/>
      <w:r w:rsidRPr="00AD0A8A">
        <w:rPr>
          <w:sz w:val="28"/>
          <w:szCs w:val="28"/>
          <w:lang w:val="es-ES"/>
        </w:rPr>
        <w:t>teava</w:t>
      </w:r>
      <w:proofErr w:type="spellEnd"/>
      <w:r w:rsidRPr="00AD0A8A">
        <w:rPr>
          <w:sz w:val="28"/>
          <w:szCs w:val="28"/>
          <w:lang w:val="es-ES"/>
        </w:rPr>
        <w:t xml:space="preserve"> PE-HD </w:t>
      </w:r>
      <w:proofErr w:type="spellStart"/>
      <w:r w:rsidRPr="00AD0A8A">
        <w:rPr>
          <w:sz w:val="28"/>
          <w:szCs w:val="28"/>
          <w:lang w:val="es-ES"/>
        </w:rPr>
        <w:t>cu</w:t>
      </w:r>
      <w:proofErr w:type="spellEnd"/>
      <w:r w:rsidRPr="00AD0A8A">
        <w:rPr>
          <w:sz w:val="28"/>
          <w:szCs w:val="28"/>
          <w:lang w:val="es-ES"/>
        </w:rPr>
        <w:t xml:space="preserve"> </w:t>
      </w:r>
      <w:proofErr w:type="spellStart"/>
      <w:r w:rsidRPr="00AD0A8A">
        <w:rPr>
          <w:sz w:val="28"/>
          <w:szCs w:val="28"/>
          <w:lang w:val="es-ES"/>
        </w:rPr>
        <w:t>Dn</w:t>
      </w:r>
      <w:proofErr w:type="spellEnd"/>
      <w:r>
        <w:rPr>
          <w:sz w:val="28"/>
          <w:szCs w:val="28"/>
          <w:lang w:val="es-ES"/>
        </w:rPr>
        <w:t xml:space="preserve"> 110 </w:t>
      </w:r>
      <w:proofErr w:type="gramStart"/>
      <w:r w:rsidRPr="00AD0A8A">
        <w:rPr>
          <w:sz w:val="28"/>
          <w:szCs w:val="28"/>
          <w:lang w:val="es-ES"/>
        </w:rPr>
        <w:t>mm ,</w:t>
      </w:r>
      <w:proofErr w:type="gramEnd"/>
      <w:r w:rsidRPr="00AD0A8A">
        <w:rPr>
          <w:sz w:val="28"/>
          <w:szCs w:val="28"/>
          <w:lang w:val="es-ES"/>
        </w:rPr>
        <w:t xml:space="preserve"> Pn</w:t>
      </w:r>
      <w:r>
        <w:rPr>
          <w:sz w:val="28"/>
          <w:szCs w:val="28"/>
          <w:lang w:val="es-ES"/>
        </w:rPr>
        <w:t>10</w:t>
      </w:r>
      <w:r w:rsidRPr="00AD0A8A">
        <w:rPr>
          <w:sz w:val="28"/>
          <w:szCs w:val="28"/>
          <w:lang w:val="es-ES"/>
        </w:rPr>
        <w:t xml:space="preserve">bar; </w:t>
      </w:r>
      <w:proofErr w:type="spellStart"/>
      <w:r w:rsidRPr="00AD0A8A">
        <w:rPr>
          <w:sz w:val="28"/>
          <w:szCs w:val="28"/>
          <w:lang w:val="es-ES"/>
        </w:rPr>
        <w:t>lungimea</w:t>
      </w:r>
      <w:proofErr w:type="spellEnd"/>
      <w:r w:rsidRPr="00AD0A8A">
        <w:rPr>
          <w:sz w:val="28"/>
          <w:szCs w:val="28"/>
          <w:lang w:val="es-ES"/>
        </w:rPr>
        <w:t xml:space="preserve">   L= </w:t>
      </w:r>
      <w:r>
        <w:rPr>
          <w:sz w:val="28"/>
          <w:szCs w:val="28"/>
          <w:lang w:val="es-ES"/>
        </w:rPr>
        <w:t xml:space="preserve">4 </w:t>
      </w:r>
      <w:r w:rsidRPr="00AD0A8A">
        <w:rPr>
          <w:sz w:val="28"/>
          <w:szCs w:val="28"/>
          <w:lang w:val="es-ES"/>
        </w:rPr>
        <w:t xml:space="preserve">ml  </w:t>
      </w:r>
      <w:r w:rsidRPr="00AD0A8A">
        <w:rPr>
          <w:b/>
          <w:bCs/>
          <w:sz w:val="28"/>
          <w:szCs w:val="28"/>
          <w:lang w:val="es-ES"/>
        </w:rPr>
        <w:t xml:space="preserve"> </w:t>
      </w:r>
    </w:p>
    <w:p w14:paraId="781F2B4D" w14:textId="77777777" w:rsidR="00D54F73" w:rsidRPr="00AD0A8A" w:rsidRDefault="00D54F73" w:rsidP="00D54F73">
      <w:pPr>
        <w:rPr>
          <w:b/>
          <w:sz w:val="28"/>
          <w:szCs w:val="28"/>
          <w:lang w:val="it-IT"/>
        </w:rPr>
      </w:pPr>
      <w:r w:rsidRPr="00AD0A8A">
        <w:rPr>
          <w:sz w:val="28"/>
          <w:szCs w:val="28"/>
          <w:lang w:val="it-IT"/>
        </w:rPr>
        <w:t xml:space="preserve">                  </w:t>
      </w:r>
      <w:r w:rsidRPr="00AD0A8A">
        <w:rPr>
          <w:b/>
          <w:sz w:val="28"/>
          <w:szCs w:val="28"/>
          <w:lang w:val="it-IT"/>
        </w:rPr>
        <w:t>Utilaje :</w:t>
      </w:r>
    </w:p>
    <w:p w14:paraId="5ECD2C2C" w14:textId="587BEF86" w:rsidR="00D54F73" w:rsidRPr="00AD0A8A" w:rsidRDefault="00D54F73" w:rsidP="00D54F73">
      <w:pPr>
        <w:ind w:left="720" w:firstLine="720"/>
        <w:rPr>
          <w:sz w:val="28"/>
          <w:szCs w:val="28"/>
          <w:lang w:val="it-IT"/>
        </w:rPr>
      </w:pPr>
      <w:r>
        <w:rPr>
          <w:sz w:val="28"/>
          <w:szCs w:val="28"/>
          <w:lang w:val="it-IT"/>
        </w:rPr>
        <w:t>C</w:t>
      </w:r>
      <w:r w:rsidRPr="00AD0A8A">
        <w:rPr>
          <w:sz w:val="28"/>
          <w:szCs w:val="28"/>
          <w:lang w:val="it-IT"/>
        </w:rPr>
        <w:t>ontor apa rece Dn</w:t>
      </w:r>
      <w:r>
        <w:rPr>
          <w:sz w:val="28"/>
          <w:szCs w:val="28"/>
          <w:lang w:val="it-IT"/>
        </w:rPr>
        <w:t>5</w:t>
      </w:r>
      <w:r w:rsidRPr="00AD0A8A">
        <w:rPr>
          <w:sz w:val="28"/>
          <w:szCs w:val="28"/>
          <w:lang w:val="it-IT"/>
        </w:rPr>
        <w:t>0mm............................................................</w:t>
      </w:r>
      <w:r>
        <w:rPr>
          <w:sz w:val="28"/>
          <w:szCs w:val="28"/>
          <w:lang w:val="it-IT"/>
        </w:rPr>
        <w:t xml:space="preserve">2 </w:t>
      </w:r>
      <w:r w:rsidRPr="00AD0A8A">
        <w:rPr>
          <w:sz w:val="28"/>
          <w:szCs w:val="28"/>
          <w:lang w:val="it-IT"/>
        </w:rPr>
        <w:t>buc.</w:t>
      </w:r>
    </w:p>
    <w:p w14:paraId="00246FED" w14:textId="77777777" w:rsidR="00D54F73" w:rsidRPr="00AD0A8A" w:rsidRDefault="00D54F73" w:rsidP="00D54F73">
      <w:pPr>
        <w:ind w:left="420"/>
        <w:rPr>
          <w:b/>
          <w:bCs/>
          <w:sz w:val="28"/>
          <w:szCs w:val="28"/>
          <w:lang w:val="es-ES"/>
        </w:rPr>
      </w:pPr>
      <w:r w:rsidRPr="00AD0A8A">
        <w:rPr>
          <w:sz w:val="28"/>
          <w:szCs w:val="28"/>
          <w:lang w:val="es-ES"/>
        </w:rPr>
        <w:t xml:space="preserve">                                  </w:t>
      </w:r>
    </w:p>
    <w:p w14:paraId="10E685B5" w14:textId="77777777" w:rsidR="00D54F73" w:rsidRDefault="00D54F73" w:rsidP="00D54F73">
      <w:pPr>
        <w:ind w:left="420"/>
        <w:rPr>
          <w:b/>
          <w:bCs/>
          <w:sz w:val="28"/>
          <w:szCs w:val="28"/>
          <w:lang w:val="es-ES"/>
        </w:rPr>
      </w:pPr>
      <w:r w:rsidRPr="00AD0A8A">
        <w:rPr>
          <w:b/>
          <w:bCs/>
          <w:sz w:val="28"/>
          <w:szCs w:val="28"/>
          <w:lang w:val="es-ES"/>
        </w:rPr>
        <w:t xml:space="preserve">           2. </w:t>
      </w:r>
      <w:proofErr w:type="spellStart"/>
      <w:r w:rsidRPr="00AD0A8A">
        <w:rPr>
          <w:b/>
          <w:bCs/>
          <w:sz w:val="28"/>
          <w:szCs w:val="28"/>
          <w:lang w:val="es-ES"/>
        </w:rPr>
        <w:t>Retea</w:t>
      </w:r>
      <w:proofErr w:type="spellEnd"/>
      <w:r w:rsidRPr="00AD0A8A">
        <w:rPr>
          <w:b/>
          <w:bCs/>
          <w:sz w:val="28"/>
          <w:szCs w:val="28"/>
          <w:lang w:val="es-ES"/>
        </w:rPr>
        <w:t xml:space="preserve"> apa </w:t>
      </w:r>
      <w:proofErr w:type="spellStart"/>
      <w:proofErr w:type="gramStart"/>
      <w:r w:rsidRPr="00AD0A8A">
        <w:rPr>
          <w:b/>
          <w:bCs/>
          <w:sz w:val="28"/>
          <w:szCs w:val="28"/>
          <w:lang w:val="es-ES"/>
        </w:rPr>
        <w:t>stradala</w:t>
      </w:r>
      <w:proofErr w:type="spellEnd"/>
      <w:r w:rsidRPr="00AD0A8A">
        <w:rPr>
          <w:b/>
          <w:bCs/>
          <w:sz w:val="28"/>
          <w:szCs w:val="28"/>
          <w:lang w:val="es-ES"/>
        </w:rPr>
        <w:t xml:space="preserve"> :</w:t>
      </w:r>
      <w:proofErr w:type="gramEnd"/>
    </w:p>
    <w:p w14:paraId="76A4237B" w14:textId="77777777" w:rsidR="00D54F73" w:rsidRDefault="00D54F73" w:rsidP="00D54F73">
      <w:pPr>
        <w:ind w:left="420"/>
        <w:rPr>
          <w:sz w:val="28"/>
          <w:szCs w:val="28"/>
          <w:lang w:val="es-ES"/>
        </w:rPr>
      </w:pPr>
      <w:r w:rsidRPr="00CA7512">
        <w:rPr>
          <w:b/>
          <w:bCs/>
          <w:sz w:val="28"/>
          <w:szCs w:val="28"/>
          <w:lang w:val="es-ES"/>
        </w:rPr>
        <w:t xml:space="preserve">         </w:t>
      </w:r>
      <w:r w:rsidRPr="00CA7512">
        <w:rPr>
          <w:sz w:val="28"/>
          <w:szCs w:val="28"/>
          <w:lang w:val="es-ES"/>
        </w:rPr>
        <w:t xml:space="preserve">- conducta apa din </w:t>
      </w:r>
      <w:proofErr w:type="spellStart"/>
      <w:r w:rsidRPr="00CA7512">
        <w:rPr>
          <w:sz w:val="28"/>
          <w:szCs w:val="28"/>
          <w:lang w:val="es-ES"/>
        </w:rPr>
        <w:t>teava</w:t>
      </w:r>
      <w:proofErr w:type="spellEnd"/>
      <w:r w:rsidRPr="00CA7512">
        <w:rPr>
          <w:sz w:val="28"/>
          <w:szCs w:val="28"/>
          <w:lang w:val="es-ES"/>
        </w:rPr>
        <w:t xml:space="preserve"> PE-HD </w:t>
      </w:r>
      <w:proofErr w:type="spellStart"/>
      <w:r w:rsidRPr="00CA7512">
        <w:rPr>
          <w:sz w:val="28"/>
          <w:szCs w:val="28"/>
          <w:lang w:val="es-ES"/>
        </w:rPr>
        <w:t>cu</w:t>
      </w:r>
      <w:proofErr w:type="spellEnd"/>
      <w:r w:rsidRPr="00CA7512">
        <w:rPr>
          <w:sz w:val="28"/>
          <w:szCs w:val="28"/>
          <w:lang w:val="es-ES"/>
        </w:rPr>
        <w:t xml:space="preserve"> </w:t>
      </w:r>
      <w:proofErr w:type="spellStart"/>
      <w:r w:rsidRPr="00CA7512">
        <w:rPr>
          <w:sz w:val="28"/>
          <w:szCs w:val="28"/>
          <w:lang w:val="es-ES"/>
        </w:rPr>
        <w:t>Dn</w:t>
      </w:r>
      <w:proofErr w:type="spellEnd"/>
      <w:r w:rsidRPr="00CA7512">
        <w:rPr>
          <w:sz w:val="28"/>
          <w:szCs w:val="28"/>
          <w:lang w:val="es-ES"/>
        </w:rPr>
        <w:t xml:space="preserve">= </w:t>
      </w:r>
      <w:r>
        <w:rPr>
          <w:sz w:val="28"/>
          <w:szCs w:val="28"/>
          <w:lang w:val="es-ES"/>
        </w:rPr>
        <w:t>63</w:t>
      </w:r>
      <w:r w:rsidRPr="00CA7512">
        <w:rPr>
          <w:sz w:val="28"/>
          <w:szCs w:val="28"/>
          <w:lang w:val="es-ES"/>
        </w:rPr>
        <w:t xml:space="preserve"> </w:t>
      </w:r>
      <w:proofErr w:type="gramStart"/>
      <w:r w:rsidRPr="00CA7512">
        <w:rPr>
          <w:sz w:val="28"/>
          <w:szCs w:val="28"/>
          <w:lang w:val="es-ES"/>
        </w:rPr>
        <w:t>mm ,Pn</w:t>
      </w:r>
      <w:proofErr w:type="gramEnd"/>
      <w:r>
        <w:rPr>
          <w:sz w:val="28"/>
          <w:szCs w:val="28"/>
          <w:lang w:val="es-ES"/>
        </w:rPr>
        <w:t>6</w:t>
      </w:r>
      <w:r w:rsidRPr="00CA7512">
        <w:rPr>
          <w:sz w:val="28"/>
          <w:szCs w:val="28"/>
          <w:lang w:val="es-ES"/>
        </w:rPr>
        <w:t xml:space="preserve"> ,  </w:t>
      </w:r>
      <w:proofErr w:type="spellStart"/>
      <w:r w:rsidRPr="00CA7512">
        <w:rPr>
          <w:sz w:val="28"/>
          <w:szCs w:val="28"/>
          <w:lang w:val="es-ES"/>
        </w:rPr>
        <w:t>lungimea</w:t>
      </w:r>
      <w:proofErr w:type="spellEnd"/>
      <w:r w:rsidRPr="00CA7512">
        <w:rPr>
          <w:sz w:val="28"/>
          <w:szCs w:val="28"/>
          <w:lang w:val="es-ES"/>
        </w:rPr>
        <w:t xml:space="preserve">    L= </w:t>
      </w:r>
      <w:r>
        <w:rPr>
          <w:sz w:val="28"/>
          <w:szCs w:val="28"/>
          <w:lang w:val="es-ES"/>
        </w:rPr>
        <w:t>6</w:t>
      </w:r>
      <w:r w:rsidRPr="00CA7512">
        <w:rPr>
          <w:sz w:val="28"/>
          <w:szCs w:val="28"/>
          <w:lang w:val="es-ES"/>
        </w:rPr>
        <w:t xml:space="preserve"> ml </w:t>
      </w:r>
    </w:p>
    <w:p w14:paraId="11F20CC5" w14:textId="77777777" w:rsidR="00D54F73" w:rsidRDefault="00D54F73" w:rsidP="00D54F73">
      <w:pPr>
        <w:ind w:left="420"/>
        <w:rPr>
          <w:sz w:val="28"/>
          <w:szCs w:val="28"/>
          <w:lang w:val="es-ES"/>
        </w:rPr>
      </w:pPr>
      <w:r w:rsidRPr="00CA7512">
        <w:rPr>
          <w:b/>
          <w:bCs/>
          <w:sz w:val="28"/>
          <w:szCs w:val="28"/>
          <w:lang w:val="es-ES"/>
        </w:rPr>
        <w:t xml:space="preserve">         </w:t>
      </w:r>
      <w:r w:rsidRPr="00CA7512">
        <w:rPr>
          <w:sz w:val="28"/>
          <w:szCs w:val="28"/>
          <w:lang w:val="es-ES"/>
        </w:rPr>
        <w:t xml:space="preserve">- conducta apa din </w:t>
      </w:r>
      <w:proofErr w:type="spellStart"/>
      <w:r w:rsidRPr="00CA7512">
        <w:rPr>
          <w:sz w:val="28"/>
          <w:szCs w:val="28"/>
          <w:lang w:val="es-ES"/>
        </w:rPr>
        <w:t>teava</w:t>
      </w:r>
      <w:proofErr w:type="spellEnd"/>
      <w:r w:rsidRPr="00CA7512">
        <w:rPr>
          <w:sz w:val="28"/>
          <w:szCs w:val="28"/>
          <w:lang w:val="es-ES"/>
        </w:rPr>
        <w:t xml:space="preserve"> PE-HD </w:t>
      </w:r>
      <w:proofErr w:type="spellStart"/>
      <w:r w:rsidRPr="00CA7512">
        <w:rPr>
          <w:sz w:val="28"/>
          <w:szCs w:val="28"/>
          <w:lang w:val="es-ES"/>
        </w:rPr>
        <w:t>cu</w:t>
      </w:r>
      <w:proofErr w:type="spellEnd"/>
      <w:r w:rsidRPr="00CA7512">
        <w:rPr>
          <w:sz w:val="28"/>
          <w:szCs w:val="28"/>
          <w:lang w:val="es-ES"/>
        </w:rPr>
        <w:t xml:space="preserve"> </w:t>
      </w:r>
      <w:proofErr w:type="spellStart"/>
      <w:r w:rsidRPr="00CA7512">
        <w:rPr>
          <w:sz w:val="28"/>
          <w:szCs w:val="28"/>
          <w:lang w:val="es-ES"/>
        </w:rPr>
        <w:t>Dn</w:t>
      </w:r>
      <w:proofErr w:type="spellEnd"/>
      <w:r w:rsidRPr="00CA7512">
        <w:rPr>
          <w:sz w:val="28"/>
          <w:szCs w:val="28"/>
          <w:lang w:val="es-ES"/>
        </w:rPr>
        <w:t xml:space="preserve">= 110 </w:t>
      </w:r>
      <w:proofErr w:type="gramStart"/>
      <w:r w:rsidRPr="00CA7512">
        <w:rPr>
          <w:sz w:val="28"/>
          <w:szCs w:val="28"/>
          <w:lang w:val="es-ES"/>
        </w:rPr>
        <w:t>mm ,Pn</w:t>
      </w:r>
      <w:proofErr w:type="gramEnd"/>
      <w:r>
        <w:rPr>
          <w:sz w:val="28"/>
          <w:szCs w:val="28"/>
          <w:lang w:val="es-ES"/>
        </w:rPr>
        <w:t>10</w:t>
      </w:r>
      <w:r w:rsidRPr="00CA7512">
        <w:rPr>
          <w:sz w:val="28"/>
          <w:szCs w:val="28"/>
          <w:lang w:val="es-ES"/>
        </w:rPr>
        <w:t xml:space="preserve"> ,  </w:t>
      </w:r>
      <w:proofErr w:type="spellStart"/>
      <w:r w:rsidRPr="00CA7512">
        <w:rPr>
          <w:sz w:val="28"/>
          <w:szCs w:val="28"/>
          <w:lang w:val="es-ES"/>
        </w:rPr>
        <w:t>lungimea</w:t>
      </w:r>
      <w:proofErr w:type="spellEnd"/>
      <w:r w:rsidRPr="00CA7512">
        <w:rPr>
          <w:sz w:val="28"/>
          <w:szCs w:val="28"/>
          <w:lang w:val="es-ES"/>
        </w:rPr>
        <w:t xml:space="preserve">    L= </w:t>
      </w:r>
      <w:r>
        <w:rPr>
          <w:sz w:val="28"/>
          <w:szCs w:val="28"/>
          <w:lang w:val="es-ES"/>
        </w:rPr>
        <w:t>1000</w:t>
      </w:r>
      <w:r w:rsidRPr="00CA7512">
        <w:rPr>
          <w:sz w:val="28"/>
          <w:szCs w:val="28"/>
          <w:lang w:val="es-ES"/>
        </w:rPr>
        <w:t xml:space="preserve"> ml </w:t>
      </w:r>
    </w:p>
    <w:p w14:paraId="0DE09A97" w14:textId="77777777" w:rsidR="00D54F73" w:rsidRPr="00AD0A8A" w:rsidRDefault="00D54F73" w:rsidP="00D54F73">
      <w:pPr>
        <w:ind w:left="420"/>
        <w:rPr>
          <w:sz w:val="28"/>
          <w:szCs w:val="28"/>
          <w:lang w:val="es-ES"/>
        </w:rPr>
      </w:pPr>
      <w:r w:rsidRPr="00AD0A8A">
        <w:rPr>
          <w:b/>
          <w:bCs/>
          <w:sz w:val="28"/>
          <w:szCs w:val="28"/>
          <w:lang w:val="es-ES"/>
        </w:rPr>
        <w:t xml:space="preserve">                                                                                      </w:t>
      </w:r>
    </w:p>
    <w:p w14:paraId="7C974F18" w14:textId="77777777" w:rsidR="00D54F73" w:rsidRPr="00AD0A8A" w:rsidRDefault="00D54F73" w:rsidP="00D54F73">
      <w:pPr>
        <w:ind w:left="420"/>
        <w:rPr>
          <w:sz w:val="28"/>
          <w:szCs w:val="28"/>
          <w:lang w:val="es-ES"/>
        </w:rPr>
      </w:pPr>
      <w:r w:rsidRPr="00AD0A8A">
        <w:rPr>
          <w:b/>
          <w:bCs/>
          <w:sz w:val="28"/>
          <w:szCs w:val="28"/>
          <w:lang w:val="es-ES"/>
        </w:rPr>
        <w:t xml:space="preserve">Total </w:t>
      </w:r>
      <w:proofErr w:type="spellStart"/>
      <w:r w:rsidRPr="00AD0A8A">
        <w:rPr>
          <w:b/>
          <w:bCs/>
          <w:sz w:val="28"/>
          <w:szCs w:val="28"/>
          <w:lang w:val="es-ES"/>
        </w:rPr>
        <w:t>lungime</w:t>
      </w:r>
      <w:proofErr w:type="spellEnd"/>
      <w:r w:rsidRPr="00AD0A8A">
        <w:rPr>
          <w:b/>
          <w:bCs/>
          <w:sz w:val="28"/>
          <w:szCs w:val="28"/>
          <w:lang w:val="es-ES"/>
        </w:rPr>
        <w:t xml:space="preserve"> conducte </w:t>
      </w:r>
      <w:proofErr w:type="gramStart"/>
      <w:r w:rsidRPr="00AD0A8A">
        <w:rPr>
          <w:b/>
          <w:bCs/>
          <w:sz w:val="28"/>
          <w:szCs w:val="28"/>
          <w:lang w:val="es-ES"/>
        </w:rPr>
        <w:t>apa :</w:t>
      </w:r>
      <w:proofErr w:type="gramEnd"/>
      <w:r w:rsidRPr="00AD0A8A">
        <w:rPr>
          <w:b/>
          <w:bCs/>
          <w:sz w:val="28"/>
          <w:szCs w:val="28"/>
          <w:lang w:val="es-ES"/>
        </w:rPr>
        <w:t xml:space="preserve">                          L =  </w:t>
      </w:r>
      <w:r>
        <w:rPr>
          <w:b/>
          <w:bCs/>
          <w:sz w:val="28"/>
          <w:szCs w:val="28"/>
          <w:lang w:val="es-ES"/>
        </w:rPr>
        <w:t>1010</w:t>
      </w:r>
      <w:r w:rsidRPr="00AD0A8A">
        <w:rPr>
          <w:b/>
          <w:bCs/>
          <w:sz w:val="28"/>
          <w:szCs w:val="28"/>
          <w:lang w:val="es-ES"/>
        </w:rPr>
        <w:t xml:space="preserve">  ml  </w:t>
      </w:r>
      <w:r w:rsidRPr="00AD0A8A">
        <w:rPr>
          <w:sz w:val="28"/>
          <w:szCs w:val="28"/>
          <w:lang w:val="es-ES"/>
        </w:rPr>
        <w:t xml:space="preserve">      </w:t>
      </w:r>
    </w:p>
    <w:p w14:paraId="53C24D6B" w14:textId="77777777" w:rsidR="00D54F73" w:rsidRPr="00AD0A8A" w:rsidRDefault="00D54F73" w:rsidP="00D54F73">
      <w:pPr>
        <w:ind w:left="420"/>
        <w:rPr>
          <w:sz w:val="28"/>
          <w:szCs w:val="28"/>
          <w:lang w:val="es-ES"/>
        </w:rPr>
      </w:pPr>
      <w:r w:rsidRPr="00AD0A8A">
        <w:rPr>
          <w:sz w:val="28"/>
          <w:szCs w:val="28"/>
          <w:lang w:val="es-ES"/>
        </w:rPr>
        <w:t xml:space="preserve">       </w:t>
      </w:r>
    </w:p>
    <w:p w14:paraId="6020EBE5" w14:textId="77777777" w:rsidR="00D54F73" w:rsidRPr="00AD0A8A" w:rsidRDefault="00D54F73" w:rsidP="00D54F73">
      <w:pPr>
        <w:rPr>
          <w:sz w:val="28"/>
          <w:szCs w:val="28"/>
          <w:lang w:val="es-ES"/>
        </w:rPr>
      </w:pPr>
      <w:r w:rsidRPr="00AD0A8A">
        <w:rPr>
          <w:sz w:val="28"/>
          <w:szCs w:val="28"/>
          <w:lang w:val="es-ES"/>
        </w:rPr>
        <w:t xml:space="preserve">                   Pe </w:t>
      </w:r>
      <w:proofErr w:type="spellStart"/>
      <w:r w:rsidRPr="00AD0A8A">
        <w:rPr>
          <w:sz w:val="28"/>
          <w:szCs w:val="28"/>
          <w:lang w:val="es-ES"/>
        </w:rPr>
        <w:t>traseul</w:t>
      </w:r>
      <w:proofErr w:type="spellEnd"/>
      <w:r w:rsidRPr="00AD0A8A">
        <w:rPr>
          <w:sz w:val="28"/>
          <w:szCs w:val="28"/>
          <w:lang w:val="es-ES"/>
        </w:rPr>
        <w:t xml:space="preserve"> </w:t>
      </w:r>
      <w:proofErr w:type="spellStart"/>
      <w:r w:rsidRPr="00AD0A8A">
        <w:rPr>
          <w:sz w:val="28"/>
          <w:szCs w:val="28"/>
          <w:lang w:val="es-ES"/>
        </w:rPr>
        <w:t>conductei</w:t>
      </w:r>
      <w:proofErr w:type="spellEnd"/>
      <w:r w:rsidRPr="00AD0A8A">
        <w:rPr>
          <w:sz w:val="28"/>
          <w:szCs w:val="28"/>
          <w:lang w:val="es-ES"/>
        </w:rPr>
        <w:t xml:space="preserve"> de apa se </w:t>
      </w:r>
      <w:proofErr w:type="spellStart"/>
      <w:r w:rsidRPr="00AD0A8A">
        <w:rPr>
          <w:sz w:val="28"/>
          <w:szCs w:val="28"/>
          <w:lang w:val="es-ES"/>
        </w:rPr>
        <w:t>prevad</w:t>
      </w:r>
      <w:proofErr w:type="spellEnd"/>
      <w:r w:rsidRPr="00AD0A8A">
        <w:rPr>
          <w:sz w:val="28"/>
          <w:szCs w:val="28"/>
          <w:lang w:val="es-ES"/>
        </w:rPr>
        <w:t xml:space="preserve">: </w:t>
      </w:r>
    </w:p>
    <w:p w14:paraId="6A068ADA" w14:textId="77777777" w:rsidR="00D54F73" w:rsidRPr="00AD0A8A" w:rsidRDefault="00D54F73" w:rsidP="00D54F73">
      <w:pPr>
        <w:pStyle w:val="ListParagraph"/>
        <w:numPr>
          <w:ilvl w:val="0"/>
          <w:numId w:val="43"/>
        </w:numPr>
        <w:rPr>
          <w:sz w:val="28"/>
          <w:szCs w:val="28"/>
          <w:lang w:val="es-ES"/>
        </w:rPr>
      </w:pPr>
      <w:proofErr w:type="spellStart"/>
      <w:r w:rsidRPr="00AD0A8A">
        <w:rPr>
          <w:sz w:val="28"/>
          <w:szCs w:val="28"/>
          <w:lang w:val="es-ES"/>
        </w:rPr>
        <w:t>Camin</w:t>
      </w:r>
      <w:proofErr w:type="spellEnd"/>
      <w:r w:rsidRPr="00AD0A8A">
        <w:rPr>
          <w:sz w:val="28"/>
          <w:szCs w:val="28"/>
          <w:lang w:val="es-ES"/>
        </w:rPr>
        <w:t xml:space="preserve"> de vana …………………………… 2</w:t>
      </w:r>
      <w:r>
        <w:rPr>
          <w:sz w:val="28"/>
          <w:szCs w:val="28"/>
          <w:lang w:val="es-ES"/>
        </w:rPr>
        <w:t xml:space="preserve"> </w:t>
      </w:r>
      <w:proofErr w:type="spellStart"/>
      <w:r w:rsidRPr="00AD0A8A">
        <w:rPr>
          <w:sz w:val="28"/>
          <w:szCs w:val="28"/>
          <w:lang w:val="es-ES"/>
        </w:rPr>
        <w:t>buc</w:t>
      </w:r>
      <w:proofErr w:type="spellEnd"/>
    </w:p>
    <w:p w14:paraId="1809C529" w14:textId="77777777" w:rsidR="00D54F73" w:rsidRPr="00AD0A8A" w:rsidRDefault="00D54F73" w:rsidP="00D54F73">
      <w:pPr>
        <w:rPr>
          <w:sz w:val="28"/>
          <w:szCs w:val="28"/>
          <w:lang w:val="es-ES"/>
        </w:rPr>
      </w:pPr>
    </w:p>
    <w:p w14:paraId="49DD61F4" w14:textId="77777777" w:rsidR="00D54F73" w:rsidRPr="00AD0A8A" w:rsidRDefault="00D54F73" w:rsidP="00D54F73">
      <w:pPr>
        <w:rPr>
          <w:b/>
          <w:sz w:val="28"/>
          <w:szCs w:val="28"/>
        </w:rPr>
      </w:pPr>
      <w:r w:rsidRPr="00AD0A8A">
        <w:rPr>
          <w:sz w:val="28"/>
          <w:szCs w:val="28"/>
          <w:lang w:val="it-IT"/>
        </w:rPr>
        <w:t xml:space="preserve">                  </w:t>
      </w:r>
      <w:r w:rsidRPr="00AD0A8A">
        <w:rPr>
          <w:b/>
          <w:sz w:val="28"/>
          <w:szCs w:val="28"/>
          <w:lang w:val="it-IT"/>
        </w:rPr>
        <w:t>Utilaje :</w:t>
      </w:r>
      <w:r w:rsidRPr="00AD0A8A">
        <w:rPr>
          <w:sz w:val="28"/>
          <w:szCs w:val="28"/>
          <w:lang w:val="it-IT"/>
        </w:rPr>
        <w:t xml:space="preserve">                </w:t>
      </w:r>
    </w:p>
    <w:p w14:paraId="4D039FFD" w14:textId="77777777" w:rsidR="00D54F73" w:rsidRPr="00AD0A8A" w:rsidRDefault="00D54F73" w:rsidP="00D54F73">
      <w:pPr>
        <w:numPr>
          <w:ilvl w:val="0"/>
          <w:numId w:val="44"/>
        </w:numPr>
        <w:rPr>
          <w:b/>
          <w:sz w:val="28"/>
          <w:szCs w:val="28"/>
        </w:rPr>
      </w:pPr>
      <w:proofErr w:type="spellStart"/>
      <w:r w:rsidRPr="00AD0A8A">
        <w:rPr>
          <w:b/>
          <w:sz w:val="28"/>
          <w:szCs w:val="28"/>
        </w:rPr>
        <w:t>Grup</w:t>
      </w:r>
      <w:proofErr w:type="spellEnd"/>
      <w:r w:rsidRPr="00AD0A8A">
        <w:rPr>
          <w:b/>
          <w:sz w:val="28"/>
          <w:szCs w:val="28"/>
        </w:rPr>
        <w:t xml:space="preserve"> de </w:t>
      </w:r>
      <w:proofErr w:type="spellStart"/>
      <w:r w:rsidRPr="00AD0A8A">
        <w:rPr>
          <w:b/>
          <w:sz w:val="28"/>
          <w:szCs w:val="28"/>
        </w:rPr>
        <w:t>pompare</w:t>
      </w:r>
      <w:proofErr w:type="spellEnd"/>
      <w:r w:rsidRPr="00AD0A8A">
        <w:rPr>
          <w:b/>
          <w:sz w:val="28"/>
          <w:szCs w:val="28"/>
        </w:rPr>
        <w:t xml:space="preserve"> format din 3 </w:t>
      </w:r>
      <w:proofErr w:type="spellStart"/>
      <w:r w:rsidRPr="00AD0A8A">
        <w:rPr>
          <w:b/>
          <w:sz w:val="28"/>
          <w:szCs w:val="28"/>
        </w:rPr>
        <w:t>pompe</w:t>
      </w:r>
      <w:proofErr w:type="spellEnd"/>
      <w:r w:rsidRPr="00AD0A8A">
        <w:rPr>
          <w:b/>
          <w:sz w:val="28"/>
          <w:szCs w:val="28"/>
        </w:rPr>
        <w:t xml:space="preserve"> centrifuge </w:t>
      </w:r>
      <w:proofErr w:type="spellStart"/>
      <w:r w:rsidRPr="00AD0A8A">
        <w:rPr>
          <w:b/>
          <w:sz w:val="28"/>
          <w:szCs w:val="28"/>
        </w:rPr>
        <w:t>verticale</w:t>
      </w:r>
      <w:proofErr w:type="spellEnd"/>
    </w:p>
    <w:p w14:paraId="1F1D784A" w14:textId="55EB5620" w:rsidR="00D54F73" w:rsidRPr="00AD0A8A" w:rsidRDefault="00D54F73" w:rsidP="00D54F73">
      <w:pPr>
        <w:ind w:left="360"/>
        <w:rPr>
          <w:b/>
          <w:sz w:val="28"/>
          <w:szCs w:val="28"/>
          <w:lang w:val="de-DE"/>
        </w:rPr>
      </w:pPr>
      <w:r w:rsidRPr="00AD0A8A">
        <w:rPr>
          <w:b/>
          <w:sz w:val="28"/>
          <w:szCs w:val="28"/>
          <w:lang w:val="de-DE"/>
        </w:rPr>
        <w:t xml:space="preserve">     Q=18 mc/h buc  ; Hp=60,0mcA                                                                </w:t>
      </w:r>
      <w:r w:rsidR="002825C7">
        <w:rPr>
          <w:b/>
          <w:sz w:val="28"/>
          <w:szCs w:val="28"/>
          <w:lang w:val="de-DE"/>
        </w:rPr>
        <w:t xml:space="preserve">   </w:t>
      </w:r>
      <w:r w:rsidRPr="00AD0A8A">
        <w:rPr>
          <w:b/>
          <w:sz w:val="28"/>
          <w:szCs w:val="28"/>
          <w:lang w:val="de-DE"/>
        </w:rPr>
        <w:t>1</w:t>
      </w:r>
      <w:r w:rsidR="002825C7">
        <w:rPr>
          <w:b/>
          <w:sz w:val="28"/>
          <w:szCs w:val="28"/>
          <w:lang w:val="de-DE"/>
        </w:rPr>
        <w:t xml:space="preserve"> </w:t>
      </w:r>
      <w:r w:rsidRPr="00AD0A8A">
        <w:rPr>
          <w:b/>
          <w:sz w:val="28"/>
          <w:szCs w:val="28"/>
          <w:lang w:val="de-DE"/>
        </w:rPr>
        <w:t xml:space="preserve">buc         </w:t>
      </w:r>
    </w:p>
    <w:p w14:paraId="489C7E62" w14:textId="5629F84A" w:rsidR="00D54F73" w:rsidRPr="00AD0A8A" w:rsidRDefault="00D54F73" w:rsidP="00D54F73">
      <w:pPr>
        <w:ind w:left="360"/>
        <w:rPr>
          <w:b/>
          <w:sz w:val="28"/>
          <w:szCs w:val="28"/>
        </w:rPr>
      </w:pPr>
      <w:r w:rsidRPr="00AD0A8A">
        <w:rPr>
          <w:b/>
          <w:sz w:val="28"/>
          <w:szCs w:val="28"/>
        </w:rPr>
        <w:t xml:space="preserve">2.   </w:t>
      </w:r>
      <w:proofErr w:type="spellStart"/>
      <w:r w:rsidRPr="00AD0A8A">
        <w:rPr>
          <w:b/>
          <w:sz w:val="28"/>
          <w:szCs w:val="28"/>
        </w:rPr>
        <w:t>Cabina</w:t>
      </w:r>
      <w:proofErr w:type="spellEnd"/>
      <w:r w:rsidRPr="00AD0A8A">
        <w:rPr>
          <w:b/>
          <w:sz w:val="28"/>
          <w:szCs w:val="28"/>
        </w:rPr>
        <w:t xml:space="preserve"> </w:t>
      </w:r>
      <w:proofErr w:type="spellStart"/>
      <w:r w:rsidRPr="00AD0A8A">
        <w:rPr>
          <w:b/>
          <w:sz w:val="28"/>
          <w:szCs w:val="28"/>
        </w:rPr>
        <w:t>pompe</w:t>
      </w:r>
      <w:proofErr w:type="spellEnd"/>
      <w:r w:rsidRPr="00AD0A8A">
        <w:rPr>
          <w:b/>
          <w:sz w:val="28"/>
          <w:szCs w:val="28"/>
        </w:rPr>
        <w:t xml:space="preserve"> (</w:t>
      </w:r>
      <w:proofErr w:type="spellStart"/>
      <w:r w:rsidRPr="00AD0A8A">
        <w:rPr>
          <w:b/>
          <w:sz w:val="28"/>
          <w:szCs w:val="28"/>
        </w:rPr>
        <w:t>prefabricat</w:t>
      </w:r>
      <w:proofErr w:type="spellEnd"/>
      <w:r w:rsidRPr="00AD0A8A">
        <w:rPr>
          <w:b/>
          <w:sz w:val="28"/>
          <w:szCs w:val="28"/>
        </w:rPr>
        <w:t xml:space="preserve"> co</w:t>
      </w:r>
      <w:r>
        <w:rPr>
          <w:b/>
          <w:sz w:val="28"/>
          <w:szCs w:val="28"/>
        </w:rPr>
        <w:t>n</w:t>
      </w:r>
      <w:r w:rsidRPr="00AD0A8A">
        <w:rPr>
          <w:b/>
          <w:sz w:val="28"/>
          <w:szCs w:val="28"/>
        </w:rPr>
        <w:t xml:space="preserve">f. </w:t>
      </w:r>
      <w:proofErr w:type="spellStart"/>
      <w:r w:rsidRPr="00AD0A8A">
        <w:rPr>
          <w:b/>
          <w:sz w:val="28"/>
          <w:szCs w:val="28"/>
        </w:rPr>
        <w:t>planse</w:t>
      </w:r>
      <w:proofErr w:type="spellEnd"/>
      <w:r w:rsidRPr="00AD0A8A">
        <w:rPr>
          <w:b/>
          <w:sz w:val="28"/>
          <w:szCs w:val="28"/>
        </w:rPr>
        <w:t xml:space="preserve"> din </w:t>
      </w:r>
      <w:proofErr w:type="spellStart"/>
      <w:proofErr w:type="gramStart"/>
      <w:r w:rsidRPr="00AD0A8A">
        <w:rPr>
          <w:b/>
          <w:sz w:val="28"/>
          <w:szCs w:val="28"/>
        </w:rPr>
        <w:t>proiect</w:t>
      </w:r>
      <w:proofErr w:type="spellEnd"/>
      <w:r w:rsidRPr="00AD0A8A">
        <w:rPr>
          <w:b/>
          <w:sz w:val="28"/>
          <w:szCs w:val="28"/>
        </w:rPr>
        <w:t xml:space="preserve">)   </w:t>
      </w:r>
      <w:proofErr w:type="gramEnd"/>
      <w:r w:rsidRPr="00AD0A8A">
        <w:rPr>
          <w:b/>
          <w:sz w:val="28"/>
          <w:szCs w:val="28"/>
        </w:rPr>
        <w:t xml:space="preserve">                      </w:t>
      </w:r>
      <w:r w:rsidR="002825C7">
        <w:rPr>
          <w:b/>
          <w:sz w:val="28"/>
          <w:szCs w:val="28"/>
        </w:rPr>
        <w:t xml:space="preserve">   </w:t>
      </w:r>
      <w:r w:rsidRPr="00AD0A8A">
        <w:rPr>
          <w:b/>
          <w:sz w:val="28"/>
          <w:szCs w:val="28"/>
        </w:rPr>
        <w:t xml:space="preserve">  1</w:t>
      </w:r>
      <w:r w:rsidR="002825C7">
        <w:rPr>
          <w:b/>
          <w:sz w:val="28"/>
          <w:szCs w:val="28"/>
        </w:rPr>
        <w:t xml:space="preserve">  </w:t>
      </w:r>
      <w:proofErr w:type="spellStart"/>
      <w:r w:rsidRPr="00AD0A8A">
        <w:rPr>
          <w:b/>
          <w:sz w:val="28"/>
          <w:szCs w:val="28"/>
        </w:rPr>
        <w:t>buc</w:t>
      </w:r>
      <w:proofErr w:type="spellEnd"/>
      <w:r w:rsidRPr="00AD0A8A">
        <w:rPr>
          <w:b/>
          <w:sz w:val="28"/>
          <w:szCs w:val="28"/>
        </w:rPr>
        <w:t xml:space="preserve">     </w:t>
      </w:r>
    </w:p>
    <w:p w14:paraId="36A944BA" w14:textId="2DC717D6" w:rsidR="00D54F73" w:rsidRPr="00AD0A8A" w:rsidRDefault="00D54F73" w:rsidP="00D54F73">
      <w:pPr>
        <w:rPr>
          <w:sz w:val="28"/>
          <w:szCs w:val="28"/>
        </w:rPr>
      </w:pPr>
      <w:r w:rsidRPr="00AD0A8A">
        <w:rPr>
          <w:b/>
          <w:sz w:val="28"/>
          <w:szCs w:val="28"/>
        </w:rPr>
        <w:t xml:space="preserve">      3.   Recipient </w:t>
      </w:r>
      <w:proofErr w:type="spellStart"/>
      <w:proofErr w:type="gramStart"/>
      <w:r w:rsidRPr="00AD0A8A">
        <w:rPr>
          <w:b/>
          <w:sz w:val="28"/>
          <w:szCs w:val="28"/>
        </w:rPr>
        <w:t>hidrofor</w:t>
      </w:r>
      <w:proofErr w:type="spellEnd"/>
      <w:r w:rsidRPr="00AD0A8A">
        <w:rPr>
          <w:b/>
          <w:sz w:val="28"/>
          <w:szCs w:val="28"/>
        </w:rPr>
        <w:t xml:space="preserve">  V</w:t>
      </w:r>
      <w:proofErr w:type="gramEnd"/>
      <w:r w:rsidRPr="00AD0A8A">
        <w:rPr>
          <w:b/>
          <w:sz w:val="28"/>
          <w:szCs w:val="28"/>
        </w:rPr>
        <w:t xml:space="preserve">=500l                                                                     </w:t>
      </w:r>
      <w:r w:rsidR="002825C7">
        <w:rPr>
          <w:b/>
          <w:sz w:val="28"/>
          <w:szCs w:val="28"/>
        </w:rPr>
        <w:t xml:space="preserve">   </w:t>
      </w:r>
      <w:r w:rsidRPr="00AD0A8A">
        <w:rPr>
          <w:b/>
          <w:sz w:val="28"/>
          <w:szCs w:val="28"/>
        </w:rPr>
        <w:t>1</w:t>
      </w:r>
      <w:r w:rsidR="002825C7">
        <w:rPr>
          <w:b/>
          <w:sz w:val="28"/>
          <w:szCs w:val="28"/>
        </w:rPr>
        <w:t xml:space="preserve"> </w:t>
      </w:r>
      <w:proofErr w:type="spellStart"/>
      <w:r w:rsidRPr="00AD0A8A">
        <w:rPr>
          <w:b/>
          <w:sz w:val="28"/>
          <w:szCs w:val="28"/>
        </w:rPr>
        <w:t>buc</w:t>
      </w:r>
      <w:proofErr w:type="spellEnd"/>
      <w:r w:rsidRPr="00AD0A8A">
        <w:rPr>
          <w:b/>
          <w:sz w:val="28"/>
          <w:szCs w:val="28"/>
        </w:rPr>
        <w:t xml:space="preserve">.        </w:t>
      </w:r>
    </w:p>
    <w:p w14:paraId="16BE6638" w14:textId="2C29E67F" w:rsidR="00D54F73" w:rsidRPr="00AD0A8A" w:rsidRDefault="00D54F73" w:rsidP="00D54F73">
      <w:pPr>
        <w:ind w:left="360"/>
        <w:rPr>
          <w:b/>
          <w:sz w:val="28"/>
          <w:szCs w:val="28"/>
        </w:rPr>
      </w:pPr>
      <w:r w:rsidRPr="00AD0A8A">
        <w:rPr>
          <w:b/>
          <w:sz w:val="28"/>
          <w:szCs w:val="28"/>
        </w:rPr>
        <w:t xml:space="preserve">4.   </w:t>
      </w:r>
      <w:proofErr w:type="spellStart"/>
      <w:r w:rsidRPr="00AD0A8A">
        <w:rPr>
          <w:b/>
          <w:sz w:val="28"/>
          <w:szCs w:val="28"/>
        </w:rPr>
        <w:t>Incalzitor</w:t>
      </w:r>
      <w:proofErr w:type="spellEnd"/>
      <w:r w:rsidRPr="00AD0A8A">
        <w:rPr>
          <w:b/>
          <w:sz w:val="28"/>
          <w:szCs w:val="28"/>
        </w:rPr>
        <w:t xml:space="preserve"> electric                                          </w:t>
      </w:r>
      <w:r>
        <w:rPr>
          <w:b/>
          <w:sz w:val="28"/>
          <w:szCs w:val="28"/>
        </w:rPr>
        <w:t xml:space="preserve"> </w:t>
      </w:r>
      <w:r w:rsidRPr="00AD0A8A">
        <w:rPr>
          <w:b/>
          <w:sz w:val="28"/>
          <w:szCs w:val="28"/>
        </w:rPr>
        <w:t xml:space="preserve">                                          </w:t>
      </w:r>
      <w:r w:rsidR="002825C7">
        <w:rPr>
          <w:b/>
          <w:sz w:val="28"/>
          <w:szCs w:val="28"/>
        </w:rPr>
        <w:t xml:space="preserve">   </w:t>
      </w:r>
      <w:r w:rsidRPr="00AD0A8A">
        <w:rPr>
          <w:b/>
          <w:sz w:val="28"/>
          <w:szCs w:val="28"/>
        </w:rPr>
        <w:t xml:space="preserve"> 1</w:t>
      </w:r>
      <w:r w:rsidR="002825C7">
        <w:rPr>
          <w:b/>
          <w:sz w:val="28"/>
          <w:szCs w:val="28"/>
        </w:rPr>
        <w:t xml:space="preserve"> </w:t>
      </w:r>
      <w:proofErr w:type="spellStart"/>
      <w:r w:rsidRPr="00AD0A8A">
        <w:rPr>
          <w:b/>
          <w:sz w:val="28"/>
          <w:szCs w:val="28"/>
        </w:rPr>
        <w:t>buc</w:t>
      </w:r>
      <w:proofErr w:type="spellEnd"/>
      <w:r w:rsidRPr="00AD0A8A">
        <w:rPr>
          <w:b/>
          <w:sz w:val="28"/>
          <w:szCs w:val="28"/>
        </w:rPr>
        <w:t xml:space="preserve">. </w:t>
      </w:r>
    </w:p>
    <w:p w14:paraId="2164333C" w14:textId="77777777" w:rsidR="00D54F73" w:rsidRPr="00AD0A8A" w:rsidRDefault="00D54F73" w:rsidP="00D54F73">
      <w:pPr>
        <w:ind w:left="360"/>
        <w:rPr>
          <w:b/>
          <w:sz w:val="28"/>
          <w:szCs w:val="28"/>
        </w:rPr>
      </w:pPr>
      <w:r w:rsidRPr="00AD0A8A">
        <w:rPr>
          <w:b/>
          <w:sz w:val="28"/>
          <w:szCs w:val="28"/>
        </w:rPr>
        <w:t xml:space="preserve">5.   </w:t>
      </w:r>
      <w:proofErr w:type="spellStart"/>
      <w:r w:rsidRPr="00AD0A8A">
        <w:rPr>
          <w:b/>
          <w:sz w:val="28"/>
          <w:szCs w:val="28"/>
        </w:rPr>
        <w:t>Rezervor</w:t>
      </w:r>
      <w:proofErr w:type="spellEnd"/>
      <w:r w:rsidRPr="00AD0A8A">
        <w:rPr>
          <w:b/>
          <w:sz w:val="28"/>
          <w:szCs w:val="28"/>
        </w:rPr>
        <w:t xml:space="preserve"> </w:t>
      </w:r>
      <w:proofErr w:type="spellStart"/>
      <w:r w:rsidRPr="00AD0A8A">
        <w:rPr>
          <w:b/>
          <w:sz w:val="28"/>
          <w:szCs w:val="28"/>
        </w:rPr>
        <w:t>cilindric</w:t>
      </w:r>
      <w:proofErr w:type="spellEnd"/>
      <w:r w:rsidRPr="00AD0A8A">
        <w:rPr>
          <w:b/>
          <w:sz w:val="28"/>
          <w:szCs w:val="28"/>
        </w:rPr>
        <w:t xml:space="preserve"> </w:t>
      </w:r>
      <w:proofErr w:type="spellStart"/>
      <w:r w:rsidRPr="00AD0A8A">
        <w:rPr>
          <w:b/>
          <w:sz w:val="28"/>
          <w:szCs w:val="28"/>
        </w:rPr>
        <w:t>acumulare</w:t>
      </w:r>
      <w:proofErr w:type="spellEnd"/>
      <w:r w:rsidRPr="00AD0A8A">
        <w:rPr>
          <w:b/>
          <w:sz w:val="28"/>
          <w:szCs w:val="28"/>
        </w:rPr>
        <w:t xml:space="preserve"> </w:t>
      </w:r>
      <w:proofErr w:type="spellStart"/>
      <w:r w:rsidRPr="00AD0A8A">
        <w:rPr>
          <w:b/>
          <w:sz w:val="28"/>
          <w:szCs w:val="28"/>
        </w:rPr>
        <w:t>apa</w:t>
      </w:r>
      <w:proofErr w:type="spellEnd"/>
      <w:r w:rsidRPr="00AD0A8A">
        <w:rPr>
          <w:b/>
          <w:sz w:val="28"/>
          <w:szCs w:val="28"/>
        </w:rPr>
        <w:t xml:space="preserve"> cu </w:t>
      </w:r>
      <w:proofErr w:type="spellStart"/>
      <w:r w:rsidRPr="00AD0A8A">
        <w:rPr>
          <w:b/>
          <w:sz w:val="28"/>
          <w:szCs w:val="28"/>
        </w:rPr>
        <w:t>capacitatea</w:t>
      </w:r>
      <w:proofErr w:type="spellEnd"/>
      <w:r w:rsidRPr="00AD0A8A">
        <w:rPr>
          <w:b/>
          <w:sz w:val="28"/>
          <w:szCs w:val="28"/>
        </w:rPr>
        <w:t xml:space="preserve"> V=50 mc        </w:t>
      </w:r>
    </w:p>
    <w:p w14:paraId="1C0E43D0" w14:textId="7894B0A1" w:rsidR="00D54F73" w:rsidRPr="00AD0A8A" w:rsidRDefault="00D54F73" w:rsidP="00D54F73">
      <w:pPr>
        <w:ind w:left="360"/>
        <w:rPr>
          <w:b/>
          <w:sz w:val="28"/>
          <w:szCs w:val="28"/>
          <w:lang w:val="de-DE"/>
        </w:rPr>
      </w:pPr>
      <w:r w:rsidRPr="00AD0A8A">
        <w:rPr>
          <w:b/>
          <w:sz w:val="28"/>
          <w:szCs w:val="28"/>
        </w:rPr>
        <w:t xml:space="preserve">   din </w:t>
      </w:r>
      <w:proofErr w:type="spellStart"/>
      <w:r w:rsidRPr="00AD0A8A">
        <w:rPr>
          <w:b/>
          <w:sz w:val="28"/>
          <w:szCs w:val="28"/>
        </w:rPr>
        <w:t>tabla</w:t>
      </w:r>
      <w:proofErr w:type="spellEnd"/>
      <w:r w:rsidRPr="00AD0A8A">
        <w:rPr>
          <w:b/>
          <w:sz w:val="28"/>
          <w:szCs w:val="28"/>
        </w:rPr>
        <w:t xml:space="preserve"> de </w:t>
      </w:r>
      <w:proofErr w:type="spellStart"/>
      <w:r w:rsidRPr="00AD0A8A">
        <w:rPr>
          <w:b/>
          <w:sz w:val="28"/>
          <w:szCs w:val="28"/>
        </w:rPr>
        <w:t>polietilena</w:t>
      </w:r>
      <w:proofErr w:type="spellEnd"/>
      <w:r w:rsidRPr="00AD0A8A">
        <w:rPr>
          <w:b/>
          <w:sz w:val="28"/>
          <w:szCs w:val="28"/>
        </w:rPr>
        <w:t xml:space="preserve"> de </w:t>
      </w:r>
      <w:proofErr w:type="spellStart"/>
      <w:r w:rsidRPr="00AD0A8A">
        <w:rPr>
          <w:b/>
          <w:sz w:val="28"/>
          <w:szCs w:val="28"/>
        </w:rPr>
        <w:t>inalta</w:t>
      </w:r>
      <w:proofErr w:type="spellEnd"/>
      <w:r w:rsidRPr="00AD0A8A">
        <w:rPr>
          <w:b/>
          <w:sz w:val="28"/>
          <w:szCs w:val="28"/>
        </w:rPr>
        <w:t xml:space="preserve"> </w:t>
      </w:r>
      <w:proofErr w:type="spellStart"/>
      <w:r w:rsidRPr="00AD0A8A">
        <w:rPr>
          <w:b/>
          <w:sz w:val="28"/>
          <w:szCs w:val="28"/>
        </w:rPr>
        <w:t>densitate</w:t>
      </w:r>
      <w:proofErr w:type="spellEnd"/>
      <w:r w:rsidRPr="00AD0A8A">
        <w:rPr>
          <w:b/>
          <w:sz w:val="28"/>
          <w:szCs w:val="28"/>
        </w:rPr>
        <w:t xml:space="preserve"> PE-</w:t>
      </w:r>
      <w:proofErr w:type="gramStart"/>
      <w:r w:rsidRPr="00AD0A8A">
        <w:rPr>
          <w:b/>
          <w:sz w:val="28"/>
          <w:szCs w:val="28"/>
        </w:rPr>
        <w:t>HD ,</w:t>
      </w:r>
      <w:proofErr w:type="gramEnd"/>
      <w:r w:rsidRPr="00AD0A8A">
        <w:rPr>
          <w:b/>
          <w:sz w:val="28"/>
          <w:szCs w:val="28"/>
        </w:rPr>
        <w:t xml:space="preserve">  D=2,50 m; </w:t>
      </w:r>
      <w:r w:rsidRPr="00AD0A8A">
        <w:rPr>
          <w:b/>
          <w:sz w:val="28"/>
          <w:szCs w:val="28"/>
          <w:lang w:val="de-DE"/>
        </w:rPr>
        <w:t xml:space="preserve">L=12 m. </w:t>
      </w:r>
      <w:r w:rsidR="002825C7">
        <w:rPr>
          <w:b/>
          <w:sz w:val="28"/>
          <w:szCs w:val="28"/>
          <w:lang w:val="de-DE"/>
        </w:rPr>
        <w:t>1 buc</w:t>
      </w:r>
      <w:r w:rsidRPr="00AD0A8A">
        <w:rPr>
          <w:b/>
          <w:sz w:val="28"/>
          <w:szCs w:val="28"/>
        </w:rPr>
        <w:t>.</w:t>
      </w:r>
      <w:r w:rsidRPr="00AD0A8A">
        <w:rPr>
          <w:b/>
          <w:sz w:val="28"/>
          <w:szCs w:val="28"/>
          <w:lang w:val="de-DE"/>
        </w:rPr>
        <w:t xml:space="preserve">          </w:t>
      </w:r>
    </w:p>
    <w:p w14:paraId="6A4C532F" w14:textId="77777777" w:rsidR="00D54F73" w:rsidRPr="00AD0A8A" w:rsidRDefault="00D54F73" w:rsidP="00D54F73">
      <w:pPr>
        <w:rPr>
          <w:sz w:val="28"/>
          <w:szCs w:val="28"/>
          <w:lang w:val="it-IT"/>
        </w:rPr>
      </w:pPr>
    </w:p>
    <w:p w14:paraId="7915F8AB" w14:textId="61282330" w:rsidR="00D54F73" w:rsidRPr="00AD0A8A" w:rsidRDefault="00D54F73" w:rsidP="00D54F73">
      <w:pPr>
        <w:jc w:val="both"/>
        <w:rPr>
          <w:b/>
          <w:sz w:val="28"/>
          <w:szCs w:val="28"/>
          <w:lang w:val="it-IT"/>
        </w:rPr>
      </w:pPr>
      <w:r w:rsidRPr="00AD0A8A">
        <w:rPr>
          <w:sz w:val="28"/>
          <w:szCs w:val="28"/>
          <w:lang w:val="it-IT"/>
        </w:rPr>
        <w:t xml:space="preserve">              </w:t>
      </w:r>
      <w:r>
        <w:rPr>
          <w:sz w:val="28"/>
          <w:szCs w:val="28"/>
          <w:lang w:val="it-IT"/>
        </w:rPr>
        <w:t xml:space="preserve"> </w:t>
      </w:r>
      <w:r w:rsidRPr="00AD0A8A">
        <w:rPr>
          <w:sz w:val="28"/>
          <w:szCs w:val="28"/>
          <w:lang w:val="it-IT"/>
        </w:rPr>
        <w:t xml:space="preserve">        </w:t>
      </w:r>
      <w:r w:rsidRPr="00AD0A8A">
        <w:rPr>
          <w:b/>
          <w:sz w:val="28"/>
          <w:szCs w:val="28"/>
          <w:lang w:val="it-IT"/>
        </w:rPr>
        <w:t>Cerinte de protectia mediului inconjurator</w:t>
      </w:r>
    </w:p>
    <w:p w14:paraId="5AF1B566" w14:textId="77777777" w:rsidR="00D54F73" w:rsidRPr="002825C7" w:rsidRDefault="00D54F73" w:rsidP="00D54F73">
      <w:pPr>
        <w:pStyle w:val="BodyTextIndent"/>
        <w:jc w:val="both"/>
        <w:rPr>
          <w:b/>
          <w:i/>
          <w:sz w:val="28"/>
          <w:szCs w:val="28"/>
          <w:lang w:val="it-IT"/>
        </w:rPr>
      </w:pPr>
      <w:r w:rsidRPr="002825C7">
        <w:rPr>
          <w:sz w:val="28"/>
          <w:szCs w:val="28"/>
          <w:lang w:val="it-IT"/>
        </w:rPr>
        <w:tab/>
      </w:r>
      <w:r w:rsidRPr="002825C7">
        <w:rPr>
          <w:b/>
          <w:i/>
          <w:sz w:val="28"/>
          <w:szCs w:val="28"/>
          <w:lang w:val="it-IT"/>
        </w:rPr>
        <w:t>a ) masuri temporare :</w:t>
      </w:r>
    </w:p>
    <w:p w14:paraId="05C8FEDF" w14:textId="77777777" w:rsidR="00D54F73" w:rsidRPr="002825C7" w:rsidRDefault="00D54F73" w:rsidP="00D54F73">
      <w:pPr>
        <w:pStyle w:val="BodyTextIndent"/>
        <w:jc w:val="both"/>
        <w:rPr>
          <w:sz w:val="28"/>
          <w:szCs w:val="28"/>
          <w:lang w:val="it-IT"/>
        </w:rPr>
      </w:pPr>
      <w:r w:rsidRPr="002825C7">
        <w:rPr>
          <w:sz w:val="28"/>
          <w:szCs w:val="28"/>
          <w:lang w:val="it-IT"/>
        </w:rPr>
        <w:t>- depozitarea separata a stratului vegetal de pamint</w:t>
      </w:r>
    </w:p>
    <w:p w14:paraId="0AE66B4F" w14:textId="77777777" w:rsidR="00D54F73" w:rsidRPr="002825C7" w:rsidRDefault="00D54F73" w:rsidP="00D54F73">
      <w:pPr>
        <w:pStyle w:val="BodyTextIndent"/>
        <w:jc w:val="both"/>
        <w:rPr>
          <w:sz w:val="28"/>
          <w:szCs w:val="28"/>
          <w:lang w:val="it-IT"/>
        </w:rPr>
      </w:pPr>
      <w:r w:rsidRPr="002825C7">
        <w:rPr>
          <w:sz w:val="28"/>
          <w:szCs w:val="28"/>
          <w:lang w:val="it-IT"/>
        </w:rPr>
        <w:t xml:space="preserve">- taierea asfaltului si a betonului cu freze speciale , excavarea cu cupa ingusta </w:t>
      </w:r>
    </w:p>
    <w:p w14:paraId="44AF7550" w14:textId="77777777" w:rsidR="00D54F73" w:rsidRPr="002825C7" w:rsidRDefault="00D54F73" w:rsidP="00D54F73">
      <w:pPr>
        <w:pStyle w:val="BodyTextIndent"/>
        <w:jc w:val="both"/>
        <w:rPr>
          <w:sz w:val="28"/>
          <w:szCs w:val="28"/>
          <w:lang w:val="it-IT"/>
        </w:rPr>
      </w:pPr>
      <w:r w:rsidRPr="002825C7">
        <w:rPr>
          <w:sz w:val="28"/>
          <w:szCs w:val="28"/>
          <w:lang w:val="it-IT"/>
        </w:rPr>
        <w:tab/>
        <w:t xml:space="preserve">   pentru limitarea la minimum a volumului de beton si pamint excavat</w:t>
      </w:r>
    </w:p>
    <w:p w14:paraId="1A346012" w14:textId="77777777" w:rsidR="00D54F73" w:rsidRPr="002825C7" w:rsidRDefault="00D54F73" w:rsidP="00D54F73">
      <w:pPr>
        <w:pStyle w:val="BodyTextIndent"/>
        <w:jc w:val="both"/>
        <w:rPr>
          <w:sz w:val="28"/>
          <w:szCs w:val="28"/>
          <w:lang w:val="it-IT"/>
        </w:rPr>
      </w:pPr>
      <w:r w:rsidRPr="002825C7">
        <w:rPr>
          <w:sz w:val="28"/>
          <w:szCs w:val="28"/>
          <w:lang w:val="it-IT"/>
        </w:rPr>
        <w:t xml:space="preserve">- imprejmuirea tronsoanelor de lucru cu panouri corespunzatoare si de avertizare  </w:t>
      </w:r>
    </w:p>
    <w:p w14:paraId="66565C7E" w14:textId="77777777" w:rsidR="00D54F73" w:rsidRPr="002825C7" w:rsidRDefault="00D54F73" w:rsidP="00D54F73">
      <w:pPr>
        <w:pStyle w:val="BodyTextIndent"/>
        <w:jc w:val="both"/>
        <w:rPr>
          <w:sz w:val="28"/>
          <w:szCs w:val="28"/>
          <w:lang w:val="it-IT"/>
        </w:rPr>
      </w:pPr>
      <w:r w:rsidRPr="002825C7">
        <w:rPr>
          <w:sz w:val="28"/>
          <w:szCs w:val="28"/>
          <w:lang w:val="it-IT"/>
        </w:rPr>
        <w:t xml:space="preserve">               atit pe timp de zi cit si pentru noapte</w:t>
      </w:r>
    </w:p>
    <w:p w14:paraId="1A273254" w14:textId="77777777" w:rsidR="00D54F73" w:rsidRPr="002825C7" w:rsidRDefault="00D54F73" w:rsidP="00D54F73">
      <w:pPr>
        <w:pStyle w:val="BodyTextIndent"/>
        <w:jc w:val="both"/>
        <w:rPr>
          <w:sz w:val="28"/>
          <w:szCs w:val="28"/>
          <w:lang w:val="it-IT"/>
        </w:rPr>
      </w:pPr>
      <w:r w:rsidRPr="002825C7">
        <w:rPr>
          <w:sz w:val="28"/>
          <w:szCs w:val="28"/>
          <w:lang w:val="it-IT"/>
        </w:rPr>
        <w:t>- asigurarea accesului auto si pietonal la obiectivele existente</w:t>
      </w:r>
    </w:p>
    <w:p w14:paraId="6CC29136" w14:textId="77777777" w:rsidR="00D54F73" w:rsidRPr="002825C7" w:rsidRDefault="00D54F73" w:rsidP="00D54F73">
      <w:pPr>
        <w:pStyle w:val="BodyTextIndent"/>
        <w:jc w:val="both"/>
        <w:rPr>
          <w:sz w:val="28"/>
          <w:szCs w:val="28"/>
          <w:lang w:val="it-IT"/>
        </w:rPr>
      </w:pPr>
      <w:r w:rsidRPr="002825C7">
        <w:rPr>
          <w:sz w:val="28"/>
          <w:szCs w:val="28"/>
          <w:lang w:val="it-IT"/>
        </w:rPr>
        <w:t xml:space="preserve">- depozitarea temporara a materialelor de constructii in locuri special amenajate </w:t>
      </w:r>
    </w:p>
    <w:p w14:paraId="7F49B681" w14:textId="77777777" w:rsidR="00D54F73" w:rsidRPr="002825C7" w:rsidRDefault="00D54F73" w:rsidP="00D54F73">
      <w:pPr>
        <w:pStyle w:val="BodyTextIndent"/>
        <w:jc w:val="both"/>
        <w:rPr>
          <w:sz w:val="28"/>
          <w:szCs w:val="28"/>
          <w:lang w:val="it-IT"/>
        </w:rPr>
      </w:pPr>
      <w:r w:rsidRPr="002825C7">
        <w:rPr>
          <w:sz w:val="28"/>
          <w:szCs w:val="28"/>
          <w:lang w:val="it-IT"/>
        </w:rPr>
        <w:t>- colectarea intermediara a deseurilor rezultate, pe categorii si sortimente</w:t>
      </w:r>
    </w:p>
    <w:p w14:paraId="49EB76A9" w14:textId="77777777" w:rsidR="00D54F73" w:rsidRPr="002825C7" w:rsidRDefault="00D54F73" w:rsidP="00D54F73">
      <w:pPr>
        <w:pStyle w:val="BodyTextIndent"/>
        <w:jc w:val="both"/>
        <w:rPr>
          <w:sz w:val="28"/>
          <w:szCs w:val="28"/>
          <w:lang w:val="it-IT"/>
        </w:rPr>
      </w:pPr>
      <w:r w:rsidRPr="002825C7">
        <w:rPr>
          <w:sz w:val="28"/>
          <w:szCs w:val="28"/>
          <w:lang w:val="it-IT"/>
        </w:rPr>
        <w:t>- executarea lucrarilor numai pe timp de zi intre orele 07</w:t>
      </w:r>
      <w:r w:rsidRPr="002825C7">
        <w:rPr>
          <w:sz w:val="28"/>
          <w:szCs w:val="28"/>
          <w:vertAlign w:val="superscript"/>
          <w:lang w:val="it-IT"/>
        </w:rPr>
        <w:t>00</w:t>
      </w:r>
      <w:r w:rsidRPr="002825C7">
        <w:rPr>
          <w:sz w:val="28"/>
          <w:szCs w:val="28"/>
          <w:lang w:val="it-IT"/>
        </w:rPr>
        <w:t>- 21</w:t>
      </w:r>
      <w:r w:rsidRPr="002825C7">
        <w:rPr>
          <w:sz w:val="28"/>
          <w:szCs w:val="28"/>
          <w:vertAlign w:val="superscript"/>
          <w:lang w:val="it-IT"/>
        </w:rPr>
        <w:t>00</w:t>
      </w:r>
      <w:r w:rsidRPr="002825C7">
        <w:rPr>
          <w:sz w:val="28"/>
          <w:szCs w:val="28"/>
          <w:lang w:val="it-IT"/>
        </w:rPr>
        <w:t xml:space="preserve"> </w:t>
      </w:r>
    </w:p>
    <w:p w14:paraId="69341EB6" w14:textId="77777777" w:rsidR="00D54F73" w:rsidRPr="002825C7" w:rsidRDefault="00D54F73" w:rsidP="00D54F73">
      <w:pPr>
        <w:pStyle w:val="BodyTextIndent"/>
        <w:jc w:val="both"/>
        <w:rPr>
          <w:sz w:val="28"/>
          <w:szCs w:val="28"/>
          <w:lang w:val="it-IT"/>
        </w:rPr>
      </w:pPr>
      <w:r w:rsidRPr="002825C7">
        <w:rPr>
          <w:sz w:val="28"/>
          <w:szCs w:val="28"/>
          <w:lang w:val="it-IT"/>
        </w:rPr>
        <w:t>- reducerea la minim a zgomotului si vibratiilor produse de utilajele in functiune</w:t>
      </w:r>
    </w:p>
    <w:p w14:paraId="0F8B2CD9" w14:textId="77777777" w:rsidR="00D54F73" w:rsidRPr="002825C7" w:rsidRDefault="00D54F73" w:rsidP="00D54F73">
      <w:pPr>
        <w:pStyle w:val="BodyTextIndent"/>
        <w:jc w:val="both"/>
        <w:rPr>
          <w:sz w:val="28"/>
          <w:szCs w:val="28"/>
          <w:lang w:val="it-IT"/>
        </w:rPr>
      </w:pPr>
      <w:r w:rsidRPr="002825C7">
        <w:rPr>
          <w:sz w:val="28"/>
          <w:szCs w:val="28"/>
          <w:lang w:val="it-IT"/>
        </w:rPr>
        <w:t xml:space="preserve">- in cazul alimentarii in teren a utilajelor cu combustibili si lubrifianti se vor lua </w:t>
      </w:r>
    </w:p>
    <w:p w14:paraId="6944368E" w14:textId="77777777" w:rsidR="00D54F73" w:rsidRPr="002825C7" w:rsidRDefault="00D54F73" w:rsidP="00D54F73">
      <w:pPr>
        <w:pStyle w:val="BodyTextIndent"/>
        <w:jc w:val="both"/>
        <w:rPr>
          <w:sz w:val="28"/>
          <w:szCs w:val="28"/>
          <w:lang w:val="it-IT"/>
        </w:rPr>
      </w:pPr>
      <w:r w:rsidRPr="002825C7">
        <w:rPr>
          <w:sz w:val="28"/>
          <w:szCs w:val="28"/>
          <w:lang w:val="it-IT"/>
        </w:rPr>
        <w:tab/>
        <w:t>masuri de evitare a scurgerilor pe sol sau suprafete betonate.</w:t>
      </w:r>
    </w:p>
    <w:p w14:paraId="55315A9F" w14:textId="77777777" w:rsidR="00D54F73" w:rsidRPr="002825C7" w:rsidRDefault="00D54F73" w:rsidP="00D54F73">
      <w:pPr>
        <w:pStyle w:val="BodyTextIndent"/>
        <w:jc w:val="both"/>
        <w:rPr>
          <w:b/>
          <w:i/>
          <w:sz w:val="28"/>
          <w:szCs w:val="28"/>
          <w:lang w:val="it-IT"/>
        </w:rPr>
      </w:pPr>
      <w:r w:rsidRPr="002825C7">
        <w:rPr>
          <w:b/>
          <w:i/>
          <w:sz w:val="28"/>
          <w:szCs w:val="28"/>
          <w:lang w:val="it-IT"/>
        </w:rPr>
        <w:lastRenderedPageBreak/>
        <w:t xml:space="preserve">         b ) masuri definitive :</w:t>
      </w:r>
    </w:p>
    <w:p w14:paraId="616E5F4D" w14:textId="77777777" w:rsidR="00D54F73" w:rsidRPr="002825C7" w:rsidRDefault="00D54F73" w:rsidP="00D54F73">
      <w:pPr>
        <w:pStyle w:val="BodyTextIndent"/>
        <w:jc w:val="both"/>
        <w:rPr>
          <w:sz w:val="28"/>
          <w:szCs w:val="28"/>
          <w:lang w:val="it-IT"/>
        </w:rPr>
      </w:pPr>
      <w:r w:rsidRPr="002825C7">
        <w:rPr>
          <w:sz w:val="28"/>
          <w:szCs w:val="28"/>
          <w:lang w:val="it-IT"/>
        </w:rPr>
        <w:t xml:space="preserve">- transportul tuturor deseurilor inclusiv a pamintului in exces ( dupa finalizarea </w:t>
      </w:r>
      <w:r w:rsidRPr="002825C7">
        <w:rPr>
          <w:sz w:val="28"/>
          <w:szCs w:val="28"/>
          <w:lang w:val="it-IT"/>
        </w:rPr>
        <w:tab/>
        <w:t xml:space="preserve">lucrarilor ) pe amplasamente cu destinatie speciala </w:t>
      </w:r>
    </w:p>
    <w:p w14:paraId="624AE922" w14:textId="77777777" w:rsidR="00D54F73" w:rsidRPr="002825C7" w:rsidRDefault="00D54F73" w:rsidP="00D54F73">
      <w:pPr>
        <w:pStyle w:val="BodyTextIndent"/>
        <w:jc w:val="both"/>
        <w:rPr>
          <w:sz w:val="28"/>
          <w:szCs w:val="28"/>
          <w:lang w:val="it-IT"/>
        </w:rPr>
      </w:pPr>
      <w:r w:rsidRPr="002825C7">
        <w:rPr>
          <w:sz w:val="28"/>
          <w:szCs w:val="28"/>
          <w:lang w:val="it-IT"/>
        </w:rPr>
        <w:t>- refacerea tuturor zonelor afectate ( spatii verzi, trotuare,carosabil) la starea initiala.</w:t>
      </w:r>
    </w:p>
    <w:p w14:paraId="6EDEA739" w14:textId="77777777" w:rsidR="00D54F73" w:rsidRPr="002825C7" w:rsidRDefault="00D54F73" w:rsidP="00D54F73">
      <w:pPr>
        <w:pStyle w:val="BodyTextIndent"/>
        <w:jc w:val="both"/>
        <w:rPr>
          <w:sz w:val="28"/>
          <w:szCs w:val="28"/>
          <w:lang w:val="it-IT"/>
        </w:rPr>
      </w:pPr>
      <w:r w:rsidRPr="002825C7">
        <w:rPr>
          <w:sz w:val="28"/>
          <w:szCs w:val="28"/>
          <w:lang w:val="it-IT"/>
        </w:rPr>
        <w:t xml:space="preserve"> </w:t>
      </w:r>
      <w:r w:rsidRPr="002825C7">
        <w:rPr>
          <w:b/>
          <w:sz w:val="28"/>
          <w:szCs w:val="28"/>
          <w:lang w:val="it-IT"/>
        </w:rPr>
        <w:t xml:space="preserve">Cerinte de SSM </w:t>
      </w:r>
    </w:p>
    <w:p w14:paraId="6EC228CB" w14:textId="77777777" w:rsidR="00D54F73" w:rsidRPr="002825C7" w:rsidRDefault="00D54F73" w:rsidP="00D54F73">
      <w:pPr>
        <w:pStyle w:val="BodyTextIndent"/>
        <w:jc w:val="both"/>
        <w:rPr>
          <w:sz w:val="28"/>
          <w:szCs w:val="28"/>
          <w:lang w:val="it-IT"/>
        </w:rPr>
      </w:pPr>
      <w:r w:rsidRPr="002825C7">
        <w:rPr>
          <w:sz w:val="28"/>
          <w:szCs w:val="28"/>
          <w:lang w:val="it-IT"/>
        </w:rPr>
        <w:t>In timpul executiei se vor respecta toate normele de instructiuni proprii de SSM si normele de prevenire si stingere a incendiilor .</w:t>
      </w:r>
    </w:p>
    <w:p w14:paraId="29A3F3F3" w14:textId="77777777" w:rsidR="00D54F73" w:rsidRPr="002825C7" w:rsidRDefault="00D54F73" w:rsidP="00D54F73">
      <w:pPr>
        <w:pStyle w:val="BodyTextIndent"/>
        <w:jc w:val="both"/>
        <w:rPr>
          <w:sz w:val="28"/>
          <w:szCs w:val="28"/>
          <w:lang w:val="it-IT"/>
        </w:rPr>
      </w:pPr>
    </w:p>
    <w:p w14:paraId="11D28307" w14:textId="77777777" w:rsidR="00D54F73" w:rsidRPr="002825C7" w:rsidRDefault="00D54F73" w:rsidP="00D54F73">
      <w:pPr>
        <w:pStyle w:val="BodyTextIndent"/>
        <w:jc w:val="both"/>
        <w:rPr>
          <w:b/>
          <w:sz w:val="28"/>
          <w:szCs w:val="28"/>
          <w:lang w:val="it-IT"/>
        </w:rPr>
      </w:pPr>
      <w:r w:rsidRPr="002825C7">
        <w:rPr>
          <w:sz w:val="28"/>
          <w:szCs w:val="28"/>
          <w:lang w:val="it-IT"/>
        </w:rPr>
        <w:t xml:space="preserve"> Zona de lucru se semnalizeaza cu banda avertizoare si cu panouri de protectie cu inscriptia  </w:t>
      </w:r>
      <w:r w:rsidRPr="002825C7">
        <w:rPr>
          <w:b/>
          <w:sz w:val="28"/>
          <w:szCs w:val="28"/>
          <w:lang w:val="it-IT"/>
        </w:rPr>
        <w:t>“ SANTIER IN LUCRU   “ .</w:t>
      </w:r>
    </w:p>
    <w:p w14:paraId="53F95D89" w14:textId="77777777" w:rsidR="00D54F73" w:rsidRPr="002825C7" w:rsidRDefault="00D54F73" w:rsidP="00D54F73">
      <w:pPr>
        <w:pStyle w:val="BodyTextIndent"/>
        <w:jc w:val="both"/>
        <w:rPr>
          <w:sz w:val="28"/>
          <w:szCs w:val="28"/>
          <w:lang w:val="it-IT"/>
        </w:rPr>
      </w:pPr>
    </w:p>
    <w:p w14:paraId="2086413D" w14:textId="77777777" w:rsidR="00D54F73" w:rsidRPr="002825C7" w:rsidRDefault="00D54F73" w:rsidP="00D54F73">
      <w:pPr>
        <w:pStyle w:val="BodyTextIndent"/>
        <w:jc w:val="both"/>
        <w:rPr>
          <w:sz w:val="28"/>
          <w:szCs w:val="28"/>
          <w:lang w:val="it-IT"/>
        </w:rPr>
      </w:pPr>
    </w:p>
    <w:p w14:paraId="59818D49" w14:textId="77777777" w:rsidR="00D54F73" w:rsidRPr="002825C7" w:rsidRDefault="00D54F73" w:rsidP="00D54F73">
      <w:pPr>
        <w:rPr>
          <w:sz w:val="28"/>
          <w:szCs w:val="28"/>
          <w:lang w:val="it-IT"/>
        </w:rPr>
      </w:pPr>
    </w:p>
    <w:p w14:paraId="5A161856" w14:textId="77777777" w:rsidR="00D54F73" w:rsidRPr="002825C7" w:rsidRDefault="00D54F73" w:rsidP="00D54F73">
      <w:pPr>
        <w:rPr>
          <w:sz w:val="28"/>
          <w:szCs w:val="28"/>
          <w:lang w:val="it-IT"/>
        </w:rPr>
      </w:pPr>
    </w:p>
    <w:p w14:paraId="1CB08DE3" w14:textId="77777777" w:rsidR="00D54F73" w:rsidRPr="002825C7" w:rsidRDefault="00D54F73" w:rsidP="00D54F73">
      <w:pPr>
        <w:rPr>
          <w:sz w:val="28"/>
          <w:szCs w:val="28"/>
          <w:lang w:val="it-IT"/>
        </w:rPr>
      </w:pPr>
    </w:p>
    <w:p w14:paraId="3C3FED7F" w14:textId="77777777" w:rsidR="00D54F73" w:rsidRPr="002825C7" w:rsidRDefault="00D54F73" w:rsidP="00D54F73">
      <w:pPr>
        <w:pStyle w:val="BodyTextIndent"/>
        <w:ind w:left="720"/>
        <w:rPr>
          <w:i/>
          <w:sz w:val="28"/>
          <w:szCs w:val="28"/>
          <w:lang w:val="pt-BR"/>
        </w:rPr>
      </w:pPr>
    </w:p>
    <w:p w14:paraId="7B86E52B" w14:textId="77777777" w:rsidR="00D54F73" w:rsidRPr="002825C7" w:rsidRDefault="00D54F73" w:rsidP="00D54F73">
      <w:pPr>
        <w:pStyle w:val="BodyTextIndent"/>
        <w:ind w:left="720"/>
        <w:rPr>
          <w:i/>
          <w:sz w:val="28"/>
          <w:szCs w:val="28"/>
          <w:lang w:val="pt-BR"/>
        </w:rPr>
      </w:pPr>
      <w:r w:rsidRPr="002825C7">
        <w:rPr>
          <w:i/>
          <w:sz w:val="28"/>
          <w:szCs w:val="28"/>
          <w:lang w:val="pt-BR"/>
        </w:rPr>
        <w:tab/>
      </w:r>
      <w:r w:rsidRPr="002825C7">
        <w:rPr>
          <w:i/>
          <w:sz w:val="28"/>
          <w:szCs w:val="28"/>
          <w:lang w:val="pt-BR"/>
        </w:rPr>
        <w:tab/>
      </w:r>
      <w:r w:rsidRPr="002825C7">
        <w:rPr>
          <w:i/>
          <w:sz w:val="28"/>
          <w:szCs w:val="28"/>
          <w:lang w:val="pt-BR"/>
        </w:rPr>
        <w:tab/>
      </w:r>
      <w:r w:rsidRPr="002825C7">
        <w:rPr>
          <w:i/>
          <w:sz w:val="28"/>
          <w:szCs w:val="28"/>
          <w:lang w:val="pt-BR"/>
        </w:rPr>
        <w:tab/>
        <w:t>Întocmit</w:t>
      </w:r>
    </w:p>
    <w:p w14:paraId="0112A021" w14:textId="77777777" w:rsidR="00D54F73" w:rsidRPr="002825C7" w:rsidRDefault="00D54F73" w:rsidP="00D54F73">
      <w:pPr>
        <w:pStyle w:val="BodyTextIndent"/>
        <w:rPr>
          <w:sz w:val="28"/>
          <w:szCs w:val="28"/>
          <w:lang w:val="pt-BR"/>
        </w:rPr>
      </w:pPr>
      <w:r w:rsidRPr="002825C7">
        <w:rPr>
          <w:i/>
          <w:sz w:val="28"/>
          <w:szCs w:val="28"/>
          <w:lang w:val="pt-BR"/>
        </w:rPr>
        <w:tab/>
      </w:r>
      <w:r w:rsidRPr="002825C7">
        <w:rPr>
          <w:sz w:val="28"/>
          <w:szCs w:val="28"/>
          <w:lang w:val="pt-BR"/>
        </w:rPr>
        <w:tab/>
      </w:r>
      <w:r w:rsidRPr="002825C7">
        <w:rPr>
          <w:sz w:val="28"/>
          <w:szCs w:val="28"/>
          <w:lang w:val="pt-BR"/>
        </w:rPr>
        <w:tab/>
      </w:r>
      <w:r w:rsidRPr="002825C7">
        <w:rPr>
          <w:sz w:val="28"/>
          <w:szCs w:val="28"/>
          <w:lang w:val="pt-BR"/>
        </w:rPr>
        <w:tab/>
        <w:t xml:space="preserve">      ing. But Forausbergher Gyongyi </w:t>
      </w:r>
    </w:p>
    <w:p w14:paraId="4295CF0E" w14:textId="77777777" w:rsidR="00D54F73" w:rsidRDefault="00D54F73" w:rsidP="00D54F73">
      <w:pPr>
        <w:pStyle w:val="BodyTextIndent"/>
        <w:rPr>
          <w:szCs w:val="28"/>
          <w:lang w:val="pt-BR"/>
        </w:rPr>
      </w:pPr>
      <w:r w:rsidRPr="00AD0A8A">
        <w:rPr>
          <w:szCs w:val="28"/>
          <w:lang w:val="pt-BR"/>
        </w:rPr>
        <w:t xml:space="preserve">                                                                                                                </w:t>
      </w:r>
    </w:p>
    <w:p w14:paraId="0835275A" w14:textId="77777777" w:rsidR="00D54F73" w:rsidRDefault="00D54F73" w:rsidP="00D54F73">
      <w:pPr>
        <w:pStyle w:val="BodyTextIndent"/>
        <w:rPr>
          <w:szCs w:val="28"/>
          <w:lang w:val="pt-BR"/>
        </w:rPr>
      </w:pPr>
    </w:p>
    <w:p w14:paraId="7A336FC6" w14:textId="5BDAC952" w:rsidR="00D54F73" w:rsidRDefault="00D54F73" w:rsidP="00D54F73">
      <w:pPr>
        <w:pStyle w:val="BodyTextIndent"/>
        <w:rPr>
          <w:szCs w:val="28"/>
          <w:lang w:val="pt-BR"/>
        </w:rPr>
      </w:pPr>
    </w:p>
    <w:p w14:paraId="736A234E" w14:textId="49D96358" w:rsidR="002825C7" w:rsidRDefault="002825C7" w:rsidP="00D54F73">
      <w:pPr>
        <w:pStyle w:val="BodyTextIndent"/>
        <w:rPr>
          <w:szCs w:val="28"/>
          <w:lang w:val="pt-BR"/>
        </w:rPr>
      </w:pPr>
    </w:p>
    <w:p w14:paraId="33C4F21F" w14:textId="25897039" w:rsidR="002825C7" w:rsidRDefault="002825C7" w:rsidP="00D54F73">
      <w:pPr>
        <w:pStyle w:val="BodyTextIndent"/>
        <w:rPr>
          <w:szCs w:val="28"/>
          <w:lang w:val="pt-BR"/>
        </w:rPr>
      </w:pPr>
    </w:p>
    <w:p w14:paraId="24A2EFD5" w14:textId="19D78FE7" w:rsidR="002825C7" w:rsidRDefault="002825C7" w:rsidP="00D54F73">
      <w:pPr>
        <w:pStyle w:val="BodyTextIndent"/>
        <w:rPr>
          <w:szCs w:val="28"/>
          <w:lang w:val="pt-BR"/>
        </w:rPr>
      </w:pPr>
    </w:p>
    <w:p w14:paraId="7DB85C5E" w14:textId="24BC7EFB" w:rsidR="002825C7" w:rsidRDefault="002825C7" w:rsidP="00D54F73">
      <w:pPr>
        <w:pStyle w:val="BodyTextIndent"/>
        <w:rPr>
          <w:szCs w:val="28"/>
          <w:lang w:val="pt-BR"/>
        </w:rPr>
      </w:pPr>
    </w:p>
    <w:p w14:paraId="6E602E56" w14:textId="7ADE7A32" w:rsidR="002825C7" w:rsidRDefault="002825C7" w:rsidP="00D54F73">
      <w:pPr>
        <w:pStyle w:val="BodyTextIndent"/>
        <w:rPr>
          <w:szCs w:val="28"/>
          <w:lang w:val="pt-BR"/>
        </w:rPr>
      </w:pPr>
    </w:p>
    <w:p w14:paraId="4402D22A" w14:textId="3B4574CB" w:rsidR="002825C7" w:rsidRDefault="002825C7" w:rsidP="00D54F73">
      <w:pPr>
        <w:pStyle w:val="BodyTextIndent"/>
        <w:rPr>
          <w:szCs w:val="28"/>
          <w:lang w:val="pt-BR"/>
        </w:rPr>
      </w:pPr>
    </w:p>
    <w:p w14:paraId="729E59EC" w14:textId="3FECAC32" w:rsidR="002825C7" w:rsidRDefault="002825C7" w:rsidP="00D54F73">
      <w:pPr>
        <w:pStyle w:val="BodyTextIndent"/>
        <w:rPr>
          <w:szCs w:val="28"/>
          <w:lang w:val="pt-BR"/>
        </w:rPr>
      </w:pPr>
    </w:p>
    <w:p w14:paraId="7596BE92" w14:textId="3319E106" w:rsidR="002825C7" w:rsidRDefault="002825C7" w:rsidP="00D54F73">
      <w:pPr>
        <w:pStyle w:val="BodyTextIndent"/>
        <w:rPr>
          <w:szCs w:val="28"/>
          <w:lang w:val="pt-BR"/>
        </w:rPr>
      </w:pPr>
    </w:p>
    <w:p w14:paraId="02DA71EF" w14:textId="11518DA2" w:rsidR="002825C7" w:rsidRDefault="002825C7" w:rsidP="00D54F73">
      <w:pPr>
        <w:pStyle w:val="BodyTextIndent"/>
        <w:rPr>
          <w:szCs w:val="28"/>
          <w:lang w:val="pt-BR"/>
        </w:rPr>
      </w:pPr>
    </w:p>
    <w:p w14:paraId="00B32EFD" w14:textId="751E4DB0" w:rsidR="002825C7" w:rsidRDefault="002825C7" w:rsidP="00D54F73">
      <w:pPr>
        <w:pStyle w:val="BodyTextIndent"/>
        <w:rPr>
          <w:szCs w:val="28"/>
          <w:lang w:val="pt-BR"/>
        </w:rPr>
      </w:pPr>
    </w:p>
    <w:p w14:paraId="26975878" w14:textId="1729B875" w:rsidR="002825C7" w:rsidRDefault="002825C7" w:rsidP="00D54F73">
      <w:pPr>
        <w:pStyle w:val="BodyTextIndent"/>
        <w:rPr>
          <w:szCs w:val="28"/>
          <w:lang w:val="pt-BR"/>
        </w:rPr>
      </w:pPr>
    </w:p>
    <w:p w14:paraId="36961135" w14:textId="361EFAA4" w:rsidR="002825C7" w:rsidRDefault="002825C7" w:rsidP="00D54F73">
      <w:pPr>
        <w:pStyle w:val="BodyTextIndent"/>
        <w:rPr>
          <w:szCs w:val="28"/>
          <w:lang w:val="pt-BR"/>
        </w:rPr>
      </w:pPr>
    </w:p>
    <w:p w14:paraId="5D823DFE" w14:textId="68911FFF" w:rsidR="002825C7" w:rsidRDefault="002825C7" w:rsidP="00D54F73">
      <w:pPr>
        <w:pStyle w:val="BodyTextIndent"/>
        <w:rPr>
          <w:szCs w:val="28"/>
          <w:lang w:val="pt-BR"/>
        </w:rPr>
      </w:pPr>
    </w:p>
    <w:p w14:paraId="22857AF7" w14:textId="75CB1CD6" w:rsidR="002825C7" w:rsidRDefault="002825C7" w:rsidP="00D54F73">
      <w:pPr>
        <w:pStyle w:val="BodyTextIndent"/>
        <w:rPr>
          <w:szCs w:val="28"/>
          <w:lang w:val="pt-BR"/>
        </w:rPr>
      </w:pPr>
    </w:p>
    <w:p w14:paraId="0C1E260C" w14:textId="7BA647D6" w:rsidR="002825C7" w:rsidRDefault="002825C7" w:rsidP="00D54F73">
      <w:pPr>
        <w:pStyle w:val="BodyTextIndent"/>
        <w:rPr>
          <w:szCs w:val="28"/>
          <w:lang w:val="pt-BR"/>
        </w:rPr>
      </w:pPr>
    </w:p>
    <w:p w14:paraId="351EE6C3" w14:textId="7D8790CA" w:rsidR="002825C7" w:rsidRDefault="002825C7" w:rsidP="00D54F73">
      <w:pPr>
        <w:pStyle w:val="BodyTextIndent"/>
        <w:rPr>
          <w:szCs w:val="28"/>
          <w:lang w:val="pt-BR"/>
        </w:rPr>
      </w:pPr>
    </w:p>
    <w:p w14:paraId="54CAA04D" w14:textId="77777777" w:rsidR="002825C7" w:rsidRDefault="002825C7" w:rsidP="00D54F73">
      <w:pPr>
        <w:pStyle w:val="BodyTextIndent"/>
        <w:rPr>
          <w:szCs w:val="28"/>
          <w:lang w:val="pt-BR"/>
        </w:rPr>
      </w:pPr>
    </w:p>
    <w:p w14:paraId="2253F518" w14:textId="77777777" w:rsidR="00D54F73" w:rsidRDefault="00D54F73" w:rsidP="00D54F73">
      <w:pPr>
        <w:pStyle w:val="BodyTextIndent"/>
        <w:rPr>
          <w:szCs w:val="28"/>
          <w:lang w:val="pt-BR"/>
        </w:rPr>
      </w:pPr>
    </w:p>
    <w:p w14:paraId="09EE5E6E" w14:textId="77777777" w:rsidR="00D54F73" w:rsidRPr="00997A6D" w:rsidRDefault="00D54F73" w:rsidP="00D54F73">
      <w:pPr>
        <w:rPr>
          <w:lang w:val="de-DE"/>
        </w:rPr>
      </w:pPr>
    </w:p>
    <w:p w14:paraId="18A96B18" w14:textId="7C747AD1" w:rsidR="00D54F73" w:rsidRDefault="00D54F73" w:rsidP="00D54F73">
      <w:pPr>
        <w:rPr>
          <w:b/>
          <w:sz w:val="32"/>
          <w:szCs w:val="32"/>
        </w:rPr>
      </w:pPr>
      <w:r>
        <w:t xml:space="preserve">                                          </w:t>
      </w:r>
      <w:r>
        <w:rPr>
          <w:b/>
          <w:sz w:val="32"/>
          <w:szCs w:val="32"/>
        </w:rPr>
        <w:tab/>
      </w:r>
      <w:r>
        <w:rPr>
          <w:b/>
          <w:sz w:val="32"/>
          <w:szCs w:val="32"/>
        </w:rPr>
        <w:tab/>
      </w:r>
      <w:r>
        <w:rPr>
          <w:b/>
          <w:sz w:val="32"/>
          <w:szCs w:val="32"/>
        </w:rPr>
        <w:tab/>
        <w:t xml:space="preserve"> </w:t>
      </w:r>
    </w:p>
    <w:p w14:paraId="367E35FC" w14:textId="77777777" w:rsidR="00D54F73" w:rsidRDefault="00D54F73" w:rsidP="00D54F73">
      <w:pPr>
        <w:rPr>
          <w:b/>
          <w:sz w:val="32"/>
          <w:szCs w:val="32"/>
        </w:rPr>
      </w:pPr>
      <w:r>
        <w:rPr>
          <w:b/>
          <w:sz w:val="32"/>
          <w:szCs w:val="32"/>
        </w:rPr>
        <w:t xml:space="preserve">            </w:t>
      </w:r>
      <w:r>
        <w:rPr>
          <w:b/>
          <w:sz w:val="32"/>
          <w:szCs w:val="32"/>
        </w:rPr>
        <w:tab/>
        <w:t xml:space="preserve">   </w:t>
      </w:r>
      <w:proofErr w:type="spellStart"/>
      <w:r>
        <w:rPr>
          <w:b/>
          <w:sz w:val="32"/>
          <w:szCs w:val="32"/>
        </w:rPr>
        <w:t>Instalatii</w:t>
      </w:r>
      <w:proofErr w:type="spellEnd"/>
      <w:r>
        <w:rPr>
          <w:b/>
          <w:sz w:val="32"/>
          <w:szCs w:val="32"/>
        </w:rPr>
        <w:t xml:space="preserve"> </w:t>
      </w:r>
      <w:proofErr w:type="spellStart"/>
      <w:r>
        <w:rPr>
          <w:b/>
          <w:sz w:val="32"/>
          <w:szCs w:val="32"/>
        </w:rPr>
        <w:t>electrice</w:t>
      </w:r>
      <w:proofErr w:type="spellEnd"/>
      <w:r>
        <w:rPr>
          <w:b/>
          <w:sz w:val="32"/>
          <w:szCs w:val="32"/>
        </w:rPr>
        <w:t xml:space="preserve"> </w:t>
      </w:r>
      <w:proofErr w:type="spellStart"/>
      <w:r>
        <w:rPr>
          <w:b/>
          <w:sz w:val="32"/>
          <w:szCs w:val="32"/>
        </w:rPr>
        <w:t>interioare</w:t>
      </w:r>
      <w:proofErr w:type="spellEnd"/>
      <w:r>
        <w:rPr>
          <w:b/>
          <w:sz w:val="32"/>
          <w:szCs w:val="32"/>
        </w:rPr>
        <w:t xml:space="preserve"> </w:t>
      </w:r>
      <w:proofErr w:type="spellStart"/>
      <w:r>
        <w:rPr>
          <w:b/>
          <w:sz w:val="32"/>
          <w:szCs w:val="32"/>
        </w:rPr>
        <w:t>statie</w:t>
      </w:r>
      <w:proofErr w:type="spellEnd"/>
      <w:r>
        <w:rPr>
          <w:b/>
          <w:sz w:val="32"/>
          <w:szCs w:val="32"/>
        </w:rPr>
        <w:t xml:space="preserve"> de </w:t>
      </w:r>
      <w:proofErr w:type="spellStart"/>
      <w:r>
        <w:rPr>
          <w:b/>
          <w:sz w:val="32"/>
          <w:szCs w:val="32"/>
        </w:rPr>
        <w:t>pompare</w:t>
      </w:r>
      <w:proofErr w:type="spellEnd"/>
    </w:p>
    <w:p w14:paraId="22E9DC37" w14:textId="77777777" w:rsidR="00D54F73" w:rsidRDefault="00D54F73" w:rsidP="00D54F73">
      <w:pPr>
        <w:rPr>
          <w:b/>
          <w:sz w:val="32"/>
          <w:szCs w:val="32"/>
        </w:rPr>
      </w:pPr>
    </w:p>
    <w:p w14:paraId="00B1F164" w14:textId="77777777" w:rsidR="00D54F73" w:rsidRPr="000B7F22" w:rsidRDefault="00D54F73" w:rsidP="00D54F73">
      <w:pPr>
        <w:rPr>
          <w:sz w:val="28"/>
          <w:szCs w:val="28"/>
        </w:rPr>
      </w:pPr>
      <w:r w:rsidRPr="000B7F22">
        <w:rPr>
          <w:b/>
          <w:sz w:val="28"/>
          <w:szCs w:val="28"/>
        </w:rPr>
        <w:t xml:space="preserve">        1. </w:t>
      </w:r>
      <w:proofErr w:type="spellStart"/>
      <w:r w:rsidRPr="000B7F22">
        <w:rPr>
          <w:b/>
          <w:sz w:val="28"/>
          <w:szCs w:val="28"/>
        </w:rPr>
        <w:t>Alimentarea</w:t>
      </w:r>
      <w:proofErr w:type="spellEnd"/>
      <w:r w:rsidRPr="000B7F22">
        <w:rPr>
          <w:b/>
          <w:sz w:val="28"/>
          <w:szCs w:val="28"/>
        </w:rPr>
        <w:t xml:space="preserve"> cu </w:t>
      </w:r>
      <w:proofErr w:type="spellStart"/>
      <w:r w:rsidRPr="000B7F22">
        <w:rPr>
          <w:b/>
          <w:sz w:val="28"/>
          <w:szCs w:val="28"/>
        </w:rPr>
        <w:t>energie</w:t>
      </w:r>
      <w:proofErr w:type="spellEnd"/>
      <w:r w:rsidRPr="000B7F22">
        <w:rPr>
          <w:b/>
          <w:sz w:val="28"/>
          <w:szCs w:val="28"/>
        </w:rPr>
        <w:t xml:space="preserve"> </w:t>
      </w:r>
      <w:proofErr w:type="spellStart"/>
      <w:proofErr w:type="gramStart"/>
      <w:r w:rsidRPr="000B7F22">
        <w:rPr>
          <w:b/>
          <w:sz w:val="28"/>
          <w:szCs w:val="28"/>
        </w:rPr>
        <w:t>electrica</w:t>
      </w:r>
      <w:proofErr w:type="spellEnd"/>
      <w:r w:rsidRPr="000B7F22">
        <w:rPr>
          <w:sz w:val="28"/>
          <w:szCs w:val="28"/>
        </w:rPr>
        <w:t xml:space="preserve"> :</w:t>
      </w:r>
      <w:proofErr w:type="gramEnd"/>
    </w:p>
    <w:p w14:paraId="458640C6"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Statiei</w:t>
      </w:r>
      <w:proofErr w:type="spellEnd"/>
      <w:r w:rsidRPr="000B7F22">
        <w:rPr>
          <w:sz w:val="28"/>
          <w:szCs w:val="28"/>
        </w:rPr>
        <w:t xml:space="preserve"> de </w:t>
      </w:r>
      <w:proofErr w:type="spellStart"/>
      <w:r w:rsidRPr="000B7F22">
        <w:rPr>
          <w:sz w:val="28"/>
          <w:szCs w:val="28"/>
        </w:rPr>
        <w:t>pompare</w:t>
      </w:r>
      <w:proofErr w:type="spellEnd"/>
      <w:r w:rsidRPr="000B7F22">
        <w:rPr>
          <w:sz w:val="28"/>
          <w:szCs w:val="28"/>
        </w:rPr>
        <w:t xml:space="preserve"> </w:t>
      </w:r>
      <w:proofErr w:type="spellStart"/>
      <w:r w:rsidRPr="000B7F22">
        <w:rPr>
          <w:sz w:val="28"/>
          <w:szCs w:val="28"/>
        </w:rPr>
        <w:t>apa</w:t>
      </w:r>
      <w:proofErr w:type="spellEnd"/>
      <w:r w:rsidRPr="000B7F22">
        <w:rPr>
          <w:sz w:val="28"/>
          <w:szCs w:val="28"/>
        </w:rPr>
        <w:t xml:space="preserve"> se </w:t>
      </w:r>
      <w:proofErr w:type="spellStart"/>
      <w:r w:rsidRPr="000B7F22">
        <w:rPr>
          <w:sz w:val="28"/>
          <w:szCs w:val="28"/>
        </w:rPr>
        <w:t>alimenteaza</w:t>
      </w:r>
      <w:proofErr w:type="spellEnd"/>
      <w:r w:rsidRPr="000B7F22">
        <w:rPr>
          <w:sz w:val="28"/>
          <w:szCs w:val="28"/>
        </w:rPr>
        <w:t xml:space="preserve"> cu </w:t>
      </w:r>
      <w:proofErr w:type="spellStart"/>
      <w:r w:rsidRPr="000B7F22">
        <w:rPr>
          <w:sz w:val="28"/>
          <w:szCs w:val="28"/>
        </w:rPr>
        <w:t>energie</w:t>
      </w:r>
      <w:proofErr w:type="spellEnd"/>
      <w:r w:rsidRPr="000B7F22">
        <w:rPr>
          <w:sz w:val="28"/>
          <w:szCs w:val="28"/>
        </w:rPr>
        <w:t xml:space="preserve"> </w:t>
      </w:r>
      <w:proofErr w:type="spellStart"/>
      <w:proofErr w:type="gramStart"/>
      <w:r w:rsidRPr="000B7F22">
        <w:rPr>
          <w:sz w:val="28"/>
          <w:szCs w:val="28"/>
        </w:rPr>
        <w:t>electrica</w:t>
      </w:r>
      <w:proofErr w:type="spellEnd"/>
      <w:r w:rsidRPr="000B7F22">
        <w:rPr>
          <w:sz w:val="28"/>
          <w:szCs w:val="28"/>
        </w:rPr>
        <w:t xml:space="preserve">  din</w:t>
      </w:r>
      <w:proofErr w:type="gramEnd"/>
      <w:r w:rsidRPr="000B7F22">
        <w:rPr>
          <w:sz w:val="28"/>
          <w:szCs w:val="28"/>
        </w:rPr>
        <w:t xml:space="preserve"> </w:t>
      </w:r>
      <w:proofErr w:type="spellStart"/>
      <w:r w:rsidRPr="000B7F22">
        <w:rPr>
          <w:sz w:val="28"/>
          <w:szCs w:val="28"/>
        </w:rPr>
        <w:t>reteaua</w:t>
      </w:r>
      <w:proofErr w:type="spellEnd"/>
      <w:r w:rsidRPr="000B7F22">
        <w:rPr>
          <w:sz w:val="28"/>
          <w:szCs w:val="28"/>
        </w:rPr>
        <w:t xml:space="preserve"> </w:t>
      </w:r>
      <w:proofErr w:type="spellStart"/>
      <w:r w:rsidRPr="000B7F22">
        <w:rPr>
          <w:sz w:val="28"/>
          <w:szCs w:val="28"/>
        </w:rPr>
        <w:t>stradala</w:t>
      </w:r>
      <w:proofErr w:type="spellEnd"/>
      <w:r w:rsidRPr="000B7F22">
        <w:rPr>
          <w:sz w:val="28"/>
          <w:szCs w:val="28"/>
        </w:rPr>
        <w:t xml:space="preserve"> conform </w:t>
      </w:r>
      <w:proofErr w:type="spellStart"/>
      <w:r w:rsidRPr="000B7F22">
        <w:rPr>
          <w:sz w:val="28"/>
          <w:szCs w:val="28"/>
        </w:rPr>
        <w:t>solutiei</w:t>
      </w:r>
      <w:proofErr w:type="spellEnd"/>
      <w:r w:rsidRPr="000B7F22">
        <w:rPr>
          <w:sz w:val="28"/>
          <w:szCs w:val="28"/>
        </w:rPr>
        <w:t xml:space="preserve"> data de </w:t>
      </w:r>
      <w:proofErr w:type="spellStart"/>
      <w:r w:rsidRPr="000B7F22">
        <w:rPr>
          <w:sz w:val="28"/>
          <w:szCs w:val="28"/>
        </w:rPr>
        <w:t>operatorul</w:t>
      </w:r>
      <w:proofErr w:type="spellEnd"/>
      <w:r w:rsidRPr="000B7F22">
        <w:rPr>
          <w:sz w:val="28"/>
          <w:szCs w:val="28"/>
        </w:rPr>
        <w:t xml:space="preserve"> zonal al </w:t>
      </w:r>
      <w:proofErr w:type="spellStart"/>
      <w:r w:rsidRPr="000B7F22">
        <w:rPr>
          <w:sz w:val="28"/>
          <w:szCs w:val="28"/>
        </w:rPr>
        <w:t>sistemul</w:t>
      </w:r>
      <w:proofErr w:type="spellEnd"/>
      <w:r w:rsidRPr="000B7F22">
        <w:rPr>
          <w:sz w:val="28"/>
          <w:szCs w:val="28"/>
        </w:rPr>
        <w:t xml:space="preserve"> de </w:t>
      </w:r>
      <w:proofErr w:type="spellStart"/>
      <w:r w:rsidRPr="000B7F22">
        <w:rPr>
          <w:sz w:val="28"/>
          <w:szCs w:val="28"/>
        </w:rPr>
        <w:t>distributie</w:t>
      </w:r>
      <w:proofErr w:type="spellEnd"/>
      <w:r w:rsidRPr="000B7F22">
        <w:rPr>
          <w:sz w:val="28"/>
          <w:szCs w:val="28"/>
        </w:rPr>
        <w:t xml:space="preserve">  </w:t>
      </w:r>
      <w:proofErr w:type="spellStart"/>
      <w:r w:rsidRPr="000B7F22">
        <w:rPr>
          <w:sz w:val="28"/>
          <w:szCs w:val="28"/>
        </w:rPr>
        <w:t>energie</w:t>
      </w:r>
      <w:proofErr w:type="spellEnd"/>
      <w:r w:rsidRPr="000B7F22">
        <w:rPr>
          <w:sz w:val="28"/>
          <w:szCs w:val="28"/>
        </w:rPr>
        <w:t xml:space="preserve"> </w:t>
      </w:r>
      <w:proofErr w:type="spellStart"/>
      <w:r w:rsidRPr="000B7F22">
        <w:rPr>
          <w:sz w:val="28"/>
          <w:szCs w:val="28"/>
        </w:rPr>
        <w:t>electrica</w:t>
      </w:r>
      <w:proofErr w:type="spellEnd"/>
      <w:r w:rsidRPr="000B7F22">
        <w:rPr>
          <w:sz w:val="28"/>
          <w:szCs w:val="28"/>
        </w:rPr>
        <w:t xml:space="preserve">  . </w:t>
      </w:r>
    </w:p>
    <w:p w14:paraId="4A6FD5A8"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Statia</w:t>
      </w:r>
      <w:proofErr w:type="spellEnd"/>
      <w:r w:rsidRPr="000B7F22">
        <w:rPr>
          <w:sz w:val="28"/>
          <w:szCs w:val="28"/>
        </w:rPr>
        <w:t xml:space="preserve"> de </w:t>
      </w:r>
      <w:proofErr w:type="spellStart"/>
      <w:r w:rsidRPr="000B7F22">
        <w:rPr>
          <w:sz w:val="28"/>
          <w:szCs w:val="28"/>
        </w:rPr>
        <w:t>pompare</w:t>
      </w:r>
      <w:proofErr w:type="spellEnd"/>
      <w:r w:rsidRPr="000B7F22">
        <w:rPr>
          <w:sz w:val="28"/>
          <w:szCs w:val="28"/>
        </w:rPr>
        <w:t xml:space="preserve"> </w:t>
      </w:r>
      <w:proofErr w:type="spellStart"/>
      <w:r w:rsidRPr="000B7F22">
        <w:rPr>
          <w:sz w:val="28"/>
          <w:szCs w:val="28"/>
        </w:rPr>
        <w:t>este</w:t>
      </w:r>
      <w:proofErr w:type="spellEnd"/>
      <w:r w:rsidRPr="000B7F22">
        <w:rPr>
          <w:sz w:val="28"/>
          <w:szCs w:val="28"/>
        </w:rPr>
        <w:t xml:space="preserve"> </w:t>
      </w:r>
      <w:proofErr w:type="spellStart"/>
      <w:r w:rsidRPr="000B7F22">
        <w:rPr>
          <w:sz w:val="28"/>
          <w:szCs w:val="28"/>
        </w:rPr>
        <w:t>compusa</w:t>
      </w:r>
      <w:proofErr w:type="spellEnd"/>
      <w:r w:rsidRPr="000B7F22">
        <w:rPr>
          <w:sz w:val="28"/>
          <w:szCs w:val="28"/>
        </w:rPr>
        <w:t xml:space="preserve"> din </w:t>
      </w:r>
      <w:proofErr w:type="spellStart"/>
      <w:r w:rsidRPr="000B7F22">
        <w:rPr>
          <w:sz w:val="28"/>
          <w:szCs w:val="28"/>
        </w:rPr>
        <w:t>urmatoarele</w:t>
      </w:r>
      <w:proofErr w:type="spellEnd"/>
      <w:r w:rsidRPr="000B7F22">
        <w:rPr>
          <w:sz w:val="28"/>
          <w:szCs w:val="28"/>
        </w:rPr>
        <w:t xml:space="preserve"> </w:t>
      </w:r>
      <w:proofErr w:type="spellStart"/>
      <w:r w:rsidRPr="000B7F22">
        <w:rPr>
          <w:sz w:val="28"/>
          <w:szCs w:val="28"/>
        </w:rPr>
        <w:t>utilaje</w:t>
      </w:r>
      <w:proofErr w:type="spellEnd"/>
      <w:r w:rsidRPr="000B7F22">
        <w:rPr>
          <w:sz w:val="28"/>
          <w:szCs w:val="28"/>
        </w:rPr>
        <w:t xml:space="preserve"> </w:t>
      </w:r>
      <w:proofErr w:type="spellStart"/>
      <w:r w:rsidRPr="000B7F22">
        <w:rPr>
          <w:sz w:val="28"/>
          <w:szCs w:val="28"/>
        </w:rPr>
        <w:t>consumatoare</w:t>
      </w:r>
      <w:proofErr w:type="spellEnd"/>
      <w:r w:rsidRPr="000B7F22">
        <w:rPr>
          <w:sz w:val="28"/>
          <w:szCs w:val="28"/>
        </w:rPr>
        <w:t xml:space="preserve"> de </w:t>
      </w:r>
      <w:proofErr w:type="spellStart"/>
      <w:r w:rsidRPr="000B7F22">
        <w:rPr>
          <w:sz w:val="28"/>
          <w:szCs w:val="28"/>
        </w:rPr>
        <w:t>energie</w:t>
      </w:r>
      <w:proofErr w:type="spellEnd"/>
      <w:r w:rsidRPr="000B7F22">
        <w:rPr>
          <w:sz w:val="28"/>
          <w:szCs w:val="28"/>
        </w:rPr>
        <w:t xml:space="preserve"> </w:t>
      </w:r>
      <w:proofErr w:type="spellStart"/>
      <w:r w:rsidRPr="000B7F22">
        <w:rPr>
          <w:sz w:val="28"/>
          <w:szCs w:val="28"/>
        </w:rPr>
        <w:t>electrica</w:t>
      </w:r>
      <w:proofErr w:type="spellEnd"/>
      <w:r w:rsidRPr="000B7F22">
        <w:rPr>
          <w:sz w:val="28"/>
          <w:szCs w:val="28"/>
        </w:rPr>
        <w:t xml:space="preserve">:  </w:t>
      </w:r>
    </w:p>
    <w:p w14:paraId="3F645849" w14:textId="77777777" w:rsidR="00D54F73" w:rsidRPr="000B7F22" w:rsidRDefault="00D54F73" w:rsidP="00D54F73">
      <w:pPr>
        <w:numPr>
          <w:ilvl w:val="0"/>
          <w:numId w:val="46"/>
        </w:numPr>
        <w:rPr>
          <w:sz w:val="28"/>
          <w:szCs w:val="28"/>
        </w:rPr>
      </w:pPr>
      <w:proofErr w:type="spellStart"/>
      <w:r w:rsidRPr="000B7F22">
        <w:rPr>
          <w:sz w:val="28"/>
          <w:szCs w:val="28"/>
        </w:rPr>
        <w:t>pompa</w:t>
      </w:r>
      <w:proofErr w:type="spellEnd"/>
      <w:r w:rsidRPr="000B7F22">
        <w:rPr>
          <w:sz w:val="28"/>
          <w:szCs w:val="28"/>
        </w:rPr>
        <w:t xml:space="preserve"> </w:t>
      </w:r>
      <w:proofErr w:type="spellStart"/>
      <w:r w:rsidRPr="000B7F22">
        <w:rPr>
          <w:sz w:val="28"/>
          <w:szCs w:val="28"/>
        </w:rPr>
        <w:t>centrifuga</w:t>
      </w:r>
      <w:proofErr w:type="spellEnd"/>
      <w:r w:rsidRPr="000B7F22">
        <w:rPr>
          <w:sz w:val="28"/>
          <w:szCs w:val="28"/>
        </w:rPr>
        <w:t xml:space="preserve"> vertical </w:t>
      </w:r>
      <w:proofErr w:type="spellStart"/>
      <w:r w:rsidRPr="000B7F22">
        <w:rPr>
          <w:sz w:val="28"/>
          <w:szCs w:val="28"/>
        </w:rPr>
        <w:t>multietajata</w:t>
      </w:r>
      <w:proofErr w:type="spellEnd"/>
      <w:r w:rsidRPr="000B7F22">
        <w:rPr>
          <w:sz w:val="28"/>
          <w:szCs w:val="28"/>
        </w:rPr>
        <w:t xml:space="preserve"> </w:t>
      </w:r>
      <w:proofErr w:type="spellStart"/>
      <w:r w:rsidRPr="000B7F22">
        <w:rPr>
          <w:sz w:val="28"/>
          <w:szCs w:val="28"/>
        </w:rPr>
        <w:t>trifazica</w:t>
      </w:r>
      <w:proofErr w:type="spellEnd"/>
      <w:r w:rsidRPr="000B7F22">
        <w:rPr>
          <w:sz w:val="28"/>
          <w:szCs w:val="28"/>
        </w:rPr>
        <w:t xml:space="preserve"> cu </w:t>
      </w:r>
      <w:proofErr w:type="spellStart"/>
      <w:r w:rsidRPr="000B7F22">
        <w:rPr>
          <w:sz w:val="28"/>
          <w:szCs w:val="28"/>
        </w:rPr>
        <w:t>putere</w:t>
      </w:r>
      <w:proofErr w:type="spellEnd"/>
      <w:r w:rsidRPr="000B7F22">
        <w:rPr>
          <w:sz w:val="28"/>
          <w:szCs w:val="28"/>
        </w:rPr>
        <w:t xml:space="preserve"> </w:t>
      </w:r>
      <w:proofErr w:type="spellStart"/>
      <w:r w:rsidRPr="000B7F22">
        <w:rPr>
          <w:sz w:val="28"/>
          <w:szCs w:val="28"/>
        </w:rPr>
        <w:t>nominala</w:t>
      </w:r>
      <w:proofErr w:type="spellEnd"/>
      <w:r w:rsidRPr="000B7F22">
        <w:rPr>
          <w:sz w:val="28"/>
          <w:szCs w:val="28"/>
        </w:rPr>
        <w:t xml:space="preserve"> P=12,0kw </w:t>
      </w:r>
      <w:proofErr w:type="spellStart"/>
      <w:proofErr w:type="gramStart"/>
      <w:r w:rsidRPr="000B7F22">
        <w:rPr>
          <w:sz w:val="28"/>
          <w:szCs w:val="28"/>
        </w:rPr>
        <w:t>fiecare</w:t>
      </w:r>
      <w:proofErr w:type="spellEnd"/>
      <w:r w:rsidRPr="000B7F22">
        <w:rPr>
          <w:sz w:val="28"/>
          <w:szCs w:val="28"/>
        </w:rPr>
        <w:t xml:space="preserve"> ,cu</w:t>
      </w:r>
      <w:proofErr w:type="gramEnd"/>
      <w:r w:rsidRPr="000B7F22">
        <w:rPr>
          <w:sz w:val="28"/>
          <w:szCs w:val="28"/>
        </w:rPr>
        <w:t xml:space="preserve"> </w:t>
      </w:r>
      <w:proofErr w:type="spellStart"/>
      <w:r w:rsidRPr="000B7F22">
        <w:rPr>
          <w:sz w:val="28"/>
          <w:szCs w:val="28"/>
        </w:rPr>
        <w:t>convertizor</w:t>
      </w:r>
      <w:proofErr w:type="spellEnd"/>
      <w:r w:rsidRPr="000B7F22">
        <w:rPr>
          <w:sz w:val="28"/>
          <w:szCs w:val="28"/>
        </w:rPr>
        <w:t xml:space="preserve"> de </w:t>
      </w:r>
      <w:proofErr w:type="spellStart"/>
      <w:r w:rsidRPr="000B7F22">
        <w:rPr>
          <w:sz w:val="28"/>
          <w:szCs w:val="28"/>
        </w:rPr>
        <w:t>frecventa</w:t>
      </w:r>
      <w:proofErr w:type="spellEnd"/>
      <w:r w:rsidRPr="000B7F22">
        <w:rPr>
          <w:sz w:val="28"/>
          <w:szCs w:val="28"/>
        </w:rPr>
        <w:t xml:space="preserve"> </w:t>
      </w:r>
    </w:p>
    <w:p w14:paraId="079BC296" w14:textId="77777777" w:rsidR="00D54F73" w:rsidRPr="000B7F22" w:rsidRDefault="00D54F73" w:rsidP="00D54F73">
      <w:pPr>
        <w:numPr>
          <w:ilvl w:val="0"/>
          <w:numId w:val="46"/>
        </w:numPr>
        <w:rPr>
          <w:sz w:val="28"/>
          <w:szCs w:val="28"/>
        </w:rPr>
      </w:pPr>
      <w:proofErr w:type="spellStart"/>
      <w:r w:rsidRPr="000B7F22">
        <w:rPr>
          <w:sz w:val="28"/>
          <w:szCs w:val="28"/>
        </w:rPr>
        <w:t>instalatie</w:t>
      </w:r>
      <w:proofErr w:type="spellEnd"/>
      <w:r w:rsidRPr="000B7F22">
        <w:rPr>
          <w:sz w:val="28"/>
          <w:szCs w:val="28"/>
        </w:rPr>
        <w:t xml:space="preserve"> de </w:t>
      </w:r>
      <w:proofErr w:type="spellStart"/>
      <w:r w:rsidRPr="000B7F22">
        <w:rPr>
          <w:sz w:val="28"/>
          <w:szCs w:val="28"/>
        </w:rPr>
        <w:t>iluminat</w:t>
      </w:r>
      <w:proofErr w:type="spellEnd"/>
      <w:r w:rsidRPr="000B7F22">
        <w:rPr>
          <w:sz w:val="28"/>
          <w:szCs w:val="28"/>
        </w:rPr>
        <w:t xml:space="preserve"> </w:t>
      </w:r>
    </w:p>
    <w:p w14:paraId="7D84B4B4" w14:textId="77777777" w:rsidR="00D54F73" w:rsidRPr="000B7F22" w:rsidRDefault="00D54F73" w:rsidP="00D54F73">
      <w:pPr>
        <w:numPr>
          <w:ilvl w:val="0"/>
          <w:numId w:val="46"/>
        </w:numPr>
        <w:rPr>
          <w:sz w:val="28"/>
          <w:szCs w:val="28"/>
        </w:rPr>
      </w:pPr>
      <w:proofErr w:type="spellStart"/>
      <w:r w:rsidRPr="000B7F22">
        <w:rPr>
          <w:sz w:val="28"/>
          <w:szCs w:val="28"/>
        </w:rPr>
        <w:t>priza</w:t>
      </w:r>
      <w:proofErr w:type="spellEnd"/>
      <w:r w:rsidRPr="000B7F22">
        <w:rPr>
          <w:sz w:val="28"/>
          <w:szCs w:val="28"/>
        </w:rPr>
        <w:t xml:space="preserve"> </w:t>
      </w:r>
      <w:proofErr w:type="spellStart"/>
      <w:r w:rsidRPr="000B7F22">
        <w:rPr>
          <w:sz w:val="28"/>
          <w:szCs w:val="28"/>
        </w:rPr>
        <w:t>pentru</w:t>
      </w:r>
      <w:proofErr w:type="spellEnd"/>
      <w:r w:rsidRPr="000B7F22">
        <w:rPr>
          <w:sz w:val="28"/>
          <w:szCs w:val="28"/>
        </w:rPr>
        <w:t xml:space="preserve"> radiator electric de P=2kw </w:t>
      </w:r>
      <w:proofErr w:type="spellStart"/>
      <w:r w:rsidRPr="000B7F22">
        <w:rPr>
          <w:sz w:val="28"/>
          <w:szCs w:val="28"/>
        </w:rPr>
        <w:t>prevazut</w:t>
      </w:r>
      <w:proofErr w:type="spellEnd"/>
      <w:r w:rsidRPr="000B7F22">
        <w:rPr>
          <w:sz w:val="28"/>
          <w:szCs w:val="28"/>
        </w:rPr>
        <w:t xml:space="preserve"> cu </w:t>
      </w:r>
      <w:proofErr w:type="spellStart"/>
      <w:r w:rsidRPr="000B7F22">
        <w:rPr>
          <w:sz w:val="28"/>
          <w:szCs w:val="28"/>
        </w:rPr>
        <w:t>termostat</w:t>
      </w:r>
      <w:proofErr w:type="spellEnd"/>
      <w:r w:rsidRPr="000B7F22">
        <w:rPr>
          <w:sz w:val="28"/>
          <w:szCs w:val="28"/>
        </w:rPr>
        <w:t xml:space="preserve"> </w:t>
      </w:r>
      <w:proofErr w:type="spellStart"/>
      <w:r w:rsidRPr="000B7F22">
        <w:rPr>
          <w:sz w:val="28"/>
          <w:szCs w:val="28"/>
        </w:rPr>
        <w:t>ambiental</w:t>
      </w:r>
      <w:proofErr w:type="spellEnd"/>
      <w:r w:rsidRPr="000B7F22">
        <w:rPr>
          <w:sz w:val="28"/>
          <w:szCs w:val="28"/>
        </w:rPr>
        <w:t xml:space="preserve"> </w:t>
      </w:r>
      <w:proofErr w:type="spellStart"/>
      <w:r w:rsidRPr="000B7F22">
        <w:rPr>
          <w:sz w:val="28"/>
          <w:szCs w:val="28"/>
        </w:rPr>
        <w:t>pentru</w:t>
      </w:r>
      <w:proofErr w:type="spellEnd"/>
      <w:r w:rsidRPr="000B7F22">
        <w:rPr>
          <w:sz w:val="28"/>
          <w:szCs w:val="28"/>
        </w:rPr>
        <w:t xml:space="preserve"> </w:t>
      </w:r>
      <w:proofErr w:type="spellStart"/>
      <w:r w:rsidRPr="000B7F22">
        <w:rPr>
          <w:sz w:val="28"/>
          <w:szCs w:val="28"/>
        </w:rPr>
        <w:t>asigurarea</w:t>
      </w:r>
      <w:proofErr w:type="spellEnd"/>
      <w:r w:rsidRPr="000B7F22">
        <w:rPr>
          <w:sz w:val="28"/>
          <w:szCs w:val="28"/>
        </w:rPr>
        <w:t xml:space="preserve"> </w:t>
      </w:r>
      <w:proofErr w:type="spellStart"/>
      <w:r w:rsidRPr="000B7F22">
        <w:rPr>
          <w:sz w:val="28"/>
          <w:szCs w:val="28"/>
        </w:rPr>
        <w:t>unei</w:t>
      </w:r>
      <w:proofErr w:type="spellEnd"/>
      <w:r w:rsidRPr="000B7F22">
        <w:rPr>
          <w:sz w:val="28"/>
          <w:szCs w:val="28"/>
        </w:rPr>
        <w:t xml:space="preserve"> </w:t>
      </w:r>
      <w:proofErr w:type="spellStart"/>
      <w:r w:rsidRPr="000B7F22">
        <w:rPr>
          <w:sz w:val="28"/>
          <w:szCs w:val="28"/>
        </w:rPr>
        <w:t>temperaturi</w:t>
      </w:r>
      <w:proofErr w:type="spellEnd"/>
      <w:r w:rsidRPr="000B7F22">
        <w:rPr>
          <w:sz w:val="28"/>
          <w:szCs w:val="28"/>
        </w:rPr>
        <w:t xml:space="preserve"> de minimum 5</w:t>
      </w:r>
      <w:r w:rsidRPr="000B7F22">
        <w:rPr>
          <w:sz w:val="28"/>
          <w:szCs w:val="28"/>
          <w:vertAlign w:val="superscript"/>
        </w:rPr>
        <w:t xml:space="preserve">0 </w:t>
      </w:r>
      <w:r w:rsidRPr="000B7F22">
        <w:rPr>
          <w:sz w:val="28"/>
          <w:szCs w:val="28"/>
        </w:rPr>
        <w:t xml:space="preserve">C in </w:t>
      </w:r>
      <w:proofErr w:type="spellStart"/>
      <w:r w:rsidRPr="000B7F22">
        <w:rPr>
          <w:sz w:val="28"/>
          <w:szCs w:val="28"/>
        </w:rPr>
        <w:t>timpul</w:t>
      </w:r>
      <w:proofErr w:type="spellEnd"/>
      <w:r w:rsidRPr="000B7F22">
        <w:rPr>
          <w:sz w:val="28"/>
          <w:szCs w:val="28"/>
        </w:rPr>
        <w:t xml:space="preserve"> </w:t>
      </w:r>
      <w:proofErr w:type="spellStart"/>
      <w:r w:rsidRPr="000B7F22">
        <w:rPr>
          <w:sz w:val="28"/>
          <w:szCs w:val="28"/>
        </w:rPr>
        <w:t>iernii</w:t>
      </w:r>
      <w:proofErr w:type="spellEnd"/>
      <w:r w:rsidRPr="000B7F22">
        <w:rPr>
          <w:sz w:val="28"/>
          <w:szCs w:val="28"/>
        </w:rPr>
        <w:t xml:space="preserve"> </w:t>
      </w:r>
    </w:p>
    <w:p w14:paraId="671550C7" w14:textId="77777777" w:rsidR="00D54F73" w:rsidRPr="000B7F22" w:rsidRDefault="00D54F73" w:rsidP="00D54F73">
      <w:pPr>
        <w:numPr>
          <w:ilvl w:val="0"/>
          <w:numId w:val="46"/>
        </w:numPr>
        <w:rPr>
          <w:sz w:val="28"/>
          <w:szCs w:val="28"/>
        </w:rPr>
      </w:pPr>
      <w:r w:rsidRPr="000B7F22">
        <w:rPr>
          <w:sz w:val="28"/>
          <w:szCs w:val="28"/>
        </w:rPr>
        <w:t xml:space="preserve"> </w:t>
      </w:r>
      <w:proofErr w:type="spellStart"/>
      <w:r w:rsidRPr="000B7F22">
        <w:rPr>
          <w:sz w:val="28"/>
          <w:szCs w:val="28"/>
        </w:rPr>
        <w:t>priza</w:t>
      </w:r>
      <w:proofErr w:type="spellEnd"/>
      <w:r w:rsidRPr="000B7F22">
        <w:rPr>
          <w:sz w:val="28"/>
          <w:szCs w:val="28"/>
        </w:rPr>
        <w:t xml:space="preserve"> </w:t>
      </w:r>
      <w:proofErr w:type="spellStart"/>
      <w:r w:rsidRPr="000B7F22">
        <w:rPr>
          <w:sz w:val="28"/>
          <w:szCs w:val="28"/>
        </w:rPr>
        <w:t>trifazica</w:t>
      </w:r>
      <w:proofErr w:type="spellEnd"/>
      <w:r w:rsidRPr="000B7F22">
        <w:rPr>
          <w:sz w:val="28"/>
          <w:szCs w:val="28"/>
        </w:rPr>
        <w:t xml:space="preserve"> </w:t>
      </w:r>
      <w:proofErr w:type="spellStart"/>
      <w:r w:rsidRPr="000B7F22">
        <w:rPr>
          <w:sz w:val="28"/>
          <w:szCs w:val="28"/>
        </w:rPr>
        <w:t>pentru</w:t>
      </w:r>
      <w:proofErr w:type="spellEnd"/>
      <w:r w:rsidRPr="000B7F22">
        <w:rPr>
          <w:sz w:val="28"/>
          <w:szCs w:val="28"/>
        </w:rPr>
        <w:t xml:space="preserve"> o </w:t>
      </w:r>
      <w:proofErr w:type="spellStart"/>
      <w:r w:rsidRPr="000B7F22">
        <w:rPr>
          <w:sz w:val="28"/>
          <w:szCs w:val="28"/>
        </w:rPr>
        <w:t>putere</w:t>
      </w:r>
      <w:proofErr w:type="spellEnd"/>
      <w:r w:rsidRPr="000B7F22">
        <w:rPr>
          <w:sz w:val="28"/>
          <w:szCs w:val="28"/>
        </w:rPr>
        <w:t xml:space="preserve"> </w:t>
      </w:r>
      <w:proofErr w:type="spellStart"/>
      <w:r w:rsidRPr="000B7F22">
        <w:rPr>
          <w:sz w:val="28"/>
          <w:szCs w:val="28"/>
        </w:rPr>
        <w:t>instalata</w:t>
      </w:r>
      <w:proofErr w:type="spellEnd"/>
      <w:r w:rsidRPr="000B7F22">
        <w:rPr>
          <w:sz w:val="28"/>
          <w:szCs w:val="28"/>
        </w:rPr>
        <w:t xml:space="preserve"> de 3</w:t>
      </w:r>
      <w:proofErr w:type="gramStart"/>
      <w:r w:rsidRPr="000B7F22">
        <w:rPr>
          <w:sz w:val="28"/>
          <w:szCs w:val="28"/>
        </w:rPr>
        <w:t>kw .</w:t>
      </w:r>
      <w:proofErr w:type="gramEnd"/>
      <w:r w:rsidRPr="000B7F22">
        <w:rPr>
          <w:sz w:val="28"/>
          <w:szCs w:val="28"/>
        </w:rPr>
        <w:t xml:space="preserve"> </w:t>
      </w:r>
    </w:p>
    <w:p w14:paraId="37C8D802"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Puterea</w:t>
      </w:r>
      <w:proofErr w:type="spellEnd"/>
      <w:r w:rsidRPr="000B7F22">
        <w:rPr>
          <w:sz w:val="28"/>
          <w:szCs w:val="28"/>
        </w:rPr>
        <w:t xml:space="preserve"> </w:t>
      </w:r>
      <w:proofErr w:type="spellStart"/>
      <w:r w:rsidRPr="000B7F22">
        <w:rPr>
          <w:sz w:val="28"/>
          <w:szCs w:val="28"/>
        </w:rPr>
        <w:t>totala</w:t>
      </w:r>
      <w:proofErr w:type="spellEnd"/>
      <w:r w:rsidRPr="000B7F22">
        <w:rPr>
          <w:sz w:val="28"/>
          <w:szCs w:val="28"/>
        </w:rPr>
        <w:t xml:space="preserve"> </w:t>
      </w:r>
      <w:proofErr w:type="spellStart"/>
      <w:r w:rsidRPr="000B7F22">
        <w:rPr>
          <w:sz w:val="28"/>
          <w:szCs w:val="28"/>
        </w:rPr>
        <w:t>instalata</w:t>
      </w:r>
      <w:proofErr w:type="spellEnd"/>
      <w:r w:rsidRPr="000B7F22">
        <w:rPr>
          <w:sz w:val="28"/>
          <w:szCs w:val="28"/>
        </w:rPr>
        <w:t xml:space="preserve"> </w:t>
      </w:r>
      <w:proofErr w:type="spellStart"/>
      <w:r w:rsidRPr="000B7F22">
        <w:rPr>
          <w:sz w:val="28"/>
          <w:szCs w:val="28"/>
        </w:rPr>
        <w:t>este</w:t>
      </w:r>
      <w:proofErr w:type="spellEnd"/>
      <w:r w:rsidRPr="000B7F22">
        <w:rPr>
          <w:sz w:val="28"/>
          <w:szCs w:val="28"/>
        </w:rPr>
        <w:t xml:space="preserve"> </w:t>
      </w:r>
      <w:proofErr w:type="gramStart"/>
      <w:r w:rsidRPr="000B7F22">
        <w:rPr>
          <w:sz w:val="28"/>
          <w:szCs w:val="28"/>
        </w:rPr>
        <w:t>de :</w:t>
      </w:r>
      <w:proofErr w:type="gramEnd"/>
      <w:r w:rsidRPr="000B7F22">
        <w:rPr>
          <w:sz w:val="28"/>
          <w:szCs w:val="28"/>
        </w:rPr>
        <w:t xml:space="preserve"> </w:t>
      </w:r>
    </w:p>
    <w:p w14:paraId="2F1385EA" w14:textId="77777777" w:rsidR="00D54F73" w:rsidRPr="000B7F22" w:rsidRDefault="00D54F73" w:rsidP="00D54F73">
      <w:pPr>
        <w:rPr>
          <w:sz w:val="28"/>
          <w:szCs w:val="28"/>
        </w:rPr>
      </w:pPr>
      <w:r w:rsidRPr="000B7F22">
        <w:rPr>
          <w:sz w:val="28"/>
          <w:szCs w:val="28"/>
        </w:rPr>
        <w:t xml:space="preserve">                    Pi = 17,4 kw </w:t>
      </w:r>
    </w:p>
    <w:p w14:paraId="1B053CE6" w14:textId="77777777" w:rsidR="00D54F73" w:rsidRPr="000B7F22" w:rsidRDefault="00D54F73" w:rsidP="00D54F73">
      <w:pPr>
        <w:rPr>
          <w:sz w:val="28"/>
          <w:szCs w:val="28"/>
        </w:rPr>
      </w:pPr>
      <w:r w:rsidRPr="000B7F22">
        <w:rPr>
          <w:sz w:val="28"/>
          <w:szCs w:val="28"/>
        </w:rPr>
        <w:t xml:space="preserve">                    U = 400 V </w:t>
      </w:r>
    </w:p>
    <w:p w14:paraId="32FE03B2" w14:textId="77777777" w:rsidR="00D54F73" w:rsidRPr="000B7F22" w:rsidRDefault="00D54F73" w:rsidP="00D54F73">
      <w:pPr>
        <w:rPr>
          <w:sz w:val="28"/>
          <w:szCs w:val="28"/>
        </w:rPr>
      </w:pPr>
      <w:proofErr w:type="spellStart"/>
      <w:r w:rsidRPr="000B7F22">
        <w:rPr>
          <w:sz w:val="28"/>
          <w:szCs w:val="28"/>
        </w:rPr>
        <w:t>Tensiunea</w:t>
      </w:r>
      <w:proofErr w:type="spellEnd"/>
      <w:r w:rsidRPr="000B7F22">
        <w:rPr>
          <w:sz w:val="28"/>
          <w:szCs w:val="28"/>
        </w:rPr>
        <w:t xml:space="preserve"> de </w:t>
      </w:r>
      <w:proofErr w:type="spellStart"/>
      <w:r w:rsidRPr="000B7F22">
        <w:rPr>
          <w:sz w:val="28"/>
          <w:szCs w:val="28"/>
        </w:rPr>
        <w:t>alimentare</w:t>
      </w:r>
      <w:proofErr w:type="spellEnd"/>
      <w:r w:rsidRPr="000B7F22">
        <w:rPr>
          <w:sz w:val="28"/>
          <w:szCs w:val="28"/>
        </w:rPr>
        <w:t xml:space="preserve"> </w:t>
      </w:r>
      <w:proofErr w:type="spellStart"/>
      <w:r w:rsidRPr="000B7F22">
        <w:rPr>
          <w:sz w:val="28"/>
          <w:szCs w:val="28"/>
        </w:rPr>
        <w:t>necesara</w:t>
      </w:r>
      <w:proofErr w:type="spellEnd"/>
      <w:r w:rsidRPr="000B7F22">
        <w:rPr>
          <w:sz w:val="28"/>
          <w:szCs w:val="28"/>
        </w:rPr>
        <w:t xml:space="preserve"> </w:t>
      </w:r>
      <w:proofErr w:type="spellStart"/>
      <w:r w:rsidRPr="000B7F22">
        <w:rPr>
          <w:sz w:val="28"/>
          <w:szCs w:val="28"/>
        </w:rPr>
        <w:t>este</w:t>
      </w:r>
      <w:proofErr w:type="spellEnd"/>
      <w:r w:rsidRPr="000B7F22">
        <w:rPr>
          <w:sz w:val="28"/>
          <w:szCs w:val="28"/>
        </w:rPr>
        <w:t xml:space="preserve"> de 400 V </w:t>
      </w:r>
      <w:proofErr w:type="spellStart"/>
      <w:r w:rsidRPr="000B7F22">
        <w:rPr>
          <w:sz w:val="28"/>
          <w:szCs w:val="28"/>
        </w:rPr>
        <w:t>si</w:t>
      </w:r>
      <w:proofErr w:type="spellEnd"/>
      <w:r w:rsidRPr="000B7F22">
        <w:rPr>
          <w:sz w:val="28"/>
          <w:szCs w:val="28"/>
        </w:rPr>
        <w:t xml:space="preserve"> 50 </w:t>
      </w:r>
      <w:proofErr w:type="gramStart"/>
      <w:r w:rsidRPr="000B7F22">
        <w:rPr>
          <w:sz w:val="28"/>
          <w:szCs w:val="28"/>
        </w:rPr>
        <w:t>Hz .</w:t>
      </w:r>
      <w:proofErr w:type="gramEnd"/>
      <w:r w:rsidRPr="000B7F22">
        <w:rPr>
          <w:sz w:val="28"/>
          <w:szCs w:val="28"/>
        </w:rPr>
        <w:t xml:space="preserve"> </w:t>
      </w:r>
    </w:p>
    <w:p w14:paraId="55E089B9"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Tabloul</w:t>
      </w:r>
      <w:proofErr w:type="spellEnd"/>
      <w:r w:rsidRPr="000B7F22">
        <w:rPr>
          <w:sz w:val="28"/>
          <w:szCs w:val="28"/>
        </w:rPr>
        <w:t xml:space="preserve"> electric </w:t>
      </w:r>
      <w:proofErr w:type="spellStart"/>
      <w:r w:rsidRPr="000B7F22">
        <w:rPr>
          <w:sz w:val="28"/>
          <w:szCs w:val="28"/>
        </w:rPr>
        <w:t>va</w:t>
      </w:r>
      <w:proofErr w:type="spellEnd"/>
      <w:r w:rsidRPr="000B7F22">
        <w:rPr>
          <w:sz w:val="28"/>
          <w:szCs w:val="28"/>
        </w:rPr>
        <w:t xml:space="preserve"> fi </w:t>
      </w:r>
      <w:proofErr w:type="spellStart"/>
      <w:r w:rsidRPr="000B7F22">
        <w:rPr>
          <w:sz w:val="28"/>
          <w:szCs w:val="28"/>
        </w:rPr>
        <w:t>echipat</w:t>
      </w:r>
      <w:proofErr w:type="spellEnd"/>
      <w:r w:rsidRPr="000B7F22">
        <w:rPr>
          <w:sz w:val="28"/>
          <w:szCs w:val="28"/>
        </w:rPr>
        <w:t xml:space="preserve"> cu </w:t>
      </w:r>
      <w:proofErr w:type="spellStart"/>
      <w:r w:rsidRPr="000B7F22">
        <w:rPr>
          <w:sz w:val="28"/>
          <w:szCs w:val="28"/>
        </w:rPr>
        <w:t>sigurante</w:t>
      </w:r>
      <w:proofErr w:type="spellEnd"/>
      <w:r w:rsidRPr="000B7F22">
        <w:rPr>
          <w:sz w:val="28"/>
          <w:szCs w:val="28"/>
        </w:rPr>
        <w:t xml:space="preserve"> automate de 25/6</w:t>
      </w:r>
      <w:proofErr w:type="gramStart"/>
      <w:r w:rsidRPr="000B7F22">
        <w:rPr>
          <w:sz w:val="28"/>
          <w:szCs w:val="28"/>
        </w:rPr>
        <w:t>A ,</w:t>
      </w:r>
      <w:proofErr w:type="gramEnd"/>
      <w:r w:rsidRPr="000B7F22">
        <w:rPr>
          <w:sz w:val="28"/>
          <w:szCs w:val="28"/>
        </w:rPr>
        <w:t xml:space="preserve"> 25/10A </w:t>
      </w:r>
      <w:proofErr w:type="spellStart"/>
      <w:r w:rsidRPr="000B7F22">
        <w:rPr>
          <w:sz w:val="28"/>
          <w:szCs w:val="28"/>
        </w:rPr>
        <w:t>si</w:t>
      </w:r>
      <w:proofErr w:type="spellEnd"/>
      <w:r w:rsidRPr="000B7F22">
        <w:rPr>
          <w:sz w:val="28"/>
          <w:szCs w:val="28"/>
        </w:rPr>
        <w:t xml:space="preserve"> 63/63 A , contactor cu </w:t>
      </w:r>
      <w:proofErr w:type="spellStart"/>
      <w:r w:rsidRPr="000B7F22">
        <w:rPr>
          <w:sz w:val="28"/>
          <w:szCs w:val="28"/>
        </w:rPr>
        <w:t>releu</w:t>
      </w:r>
      <w:proofErr w:type="spellEnd"/>
      <w:r w:rsidRPr="000B7F22">
        <w:rPr>
          <w:sz w:val="28"/>
          <w:szCs w:val="28"/>
        </w:rPr>
        <w:t xml:space="preserve"> </w:t>
      </w:r>
      <w:proofErr w:type="spellStart"/>
      <w:r w:rsidRPr="000B7F22">
        <w:rPr>
          <w:sz w:val="28"/>
          <w:szCs w:val="28"/>
        </w:rPr>
        <w:t>pentru</w:t>
      </w:r>
      <w:proofErr w:type="spellEnd"/>
      <w:r w:rsidRPr="000B7F22">
        <w:rPr>
          <w:sz w:val="28"/>
          <w:szCs w:val="28"/>
        </w:rPr>
        <w:t xml:space="preserve"> </w:t>
      </w:r>
      <w:proofErr w:type="spellStart"/>
      <w:r w:rsidRPr="000B7F22">
        <w:rPr>
          <w:sz w:val="28"/>
          <w:szCs w:val="28"/>
        </w:rPr>
        <w:t>circuitul</w:t>
      </w:r>
      <w:proofErr w:type="spellEnd"/>
      <w:r w:rsidRPr="000B7F22">
        <w:rPr>
          <w:sz w:val="28"/>
          <w:szCs w:val="28"/>
        </w:rPr>
        <w:t xml:space="preserve"> de </w:t>
      </w:r>
      <w:proofErr w:type="spellStart"/>
      <w:r w:rsidRPr="000B7F22">
        <w:rPr>
          <w:sz w:val="28"/>
          <w:szCs w:val="28"/>
        </w:rPr>
        <w:t>pompe</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de 63/63A </w:t>
      </w:r>
      <w:proofErr w:type="spellStart"/>
      <w:r w:rsidRPr="000B7F22">
        <w:rPr>
          <w:sz w:val="28"/>
          <w:szCs w:val="28"/>
        </w:rPr>
        <w:t>pentru</w:t>
      </w:r>
      <w:proofErr w:type="spellEnd"/>
      <w:r w:rsidRPr="000B7F22">
        <w:rPr>
          <w:sz w:val="28"/>
          <w:szCs w:val="28"/>
        </w:rPr>
        <w:t xml:space="preserve"> </w:t>
      </w:r>
      <w:proofErr w:type="spellStart"/>
      <w:r w:rsidRPr="000B7F22">
        <w:rPr>
          <w:sz w:val="28"/>
          <w:szCs w:val="28"/>
        </w:rPr>
        <w:t>priza</w:t>
      </w:r>
      <w:proofErr w:type="spellEnd"/>
      <w:r w:rsidRPr="000B7F22">
        <w:rPr>
          <w:sz w:val="28"/>
          <w:szCs w:val="28"/>
        </w:rPr>
        <w:t xml:space="preserve"> </w:t>
      </w:r>
      <w:proofErr w:type="spellStart"/>
      <w:r w:rsidRPr="000B7F22">
        <w:rPr>
          <w:sz w:val="28"/>
          <w:szCs w:val="28"/>
        </w:rPr>
        <w:t>trifazica</w:t>
      </w:r>
      <w:proofErr w:type="spellEnd"/>
      <w:r w:rsidRPr="000B7F22">
        <w:rPr>
          <w:sz w:val="28"/>
          <w:szCs w:val="28"/>
        </w:rPr>
        <w:t xml:space="preserve"> . </w:t>
      </w:r>
    </w:p>
    <w:p w14:paraId="221051AE" w14:textId="77777777" w:rsidR="00D54F73" w:rsidRPr="000B7F22" w:rsidRDefault="00D54F73" w:rsidP="00D54F73">
      <w:pPr>
        <w:rPr>
          <w:b/>
          <w:sz w:val="28"/>
          <w:szCs w:val="28"/>
        </w:rPr>
      </w:pPr>
      <w:r w:rsidRPr="000B7F22">
        <w:rPr>
          <w:sz w:val="28"/>
          <w:szCs w:val="28"/>
        </w:rPr>
        <w:t xml:space="preserve">         </w:t>
      </w:r>
      <w:r w:rsidRPr="000B7F22">
        <w:rPr>
          <w:b/>
          <w:sz w:val="28"/>
          <w:szCs w:val="28"/>
        </w:rPr>
        <w:t xml:space="preserve">2. </w:t>
      </w:r>
      <w:proofErr w:type="spellStart"/>
      <w:r w:rsidRPr="000B7F22">
        <w:rPr>
          <w:b/>
          <w:sz w:val="28"/>
          <w:szCs w:val="28"/>
        </w:rPr>
        <w:t>Instalatia</w:t>
      </w:r>
      <w:proofErr w:type="spellEnd"/>
      <w:r w:rsidRPr="000B7F22">
        <w:rPr>
          <w:b/>
          <w:sz w:val="28"/>
          <w:szCs w:val="28"/>
        </w:rPr>
        <w:t xml:space="preserve"> </w:t>
      </w:r>
      <w:proofErr w:type="spellStart"/>
      <w:r w:rsidRPr="000B7F22">
        <w:rPr>
          <w:b/>
          <w:sz w:val="28"/>
          <w:szCs w:val="28"/>
        </w:rPr>
        <w:t>electrica</w:t>
      </w:r>
      <w:proofErr w:type="spellEnd"/>
      <w:r w:rsidRPr="000B7F22">
        <w:rPr>
          <w:b/>
          <w:sz w:val="28"/>
          <w:szCs w:val="28"/>
        </w:rPr>
        <w:t xml:space="preserve"> </w:t>
      </w:r>
      <w:proofErr w:type="spellStart"/>
      <w:proofErr w:type="gramStart"/>
      <w:r w:rsidRPr="000B7F22">
        <w:rPr>
          <w:b/>
          <w:sz w:val="28"/>
          <w:szCs w:val="28"/>
        </w:rPr>
        <w:t>interioara</w:t>
      </w:r>
      <w:proofErr w:type="spellEnd"/>
      <w:r w:rsidRPr="000B7F22">
        <w:rPr>
          <w:b/>
          <w:sz w:val="28"/>
          <w:szCs w:val="28"/>
        </w:rPr>
        <w:t xml:space="preserve"> :</w:t>
      </w:r>
      <w:proofErr w:type="gramEnd"/>
      <w:r w:rsidRPr="000B7F22">
        <w:rPr>
          <w:b/>
          <w:sz w:val="28"/>
          <w:szCs w:val="28"/>
        </w:rPr>
        <w:t xml:space="preserve"> </w:t>
      </w:r>
    </w:p>
    <w:p w14:paraId="671A4106"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Alimentarea</w:t>
      </w:r>
      <w:proofErr w:type="spellEnd"/>
      <w:r w:rsidRPr="000B7F22">
        <w:rPr>
          <w:sz w:val="28"/>
          <w:szCs w:val="28"/>
        </w:rPr>
        <w:t xml:space="preserve"> cu </w:t>
      </w:r>
      <w:proofErr w:type="spellStart"/>
      <w:r w:rsidRPr="000B7F22">
        <w:rPr>
          <w:sz w:val="28"/>
          <w:szCs w:val="28"/>
        </w:rPr>
        <w:t>energie</w:t>
      </w:r>
      <w:proofErr w:type="spellEnd"/>
      <w:r w:rsidRPr="000B7F22">
        <w:rPr>
          <w:sz w:val="28"/>
          <w:szCs w:val="28"/>
        </w:rPr>
        <w:t xml:space="preserve"> </w:t>
      </w:r>
      <w:proofErr w:type="spellStart"/>
      <w:r w:rsidRPr="000B7F22">
        <w:rPr>
          <w:sz w:val="28"/>
          <w:szCs w:val="28"/>
        </w:rPr>
        <w:t>electrica</w:t>
      </w:r>
      <w:proofErr w:type="spellEnd"/>
      <w:r w:rsidRPr="000B7F22">
        <w:rPr>
          <w:sz w:val="28"/>
          <w:szCs w:val="28"/>
        </w:rPr>
        <w:t xml:space="preserve"> al </w:t>
      </w:r>
      <w:proofErr w:type="spellStart"/>
      <w:r w:rsidRPr="000B7F22">
        <w:rPr>
          <w:sz w:val="28"/>
          <w:szCs w:val="28"/>
        </w:rPr>
        <w:t>electropompelor</w:t>
      </w:r>
      <w:proofErr w:type="spellEnd"/>
      <w:r w:rsidRPr="000B7F22">
        <w:rPr>
          <w:sz w:val="28"/>
          <w:szCs w:val="28"/>
        </w:rPr>
        <w:t xml:space="preserve"> se </w:t>
      </w:r>
      <w:proofErr w:type="spellStart"/>
      <w:r w:rsidRPr="000B7F22">
        <w:rPr>
          <w:sz w:val="28"/>
          <w:szCs w:val="28"/>
        </w:rPr>
        <w:t>va</w:t>
      </w:r>
      <w:proofErr w:type="spellEnd"/>
      <w:r w:rsidRPr="000B7F22">
        <w:rPr>
          <w:sz w:val="28"/>
          <w:szCs w:val="28"/>
        </w:rPr>
        <w:t xml:space="preserve"> realize cu conductor CYABY 4x16mmp </w:t>
      </w:r>
      <w:proofErr w:type="spellStart"/>
      <w:r w:rsidRPr="000B7F22">
        <w:rPr>
          <w:sz w:val="28"/>
          <w:szCs w:val="28"/>
        </w:rPr>
        <w:t>prin</w:t>
      </w:r>
      <w:proofErr w:type="spellEnd"/>
      <w:r w:rsidRPr="000B7F22">
        <w:rPr>
          <w:sz w:val="28"/>
          <w:szCs w:val="28"/>
        </w:rPr>
        <w:t xml:space="preserve"> </w:t>
      </w:r>
      <w:proofErr w:type="spellStart"/>
      <w:r w:rsidRPr="000B7F22">
        <w:rPr>
          <w:sz w:val="28"/>
          <w:szCs w:val="28"/>
        </w:rPr>
        <w:t>sigurante</w:t>
      </w:r>
      <w:proofErr w:type="spellEnd"/>
      <w:r w:rsidRPr="000B7F22">
        <w:rPr>
          <w:sz w:val="28"/>
          <w:szCs w:val="28"/>
        </w:rPr>
        <w:t xml:space="preserve"> automate de 63/63A </w:t>
      </w:r>
      <w:proofErr w:type="spellStart"/>
      <w:r w:rsidRPr="000B7F22">
        <w:rPr>
          <w:sz w:val="28"/>
          <w:szCs w:val="28"/>
        </w:rPr>
        <w:t>si</w:t>
      </w:r>
      <w:proofErr w:type="spellEnd"/>
      <w:r w:rsidRPr="000B7F22">
        <w:rPr>
          <w:sz w:val="28"/>
          <w:szCs w:val="28"/>
        </w:rPr>
        <w:t xml:space="preserve"> contactor cu </w:t>
      </w:r>
      <w:proofErr w:type="spellStart"/>
      <w:r w:rsidRPr="000B7F22">
        <w:rPr>
          <w:sz w:val="28"/>
          <w:szCs w:val="28"/>
        </w:rPr>
        <w:t>releu</w:t>
      </w:r>
      <w:proofErr w:type="spellEnd"/>
      <w:r w:rsidRPr="000B7F22">
        <w:rPr>
          <w:sz w:val="28"/>
          <w:szCs w:val="28"/>
        </w:rPr>
        <w:t xml:space="preserve"> </w:t>
      </w:r>
      <w:proofErr w:type="spellStart"/>
      <w:proofErr w:type="gramStart"/>
      <w:r w:rsidRPr="000B7F22">
        <w:rPr>
          <w:sz w:val="28"/>
          <w:szCs w:val="28"/>
        </w:rPr>
        <w:t>termic</w:t>
      </w:r>
      <w:proofErr w:type="spellEnd"/>
      <w:r w:rsidRPr="000B7F22">
        <w:rPr>
          <w:sz w:val="28"/>
          <w:szCs w:val="28"/>
        </w:rPr>
        <w:t xml:space="preserve"> .</w:t>
      </w:r>
      <w:proofErr w:type="gramEnd"/>
      <w:r w:rsidRPr="000B7F22">
        <w:rPr>
          <w:sz w:val="28"/>
          <w:szCs w:val="28"/>
        </w:rPr>
        <w:t xml:space="preserve"> </w:t>
      </w:r>
    </w:p>
    <w:p w14:paraId="753D6196"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Alimentarea</w:t>
      </w:r>
      <w:proofErr w:type="spellEnd"/>
      <w:r w:rsidRPr="000B7F22">
        <w:rPr>
          <w:sz w:val="28"/>
          <w:szCs w:val="28"/>
        </w:rPr>
        <w:t xml:space="preserve"> cu </w:t>
      </w:r>
      <w:proofErr w:type="spellStart"/>
      <w:r w:rsidRPr="000B7F22">
        <w:rPr>
          <w:sz w:val="28"/>
          <w:szCs w:val="28"/>
        </w:rPr>
        <w:t>energie</w:t>
      </w:r>
      <w:proofErr w:type="spellEnd"/>
      <w:r w:rsidRPr="000B7F22">
        <w:rPr>
          <w:sz w:val="28"/>
          <w:szCs w:val="28"/>
        </w:rPr>
        <w:t xml:space="preserve"> </w:t>
      </w:r>
      <w:proofErr w:type="spellStart"/>
      <w:r w:rsidRPr="000B7F22">
        <w:rPr>
          <w:sz w:val="28"/>
          <w:szCs w:val="28"/>
        </w:rPr>
        <w:t>electrica</w:t>
      </w:r>
      <w:proofErr w:type="spellEnd"/>
      <w:r w:rsidRPr="000B7F22">
        <w:rPr>
          <w:sz w:val="28"/>
          <w:szCs w:val="28"/>
        </w:rPr>
        <w:t xml:space="preserve"> a </w:t>
      </w:r>
      <w:proofErr w:type="spellStart"/>
      <w:r w:rsidRPr="000B7F22">
        <w:rPr>
          <w:sz w:val="28"/>
          <w:szCs w:val="28"/>
        </w:rPr>
        <w:t>radiatorului</w:t>
      </w:r>
      <w:proofErr w:type="spellEnd"/>
      <w:r w:rsidRPr="000B7F22">
        <w:rPr>
          <w:sz w:val="28"/>
          <w:szCs w:val="28"/>
        </w:rPr>
        <w:t xml:space="preserve"> electric se </w:t>
      </w:r>
      <w:proofErr w:type="spellStart"/>
      <w:r w:rsidRPr="000B7F22">
        <w:rPr>
          <w:sz w:val="28"/>
          <w:szCs w:val="28"/>
        </w:rPr>
        <w:t>realizeaza</w:t>
      </w:r>
      <w:proofErr w:type="spellEnd"/>
      <w:r w:rsidRPr="000B7F22">
        <w:rPr>
          <w:sz w:val="28"/>
          <w:szCs w:val="28"/>
        </w:rPr>
        <w:t xml:space="preserve"> cu </w:t>
      </w:r>
      <w:proofErr w:type="spellStart"/>
      <w:r w:rsidRPr="000B7F22">
        <w:rPr>
          <w:sz w:val="28"/>
          <w:szCs w:val="28"/>
        </w:rPr>
        <w:t>cablu</w:t>
      </w:r>
      <w:proofErr w:type="spellEnd"/>
      <w:r w:rsidRPr="000B7F22">
        <w:rPr>
          <w:sz w:val="28"/>
          <w:szCs w:val="28"/>
        </w:rPr>
        <w:t xml:space="preserve"> CYY 3x2,5mmpmontat </w:t>
      </w:r>
      <w:proofErr w:type="spellStart"/>
      <w:r w:rsidRPr="000B7F22">
        <w:rPr>
          <w:sz w:val="28"/>
          <w:szCs w:val="28"/>
        </w:rPr>
        <w:t>aparent</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priza</w:t>
      </w:r>
      <w:proofErr w:type="spellEnd"/>
      <w:r w:rsidRPr="000B7F22">
        <w:rPr>
          <w:sz w:val="28"/>
          <w:szCs w:val="28"/>
        </w:rPr>
        <w:t xml:space="preserve"> cu contact de </w:t>
      </w:r>
      <w:proofErr w:type="spellStart"/>
      <w:r w:rsidRPr="000B7F22">
        <w:rPr>
          <w:sz w:val="28"/>
          <w:szCs w:val="28"/>
        </w:rPr>
        <w:t>protectie</w:t>
      </w:r>
      <w:proofErr w:type="spellEnd"/>
      <w:r w:rsidRPr="000B7F22">
        <w:rPr>
          <w:sz w:val="28"/>
          <w:szCs w:val="28"/>
        </w:rPr>
        <w:t xml:space="preserve"> de 16A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termostat</w:t>
      </w:r>
      <w:proofErr w:type="spellEnd"/>
      <w:r w:rsidRPr="000B7F22">
        <w:rPr>
          <w:sz w:val="28"/>
          <w:szCs w:val="28"/>
        </w:rPr>
        <w:t xml:space="preserve"> electronic </w:t>
      </w:r>
      <w:proofErr w:type="spellStart"/>
      <w:proofErr w:type="gramStart"/>
      <w:r w:rsidRPr="000B7F22">
        <w:rPr>
          <w:sz w:val="28"/>
          <w:szCs w:val="28"/>
        </w:rPr>
        <w:t>programabil</w:t>
      </w:r>
      <w:proofErr w:type="spellEnd"/>
      <w:r w:rsidRPr="000B7F22">
        <w:rPr>
          <w:sz w:val="28"/>
          <w:szCs w:val="28"/>
        </w:rPr>
        <w:t xml:space="preserve"> .</w:t>
      </w:r>
      <w:proofErr w:type="gramEnd"/>
      <w:r w:rsidRPr="000B7F22">
        <w:rPr>
          <w:sz w:val="28"/>
          <w:szCs w:val="28"/>
        </w:rPr>
        <w:t xml:space="preserve"> </w:t>
      </w:r>
    </w:p>
    <w:p w14:paraId="4ED5B299"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Iluminatul</w:t>
      </w:r>
      <w:proofErr w:type="spellEnd"/>
      <w:r w:rsidRPr="000B7F22">
        <w:rPr>
          <w:sz w:val="28"/>
          <w:szCs w:val="28"/>
        </w:rPr>
        <w:t xml:space="preserve"> se </w:t>
      </w:r>
      <w:proofErr w:type="spellStart"/>
      <w:r w:rsidRPr="000B7F22">
        <w:rPr>
          <w:sz w:val="28"/>
          <w:szCs w:val="28"/>
        </w:rPr>
        <w:t>realizeaza</w:t>
      </w:r>
      <w:proofErr w:type="spellEnd"/>
      <w:r w:rsidRPr="000B7F22">
        <w:rPr>
          <w:sz w:val="28"/>
          <w:szCs w:val="28"/>
        </w:rPr>
        <w:t xml:space="preserve"> </w:t>
      </w:r>
      <w:proofErr w:type="gramStart"/>
      <w:r w:rsidRPr="000B7F22">
        <w:rPr>
          <w:sz w:val="28"/>
          <w:szCs w:val="28"/>
        </w:rPr>
        <w:t xml:space="preserve">cu  </w:t>
      </w:r>
      <w:proofErr w:type="spellStart"/>
      <w:r w:rsidRPr="000B7F22">
        <w:rPr>
          <w:sz w:val="28"/>
          <w:szCs w:val="28"/>
        </w:rPr>
        <w:t>corp</w:t>
      </w:r>
      <w:proofErr w:type="spellEnd"/>
      <w:proofErr w:type="gramEnd"/>
      <w:r w:rsidRPr="000B7F22">
        <w:rPr>
          <w:sz w:val="28"/>
          <w:szCs w:val="28"/>
        </w:rPr>
        <w:t xml:space="preserve"> de </w:t>
      </w:r>
      <w:proofErr w:type="spellStart"/>
      <w:r w:rsidRPr="000B7F22">
        <w:rPr>
          <w:sz w:val="28"/>
          <w:szCs w:val="28"/>
        </w:rPr>
        <w:t>tipm</w:t>
      </w:r>
      <w:proofErr w:type="spellEnd"/>
      <w:r w:rsidRPr="000B7F22">
        <w:rPr>
          <w:sz w:val="28"/>
          <w:szCs w:val="28"/>
        </w:rPr>
        <w:t xml:space="preserve"> FIPRA O2-240 </w:t>
      </w:r>
      <w:proofErr w:type="spellStart"/>
      <w:r w:rsidRPr="000B7F22">
        <w:rPr>
          <w:sz w:val="28"/>
          <w:szCs w:val="28"/>
        </w:rPr>
        <w:t>echipat</w:t>
      </w:r>
      <w:proofErr w:type="spellEnd"/>
      <w:r w:rsidRPr="000B7F22">
        <w:rPr>
          <w:sz w:val="28"/>
          <w:szCs w:val="28"/>
        </w:rPr>
        <w:t xml:space="preserve"> cu </w:t>
      </w:r>
      <w:proofErr w:type="spellStart"/>
      <w:r w:rsidRPr="000B7F22">
        <w:rPr>
          <w:sz w:val="28"/>
          <w:szCs w:val="28"/>
        </w:rPr>
        <w:t>tuburi</w:t>
      </w:r>
      <w:proofErr w:type="spellEnd"/>
      <w:r w:rsidRPr="000B7F22">
        <w:rPr>
          <w:sz w:val="28"/>
          <w:szCs w:val="28"/>
        </w:rPr>
        <w:t xml:space="preserve"> </w:t>
      </w:r>
      <w:proofErr w:type="spellStart"/>
      <w:r w:rsidRPr="000B7F22">
        <w:rPr>
          <w:sz w:val="28"/>
          <w:szCs w:val="28"/>
        </w:rPr>
        <w:t>fluorescente</w:t>
      </w:r>
      <w:proofErr w:type="spellEnd"/>
      <w:r w:rsidRPr="000B7F22">
        <w:rPr>
          <w:sz w:val="28"/>
          <w:szCs w:val="28"/>
        </w:rPr>
        <w:t xml:space="preserve"> tip LFA cu </w:t>
      </w:r>
      <w:proofErr w:type="spellStart"/>
      <w:r w:rsidRPr="000B7F22">
        <w:rPr>
          <w:sz w:val="28"/>
          <w:szCs w:val="28"/>
        </w:rPr>
        <w:t>intrerupator</w:t>
      </w:r>
      <w:proofErr w:type="spellEnd"/>
      <w:r w:rsidRPr="000B7F22">
        <w:rPr>
          <w:sz w:val="28"/>
          <w:szCs w:val="28"/>
        </w:rPr>
        <w:t xml:space="preserve"> </w:t>
      </w:r>
      <w:proofErr w:type="spellStart"/>
      <w:r w:rsidRPr="000B7F22">
        <w:rPr>
          <w:sz w:val="28"/>
          <w:szCs w:val="28"/>
        </w:rPr>
        <w:t>montat</w:t>
      </w:r>
      <w:proofErr w:type="spellEnd"/>
      <w:r w:rsidRPr="000B7F22">
        <w:rPr>
          <w:sz w:val="28"/>
          <w:szCs w:val="28"/>
        </w:rPr>
        <w:t xml:space="preserve"> </w:t>
      </w:r>
      <w:proofErr w:type="spellStart"/>
      <w:r w:rsidRPr="000B7F22">
        <w:rPr>
          <w:sz w:val="28"/>
          <w:szCs w:val="28"/>
        </w:rPr>
        <w:t>aparent</w:t>
      </w:r>
      <w:proofErr w:type="spellEnd"/>
      <w:r w:rsidRPr="000B7F22">
        <w:rPr>
          <w:sz w:val="28"/>
          <w:szCs w:val="28"/>
        </w:rPr>
        <w:t xml:space="preserve"> pe </w:t>
      </w:r>
      <w:proofErr w:type="spellStart"/>
      <w:r w:rsidRPr="000B7F22">
        <w:rPr>
          <w:sz w:val="28"/>
          <w:szCs w:val="28"/>
        </w:rPr>
        <w:t>perete</w:t>
      </w:r>
      <w:proofErr w:type="spellEnd"/>
      <w:r w:rsidRPr="000B7F22">
        <w:rPr>
          <w:sz w:val="28"/>
          <w:szCs w:val="28"/>
        </w:rPr>
        <w:t xml:space="preserve">  la H=1,5m </w:t>
      </w:r>
      <w:proofErr w:type="spellStart"/>
      <w:r w:rsidRPr="000B7F22">
        <w:rPr>
          <w:sz w:val="28"/>
          <w:szCs w:val="28"/>
        </w:rPr>
        <w:t>masurat</w:t>
      </w:r>
      <w:proofErr w:type="spellEnd"/>
      <w:r w:rsidRPr="000B7F22">
        <w:rPr>
          <w:sz w:val="28"/>
          <w:szCs w:val="28"/>
        </w:rPr>
        <w:t xml:space="preserve"> de la </w:t>
      </w:r>
      <w:proofErr w:type="spellStart"/>
      <w:r w:rsidRPr="000B7F22">
        <w:rPr>
          <w:sz w:val="28"/>
          <w:szCs w:val="28"/>
        </w:rPr>
        <w:t>pardoseala</w:t>
      </w:r>
      <w:proofErr w:type="spellEnd"/>
      <w:r w:rsidRPr="000B7F22">
        <w:rPr>
          <w:sz w:val="28"/>
          <w:szCs w:val="28"/>
        </w:rPr>
        <w:t xml:space="preserve"> finite  . </w:t>
      </w:r>
      <w:proofErr w:type="spellStart"/>
      <w:r w:rsidRPr="000B7F22">
        <w:rPr>
          <w:sz w:val="28"/>
          <w:szCs w:val="28"/>
        </w:rPr>
        <w:t>Alimentarea</w:t>
      </w:r>
      <w:proofErr w:type="spellEnd"/>
      <w:r w:rsidRPr="000B7F22">
        <w:rPr>
          <w:sz w:val="28"/>
          <w:szCs w:val="28"/>
        </w:rPr>
        <w:t xml:space="preserve"> </w:t>
      </w:r>
      <w:proofErr w:type="spellStart"/>
      <w:r w:rsidRPr="000B7F22">
        <w:rPr>
          <w:sz w:val="28"/>
          <w:szCs w:val="28"/>
        </w:rPr>
        <w:t>corpului</w:t>
      </w:r>
      <w:proofErr w:type="spellEnd"/>
      <w:r w:rsidRPr="000B7F22">
        <w:rPr>
          <w:sz w:val="28"/>
          <w:szCs w:val="28"/>
        </w:rPr>
        <w:t xml:space="preserve"> de </w:t>
      </w:r>
      <w:proofErr w:type="spellStart"/>
      <w:r w:rsidRPr="000B7F22">
        <w:rPr>
          <w:sz w:val="28"/>
          <w:szCs w:val="28"/>
        </w:rPr>
        <w:t>iluminat</w:t>
      </w:r>
      <w:proofErr w:type="spellEnd"/>
      <w:r w:rsidRPr="000B7F22">
        <w:rPr>
          <w:sz w:val="28"/>
          <w:szCs w:val="28"/>
        </w:rPr>
        <w:t xml:space="preserve"> se face cu </w:t>
      </w:r>
      <w:proofErr w:type="spellStart"/>
      <w:r w:rsidRPr="000B7F22">
        <w:rPr>
          <w:sz w:val="28"/>
          <w:szCs w:val="28"/>
        </w:rPr>
        <w:t>cablu</w:t>
      </w:r>
      <w:proofErr w:type="spellEnd"/>
      <w:r w:rsidRPr="000B7F22">
        <w:rPr>
          <w:sz w:val="28"/>
          <w:szCs w:val="28"/>
        </w:rPr>
        <w:t xml:space="preserve"> CYY de 2x1,5 </w:t>
      </w:r>
      <w:proofErr w:type="spellStart"/>
      <w:proofErr w:type="gramStart"/>
      <w:r w:rsidRPr="000B7F22">
        <w:rPr>
          <w:sz w:val="28"/>
          <w:szCs w:val="28"/>
        </w:rPr>
        <w:t>mmp</w:t>
      </w:r>
      <w:proofErr w:type="spellEnd"/>
      <w:r w:rsidRPr="000B7F22">
        <w:rPr>
          <w:sz w:val="28"/>
          <w:szCs w:val="28"/>
        </w:rPr>
        <w:t xml:space="preserve"> .</w:t>
      </w:r>
      <w:proofErr w:type="gramEnd"/>
      <w:r w:rsidRPr="000B7F22">
        <w:rPr>
          <w:sz w:val="28"/>
          <w:szCs w:val="28"/>
        </w:rPr>
        <w:t xml:space="preserve"> </w:t>
      </w:r>
    </w:p>
    <w:p w14:paraId="77318234" w14:textId="77777777" w:rsidR="00D54F73" w:rsidRPr="000B7F22" w:rsidRDefault="00D54F73" w:rsidP="00D54F73">
      <w:pPr>
        <w:rPr>
          <w:sz w:val="28"/>
          <w:szCs w:val="28"/>
        </w:rPr>
      </w:pPr>
      <w:r w:rsidRPr="000B7F22">
        <w:rPr>
          <w:sz w:val="28"/>
          <w:szCs w:val="28"/>
        </w:rPr>
        <w:t xml:space="preserve">           </w:t>
      </w:r>
      <w:r w:rsidRPr="000B7F22">
        <w:rPr>
          <w:b/>
          <w:sz w:val="28"/>
          <w:szCs w:val="28"/>
        </w:rPr>
        <w:t xml:space="preserve">3. </w:t>
      </w:r>
      <w:proofErr w:type="spellStart"/>
      <w:r w:rsidRPr="000B7F22">
        <w:rPr>
          <w:b/>
          <w:sz w:val="28"/>
          <w:szCs w:val="28"/>
        </w:rPr>
        <w:t>Instalatia</w:t>
      </w:r>
      <w:proofErr w:type="spellEnd"/>
      <w:r w:rsidRPr="000B7F22">
        <w:rPr>
          <w:b/>
          <w:sz w:val="28"/>
          <w:szCs w:val="28"/>
        </w:rPr>
        <w:t xml:space="preserve"> de </w:t>
      </w:r>
      <w:proofErr w:type="spellStart"/>
      <w:r w:rsidRPr="000B7F22">
        <w:rPr>
          <w:b/>
          <w:sz w:val="28"/>
          <w:szCs w:val="28"/>
        </w:rPr>
        <w:t>protectie</w:t>
      </w:r>
      <w:proofErr w:type="spellEnd"/>
      <w:r w:rsidRPr="000B7F22">
        <w:rPr>
          <w:b/>
          <w:sz w:val="28"/>
          <w:szCs w:val="28"/>
        </w:rPr>
        <w:t xml:space="preserve"> </w:t>
      </w:r>
      <w:proofErr w:type="spellStart"/>
      <w:r w:rsidRPr="000B7F22">
        <w:rPr>
          <w:b/>
          <w:sz w:val="28"/>
          <w:szCs w:val="28"/>
        </w:rPr>
        <w:t>impotriva</w:t>
      </w:r>
      <w:proofErr w:type="spellEnd"/>
      <w:r w:rsidRPr="000B7F22">
        <w:rPr>
          <w:b/>
          <w:sz w:val="28"/>
          <w:szCs w:val="28"/>
        </w:rPr>
        <w:t xml:space="preserve"> </w:t>
      </w:r>
      <w:proofErr w:type="spellStart"/>
      <w:proofErr w:type="gramStart"/>
      <w:r w:rsidRPr="000B7F22">
        <w:rPr>
          <w:b/>
          <w:sz w:val="28"/>
          <w:szCs w:val="28"/>
        </w:rPr>
        <w:t>electrocutarii</w:t>
      </w:r>
      <w:proofErr w:type="spellEnd"/>
      <w:r w:rsidRPr="000B7F22">
        <w:rPr>
          <w:b/>
          <w:sz w:val="28"/>
          <w:szCs w:val="28"/>
        </w:rPr>
        <w:t xml:space="preserve"> :</w:t>
      </w:r>
      <w:proofErr w:type="gramEnd"/>
      <w:r w:rsidRPr="000B7F22">
        <w:rPr>
          <w:sz w:val="28"/>
          <w:szCs w:val="28"/>
        </w:rPr>
        <w:t xml:space="preserve">   </w:t>
      </w:r>
    </w:p>
    <w:p w14:paraId="415CF0F0" w14:textId="77777777" w:rsidR="00D54F73" w:rsidRPr="000B7F22" w:rsidRDefault="00D54F73" w:rsidP="00D54F73">
      <w:pPr>
        <w:rPr>
          <w:sz w:val="28"/>
          <w:szCs w:val="28"/>
        </w:rPr>
      </w:pPr>
      <w:r w:rsidRPr="000B7F22">
        <w:rPr>
          <w:sz w:val="28"/>
          <w:szCs w:val="28"/>
        </w:rPr>
        <w:t xml:space="preserve">             Se </w:t>
      </w:r>
      <w:proofErr w:type="spellStart"/>
      <w:r w:rsidRPr="000B7F22">
        <w:rPr>
          <w:sz w:val="28"/>
          <w:szCs w:val="28"/>
        </w:rPr>
        <w:t>vor</w:t>
      </w:r>
      <w:proofErr w:type="spellEnd"/>
      <w:r w:rsidRPr="000B7F22">
        <w:rPr>
          <w:sz w:val="28"/>
          <w:szCs w:val="28"/>
        </w:rPr>
        <w:t xml:space="preserve"> </w:t>
      </w:r>
      <w:proofErr w:type="spellStart"/>
      <w:r w:rsidRPr="000B7F22">
        <w:rPr>
          <w:sz w:val="28"/>
          <w:szCs w:val="28"/>
        </w:rPr>
        <w:t>lua</w:t>
      </w:r>
      <w:proofErr w:type="spellEnd"/>
      <w:r w:rsidRPr="000B7F22">
        <w:rPr>
          <w:sz w:val="28"/>
          <w:szCs w:val="28"/>
        </w:rPr>
        <w:t xml:space="preserve"> </w:t>
      </w:r>
      <w:proofErr w:type="spellStart"/>
      <w:r w:rsidRPr="000B7F22">
        <w:rPr>
          <w:sz w:val="28"/>
          <w:szCs w:val="28"/>
        </w:rPr>
        <w:t>masuri</w:t>
      </w:r>
      <w:proofErr w:type="spellEnd"/>
      <w:r w:rsidRPr="000B7F22">
        <w:rPr>
          <w:sz w:val="28"/>
          <w:szCs w:val="28"/>
        </w:rPr>
        <w:t xml:space="preserve"> de </w:t>
      </w:r>
      <w:proofErr w:type="spellStart"/>
      <w:r w:rsidRPr="000B7F22">
        <w:rPr>
          <w:sz w:val="28"/>
          <w:szCs w:val="28"/>
        </w:rPr>
        <w:t>protectie</w:t>
      </w:r>
      <w:proofErr w:type="spellEnd"/>
      <w:r w:rsidRPr="000B7F22">
        <w:rPr>
          <w:sz w:val="28"/>
          <w:szCs w:val="28"/>
        </w:rPr>
        <w:t xml:space="preserve"> </w:t>
      </w:r>
      <w:proofErr w:type="spellStart"/>
      <w:r w:rsidRPr="000B7F22">
        <w:rPr>
          <w:sz w:val="28"/>
          <w:szCs w:val="28"/>
        </w:rPr>
        <w:t>impotriva</w:t>
      </w:r>
      <w:proofErr w:type="spellEnd"/>
      <w:r w:rsidRPr="000B7F22">
        <w:rPr>
          <w:sz w:val="28"/>
          <w:szCs w:val="28"/>
        </w:rPr>
        <w:t xml:space="preserve"> </w:t>
      </w:r>
      <w:proofErr w:type="spellStart"/>
      <w:r w:rsidRPr="000B7F22">
        <w:rPr>
          <w:sz w:val="28"/>
          <w:szCs w:val="28"/>
        </w:rPr>
        <w:t>electrocutarii</w:t>
      </w:r>
      <w:proofErr w:type="spellEnd"/>
      <w:r w:rsidRPr="000B7F22">
        <w:rPr>
          <w:sz w:val="28"/>
          <w:szCs w:val="28"/>
        </w:rPr>
        <w:t xml:space="preserve"> </w:t>
      </w:r>
      <w:proofErr w:type="spellStart"/>
      <w:r w:rsidRPr="000B7F22">
        <w:rPr>
          <w:sz w:val="28"/>
          <w:szCs w:val="28"/>
        </w:rPr>
        <w:t>prin</w:t>
      </w:r>
      <w:proofErr w:type="spellEnd"/>
      <w:r w:rsidRPr="000B7F22">
        <w:rPr>
          <w:sz w:val="28"/>
          <w:szCs w:val="28"/>
        </w:rPr>
        <w:t xml:space="preserve"> </w:t>
      </w:r>
      <w:proofErr w:type="spellStart"/>
      <w:r w:rsidRPr="000B7F22">
        <w:rPr>
          <w:sz w:val="28"/>
          <w:szCs w:val="28"/>
        </w:rPr>
        <w:t>atingere</w:t>
      </w:r>
      <w:proofErr w:type="spellEnd"/>
      <w:r w:rsidRPr="000B7F22">
        <w:rPr>
          <w:sz w:val="28"/>
          <w:szCs w:val="28"/>
        </w:rPr>
        <w:t xml:space="preserve"> </w:t>
      </w:r>
      <w:proofErr w:type="spellStart"/>
      <w:r w:rsidRPr="000B7F22">
        <w:rPr>
          <w:sz w:val="28"/>
          <w:szCs w:val="28"/>
        </w:rPr>
        <w:t>directa</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indirecta</w:t>
      </w:r>
      <w:proofErr w:type="spellEnd"/>
      <w:r w:rsidRPr="000B7F22">
        <w:rPr>
          <w:sz w:val="28"/>
          <w:szCs w:val="28"/>
        </w:rPr>
        <w:t xml:space="preserve"> in </w:t>
      </w:r>
      <w:proofErr w:type="spellStart"/>
      <w:r w:rsidRPr="000B7F22">
        <w:rPr>
          <w:sz w:val="28"/>
          <w:szCs w:val="28"/>
        </w:rPr>
        <w:t>conformitate</w:t>
      </w:r>
      <w:proofErr w:type="spellEnd"/>
      <w:r w:rsidRPr="000B7F22">
        <w:rPr>
          <w:sz w:val="28"/>
          <w:szCs w:val="28"/>
        </w:rPr>
        <w:t xml:space="preserve"> cu </w:t>
      </w:r>
      <w:proofErr w:type="spellStart"/>
      <w:proofErr w:type="gramStart"/>
      <w:r w:rsidRPr="000B7F22">
        <w:rPr>
          <w:sz w:val="28"/>
          <w:szCs w:val="28"/>
        </w:rPr>
        <w:t>Normativul</w:t>
      </w:r>
      <w:proofErr w:type="spellEnd"/>
      <w:r w:rsidRPr="000B7F22">
        <w:rPr>
          <w:sz w:val="28"/>
          <w:szCs w:val="28"/>
        </w:rPr>
        <w:t xml:space="preserve">  I</w:t>
      </w:r>
      <w:proofErr w:type="gramEnd"/>
      <w:r w:rsidRPr="000B7F22">
        <w:rPr>
          <w:sz w:val="28"/>
          <w:szCs w:val="28"/>
        </w:rPr>
        <w:t xml:space="preserve">7  –  98  NPRM  ;  STAS  6616 -78  ;          STAS 4102 -73 . </w:t>
      </w:r>
    </w:p>
    <w:p w14:paraId="2593FE55"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Toate</w:t>
      </w:r>
      <w:proofErr w:type="spellEnd"/>
      <w:r w:rsidRPr="000B7F22">
        <w:rPr>
          <w:sz w:val="28"/>
          <w:szCs w:val="28"/>
        </w:rPr>
        <w:t xml:space="preserve"> </w:t>
      </w:r>
      <w:proofErr w:type="spellStart"/>
      <w:r w:rsidRPr="000B7F22">
        <w:rPr>
          <w:sz w:val="28"/>
          <w:szCs w:val="28"/>
        </w:rPr>
        <w:t>elementele</w:t>
      </w:r>
      <w:proofErr w:type="spellEnd"/>
      <w:r w:rsidRPr="000B7F22">
        <w:rPr>
          <w:sz w:val="28"/>
          <w:szCs w:val="28"/>
        </w:rPr>
        <w:t xml:space="preserve"> </w:t>
      </w:r>
      <w:proofErr w:type="spellStart"/>
      <w:r w:rsidRPr="000B7F22">
        <w:rPr>
          <w:sz w:val="28"/>
          <w:szCs w:val="28"/>
        </w:rPr>
        <w:t>conductoare</w:t>
      </w:r>
      <w:proofErr w:type="spellEnd"/>
      <w:r w:rsidRPr="000B7F22">
        <w:rPr>
          <w:sz w:val="28"/>
          <w:szCs w:val="28"/>
        </w:rPr>
        <w:t xml:space="preserve"> de </w:t>
      </w:r>
      <w:proofErr w:type="spellStart"/>
      <w:r w:rsidRPr="000B7F22">
        <w:rPr>
          <w:sz w:val="28"/>
          <w:szCs w:val="28"/>
        </w:rPr>
        <w:t>curent</w:t>
      </w:r>
      <w:proofErr w:type="spellEnd"/>
      <w:r w:rsidRPr="000B7F22">
        <w:rPr>
          <w:sz w:val="28"/>
          <w:szCs w:val="28"/>
        </w:rPr>
        <w:t xml:space="preserve"> electric al </w:t>
      </w:r>
      <w:proofErr w:type="spellStart"/>
      <w:r w:rsidRPr="000B7F22">
        <w:rPr>
          <w:sz w:val="28"/>
          <w:szCs w:val="28"/>
        </w:rPr>
        <w:t>instalatiei</w:t>
      </w:r>
      <w:proofErr w:type="spellEnd"/>
      <w:r w:rsidRPr="000B7F22">
        <w:rPr>
          <w:sz w:val="28"/>
          <w:szCs w:val="28"/>
        </w:rPr>
        <w:t xml:space="preserve"> </w:t>
      </w:r>
      <w:proofErr w:type="spellStart"/>
      <w:r w:rsidRPr="000B7F22">
        <w:rPr>
          <w:sz w:val="28"/>
          <w:szCs w:val="28"/>
        </w:rPr>
        <w:t>aflate</w:t>
      </w:r>
      <w:proofErr w:type="spellEnd"/>
      <w:r w:rsidRPr="000B7F22">
        <w:rPr>
          <w:sz w:val="28"/>
          <w:szCs w:val="28"/>
        </w:rPr>
        <w:t xml:space="preserve"> in general sub </w:t>
      </w:r>
      <w:proofErr w:type="spellStart"/>
      <w:r w:rsidRPr="000B7F22">
        <w:rPr>
          <w:sz w:val="28"/>
          <w:szCs w:val="28"/>
        </w:rPr>
        <w:t>tensiune</w:t>
      </w:r>
      <w:proofErr w:type="spellEnd"/>
      <w:r w:rsidRPr="000B7F22">
        <w:rPr>
          <w:sz w:val="28"/>
          <w:szCs w:val="28"/>
        </w:rPr>
        <w:t xml:space="preserve"> </w:t>
      </w:r>
      <w:proofErr w:type="spellStart"/>
      <w:r w:rsidRPr="000B7F22">
        <w:rPr>
          <w:sz w:val="28"/>
          <w:szCs w:val="28"/>
        </w:rPr>
        <w:t>vor</w:t>
      </w:r>
      <w:proofErr w:type="spellEnd"/>
      <w:r w:rsidRPr="000B7F22">
        <w:rPr>
          <w:sz w:val="28"/>
          <w:szCs w:val="28"/>
        </w:rPr>
        <w:t xml:space="preserve"> fi </w:t>
      </w:r>
      <w:proofErr w:type="spellStart"/>
      <w:r w:rsidRPr="000B7F22">
        <w:rPr>
          <w:sz w:val="28"/>
          <w:szCs w:val="28"/>
        </w:rPr>
        <w:t>inaccesibile</w:t>
      </w:r>
      <w:proofErr w:type="spellEnd"/>
      <w:r w:rsidRPr="000B7F22">
        <w:rPr>
          <w:sz w:val="28"/>
          <w:szCs w:val="28"/>
        </w:rPr>
        <w:t xml:space="preserve"> </w:t>
      </w:r>
      <w:proofErr w:type="spellStart"/>
      <w:r w:rsidRPr="000B7F22">
        <w:rPr>
          <w:sz w:val="28"/>
          <w:szCs w:val="28"/>
        </w:rPr>
        <w:t>unor</w:t>
      </w:r>
      <w:proofErr w:type="spellEnd"/>
      <w:r w:rsidRPr="000B7F22">
        <w:rPr>
          <w:sz w:val="28"/>
          <w:szCs w:val="28"/>
        </w:rPr>
        <w:t xml:space="preserve"> </w:t>
      </w:r>
      <w:proofErr w:type="spellStart"/>
      <w:r w:rsidRPr="000B7F22">
        <w:rPr>
          <w:sz w:val="28"/>
          <w:szCs w:val="28"/>
        </w:rPr>
        <w:t>atingeri</w:t>
      </w:r>
      <w:proofErr w:type="spellEnd"/>
      <w:r w:rsidRPr="000B7F22">
        <w:rPr>
          <w:sz w:val="28"/>
          <w:szCs w:val="28"/>
        </w:rPr>
        <w:t xml:space="preserve"> </w:t>
      </w:r>
      <w:proofErr w:type="spellStart"/>
      <w:proofErr w:type="gramStart"/>
      <w:r w:rsidRPr="000B7F22">
        <w:rPr>
          <w:sz w:val="28"/>
          <w:szCs w:val="28"/>
        </w:rPr>
        <w:t>intamplatoare</w:t>
      </w:r>
      <w:proofErr w:type="spellEnd"/>
      <w:r w:rsidRPr="000B7F22">
        <w:rPr>
          <w:sz w:val="28"/>
          <w:szCs w:val="28"/>
        </w:rPr>
        <w:t xml:space="preserve"> ,</w:t>
      </w:r>
      <w:proofErr w:type="gramEnd"/>
      <w:r w:rsidRPr="000B7F22">
        <w:rPr>
          <w:sz w:val="28"/>
          <w:szCs w:val="28"/>
        </w:rPr>
        <w:t xml:space="preserve"> </w:t>
      </w:r>
      <w:proofErr w:type="spellStart"/>
      <w:r w:rsidRPr="000B7F22">
        <w:rPr>
          <w:sz w:val="28"/>
          <w:szCs w:val="28"/>
        </w:rPr>
        <w:t>prin</w:t>
      </w:r>
      <w:proofErr w:type="spellEnd"/>
      <w:r w:rsidRPr="000B7F22">
        <w:rPr>
          <w:sz w:val="28"/>
          <w:szCs w:val="28"/>
        </w:rPr>
        <w:t xml:space="preserve"> </w:t>
      </w:r>
      <w:proofErr w:type="spellStart"/>
      <w:r w:rsidRPr="000B7F22">
        <w:rPr>
          <w:sz w:val="28"/>
          <w:szCs w:val="28"/>
        </w:rPr>
        <w:t>constructie</w:t>
      </w:r>
      <w:proofErr w:type="spellEnd"/>
      <w:r w:rsidRPr="000B7F22">
        <w:rPr>
          <w:sz w:val="28"/>
          <w:szCs w:val="28"/>
        </w:rPr>
        <w:t xml:space="preserve"> ,</w:t>
      </w:r>
      <w:proofErr w:type="spellStart"/>
      <w:r w:rsidRPr="000B7F22">
        <w:rPr>
          <w:sz w:val="28"/>
          <w:szCs w:val="28"/>
        </w:rPr>
        <w:t>amplasare</w:t>
      </w:r>
      <w:proofErr w:type="spellEnd"/>
      <w:r w:rsidRPr="000B7F22">
        <w:rPr>
          <w:sz w:val="28"/>
          <w:szCs w:val="28"/>
        </w:rPr>
        <w:t xml:space="preserve"> la </w:t>
      </w:r>
      <w:proofErr w:type="spellStart"/>
      <w:r w:rsidRPr="000B7F22">
        <w:rPr>
          <w:sz w:val="28"/>
          <w:szCs w:val="28"/>
        </w:rPr>
        <w:t>inaltime</w:t>
      </w:r>
      <w:proofErr w:type="spellEnd"/>
      <w:r w:rsidRPr="000B7F22">
        <w:rPr>
          <w:sz w:val="28"/>
          <w:szCs w:val="28"/>
        </w:rPr>
        <w:t xml:space="preserve"> in mod normal </w:t>
      </w:r>
      <w:proofErr w:type="spellStart"/>
      <w:r w:rsidRPr="000B7F22">
        <w:rPr>
          <w:sz w:val="28"/>
          <w:szCs w:val="28"/>
        </w:rPr>
        <w:t>folosirea</w:t>
      </w:r>
      <w:proofErr w:type="spellEnd"/>
      <w:r w:rsidRPr="000B7F22">
        <w:rPr>
          <w:sz w:val="28"/>
          <w:szCs w:val="28"/>
        </w:rPr>
        <w:t xml:space="preserve"> de </w:t>
      </w:r>
      <w:proofErr w:type="spellStart"/>
      <w:r w:rsidRPr="000B7F22">
        <w:rPr>
          <w:sz w:val="28"/>
          <w:szCs w:val="28"/>
        </w:rPr>
        <w:t>blocari</w:t>
      </w:r>
      <w:proofErr w:type="spellEnd"/>
      <w:r w:rsidRPr="000B7F22">
        <w:rPr>
          <w:sz w:val="28"/>
          <w:szCs w:val="28"/>
        </w:rPr>
        <w:t xml:space="preserve"> </w:t>
      </w:r>
      <w:proofErr w:type="spellStart"/>
      <w:r w:rsidRPr="000B7F22">
        <w:rPr>
          <w:sz w:val="28"/>
          <w:szCs w:val="28"/>
        </w:rPr>
        <w:t>electrice</w:t>
      </w:r>
      <w:proofErr w:type="spellEnd"/>
      <w:r w:rsidRPr="000B7F22">
        <w:rPr>
          <w:sz w:val="28"/>
          <w:szCs w:val="28"/>
        </w:rPr>
        <w:t xml:space="preserve"> </w:t>
      </w:r>
      <w:proofErr w:type="spellStart"/>
      <w:r w:rsidRPr="000B7F22">
        <w:rPr>
          <w:sz w:val="28"/>
          <w:szCs w:val="28"/>
        </w:rPr>
        <w:t>sau</w:t>
      </w:r>
      <w:proofErr w:type="spellEnd"/>
      <w:r w:rsidRPr="000B7F22">
        <w:rPr>
          <w:sz w:val="28"/>
          <w:szCs w:val="28"/>
        </w:rPr>
        <w:t xml:space="preserve"> </w:t>
      </w:r>
      <w:proofErr w:type="spellStart"/>
      <w:r w:rsidRPr="000B7F22">
        <w:rPr>
          <w:sz w:val="28"/>
          <w:szCs w:val="28"/>
        </w:rPr>
        <w:t>mecanice</w:t>
      </w:r>
      <w:proofErr w:type="spellEnd"/>
      <w:r w:rsidRPr="000B7F22">
        <w:rPr>
          <w:sz w:val="28"/>
          <w:szCs w:val="28"/>
        </w:rPr>
        <w:t xml:space="preserve"> .        </w:t>
      </w:r>
    </w:p>
    <w:p w14:paraId="3990BFDF"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Elementele</w:t>
      </w:r>
      <w:proofErr w:type="spellEnd"/>
      <w:r w:rsidRPr="000B7F22">
        <w:rPr>
          <w:sz w:val="28"/>
          <w:szCs w:val="28"/>
        </w:rPr>
        <w:t xml:space="preserve"> </w:t>
      </w:r>
      <w:proofErr w:type="spellStart"/>
      <w:r w:rsidRPr="000B7F22">
        <w:rPr>
          <w:sz w:val="28"/>
          <w:szCs w:val="28"/>
        </w:rPr>
        <w:t>instalatiei</w:t>
      </w:r>
      <w:proofErr w:type="spellEnd"/>
      <w:r w:rsidRPr="000B7F22">
        <w:rPr>
          <w:sz w:val="28"/>
          <w:szCs w:val="28"/>
        </w:rPr>
        <w:t xml:space="preserve"> </w:t>
      </w:r>
      <w:proofErr w:type="spellStart"/>
      <w:r w:rsidRPr="000B7F22">
        <w:rPr>
          <w:sz w:val="28"/>
          <w:szCs w:val="28"/>
        </w:rPr>
        <w:t>electrice</w:t>
      </w:r>
      <w:proofErr w:type="spellEnd"/>
      <w:r w:rsidRPr="000B7F22">
        <w:rPr>
          <w:sz w:val="28"/>
          <w:szCs w:val="28"/>
        </w:rPr>
        <w:t xml:space="preserve"> care in mod normal nu sunt sub </w:t>
      </w:r>
      <w:proofErr w:type="spellStart"/>
      <w:proofErr w:type="gramStart"/>
      <w:r w:rsidRPr="000B7F22">
        <w:rPr>
          <w:sz w:val="28"/>
          <w:szCs w:val="28"/>
        </w:rPr>
        <w:t>tensiune</w:t>
      </w:r>
      <w:proofErr w:type="spellEnd"/>
      <w:r w:rsidRPr="000B7F22">
        <w:rPr>
          <w:sz w:val="28"/>
          <w:szCs w:val="28"/>
        </w:rPr>
        <w:t xml:space="preserve"> ,</w:t>
      </w:r>
      <w:proofErr w:type="gramEnd"/>
      <w:r w:rsidRPr="000B7F22">
        <w:rPr>
          <w:sz w:val="28"/>
          <w:szCs w:val="28"/>
        </w:rPr>
        <w:t xml:space="preserve"> </w:t>
      </w:r>
      <w:proofErr w:type="spellStart"/>
      <w:r w:rsidRPr="000B7F22">
        <w:rPr>
          <w:sz w:val="28"/>
          <w:szCs w:val="28"/>
        </w:rPr>
        <w:t>dar</w:t>
      </w:r>
      <w:proofErr w:type="spellEnd"/>
      <w:r w:rsidRPr="000B7F22">
        <w:rPr>
          <w:sz w:val="28"/>
          <w:szCs w:val="28"/>
        </w:rPr>
        <w:t xml:space="preserve"> pot </w:t>
      </w:r>
      <w:proofErr w:type="spellStart"/>
      <w:r w:rsidRPr="000B7F22">
        <w:rPr>
          <w:sz w:val="28"/>
          <w:szCs w:val="28"/>
        </w:rPr>
        <w:t>ajunge</w:t>
      </w:r>
      <w:proofErr w:type="spellEnd"/>
      <w:r w:rsidRPr="000B7F22">
        <w:rPr>
          <w:sz w:val="28"/>
          <w:szCs w:val="28"/>
        </w:rPr>
        <w:t xml:space="preserve"> accidental sub </w:t>
      </w:r>
      <w:proofErr w:type="spellStart"/>
      <w:r w:rsidRPr="000B7F22">
        <w:rPr>
          <w:sz w:val="28"/>
          <w:szCs w:val="28"/>
        </w:rPr>
        <w:t>tensiune</w:t>
      </w:r>
      <w:proofErr w:type="spellEnd"/>
      <w:r w:rsidRPr="000B7F22">
        <w:rPr>
          <w:sz w:val="28"/>
          <w:szCs w:val="28"/>
        </w:rPr>
        <w:t xml:space="preserve"> </w:t>
      </w:r>
      <w:proofErr w:type="spellStart"/>
      <w:r w:rsidRPr="000B7F22">
        <w:rPr>
          <w:sz w:val="28"/>
          <w:szCs w:val="28"/>
        </w:rPr>
        <w:t>datorita</w:t>
      </w:r>
      <w:proofErr w:type="spellEnd"/>
      <w:r w:rsidRPr="000B7F22">
        <w:rPr>
          <w:sz w:val="28"/>
          <w:szCs w:val="28"/>
        </w:rPr>
        <w:t xml:space="preserve"> </w:t>
      </w:r>
      <w:proofErr w:type="spellStart"/>
      <w:r w:rsidRPr="000B7F22">
        <w:rPr>
          <w:sz w:val="28"/>
          <w:szCs w:val="28"/>
        </w:rPr>
        <w:t>unor</w:t>
      </w:r>
      <w:proofErr w:type="spellEnd"/>
      <w:r w:rsidRPr="000B7F22">
        <w:rPr>
          <w:sz w:val="28"/>
          <w:szCs w:val="28"/>
        </w:rPr>
        <w:t xml:space="preserve"> </w:t>
      </w:r>
      <w:proofErr w:type="spellStart"/>
      <w:r w:rsidRPr="000B7F22">
        <w:rPr>
          <w:sz w:val="28"/>
          <w:szCs w:val="28"/>
        </w:rPr>
        <w:t>defecte</w:t>
      </w:r>
      <w:proofErr w:type="spellEnd"/>
      <w:r w:rsidRPr="000B7F22">
        <w:rPr>
          <w:sz w:val="28"/>
          <w:szCs w:val="28"/>
        </w:rPr>
        <w:t xml:space="preserve"> se </w:t>
      </w:r>
      <w:proofErr w:type="spellStart"/>
      <w:r w:rsidRPr="000B7F22">
        <w:rPr>
          <w:sz w:val="28"/>
          <w:szCs w:val="28"/>
        </w:rPr>
        <w:t>vor</w:t>
      </w:r>
      <w:proofErr w:type="spellEnd"/>
      <w:r w:rsidRPr="000B7F22">
        <w:rPr>
          <w:sz w:val="28"/>
          <w:szCs w:val="28"/>
        </w:rPr>
        <w:t xml:space="preserve"> </w:t>
      </w:r>
      <w:proofErr w:type="spellStart"/>
      <w:r w:rsidRPr="000B7F22">
        <w:rPr>
          <w:sz w:val="28"/>
          <w:szCs w:val="28"/>
        </w:rPr>
        <w:t>lega</w:t>
      </w:r>
      <w:proofErr w:type="spellEnd"/>
      <w:r w:rsidRPr="000B7F22">
        <w:rPr>
          <w:sz w:val="28"/>
          <w:szCs w:val="28"/>
        </w:rPr>
        <w:t xml:space="preserve"> la </w:t>
      </w:r>
      <w:proofErr w:type="spellStart"/>
      <w:r w:rsidRPr="000B7F22">
        <w:rPr>
          <w:sz w:val="28"/>
          <w:szCs w:val="28"/>
        </w:rPr>
        <w:t>nulul</w:t>
      </w:r>
      <w:proofErr w:type="spellEnd"/>
      <w:r w:rsidRPr="000B7F22">
        <w:rPr>
          <w:sz w:val="28"/>
          <w:szCs w:val="28"/>
        </w:rPr>
        <w:t xml:space="preserve"> de </w:t>
      </w:r>
      <w:proofErr w:type="spellStart"/>
      <w:r w:rsidRPr="000B7F22">
        <w:rPr>
          <w:sz w:val="28"/>
          <w:szCs w:val="28"/>
        </w:rPr>
        <w:t>protectie</w:t>
      </w:r>
      <w:proofErr w:type="spellEnd"/>
      <w:r w:rsidRPr="000B7F22">
        <w:rPr>
          <w:sz w:val="28"/>
          <w:szCs w:val="28"/>
        </w:rPr>
        <w:t xml:space="preserve"> </w:t>
      </w:r>
      <w:proofErr w:type="spellStart"/>
      <w:r w:rsidRPr="000B7F22">
        <w:rPr>
          <w:sz w:val="28"/>
          <w:szCs w:val="28"/>
        </w:rPr>
        <w:t>diferit</w:t>
      </w:r>
      <w:proofErr w:type="spellEnd"/>
      <w:r w:rsidRPr="000B7F22">
        <w:rPr>
          <w:sz w:val="28"/>
          <w:szCs w:val="28"/>
        </w:rPr>
        <w:t xml:space="preserve"> de </w:t>
      </w:r>
      <w:proofErr w:type="spellStart"/>
      <w:r w:rsidRPr="000B7F22">
        <w:rPr>
          <w:sz w:val="28"/>
          <w:szCs w:val="28"/>
        </w:rPr>
        <w:t>nulul</w:t>
      </w:r>
      <w:proofErr w:type="spellEnd"/>
      <w:r w:rsidRPr="000B7F22">
        <w:rPr>
          <w:sz w:val="28"/>
          <w:szCs w:val="28"/>
        </w:rPr>
        <w:t xml:space="preserve"> de </w:t>
      </w:r>
      <w:proofErr w:type="spellStart"/>
      <w:r w:rsidRPr="000B7F22">
        <w:rPr>
          <w:sz w:val="28"/>
          <w:szCs w:val="28"/>
        </w:rPr>
        <w:t>lucru</w:t>
      </w:r>
      <w:proofErr w:type="spellEnd"/>
      <w:r w:rsidRPr="000B7F22">
        <w:rPr>
          <w:sz w:val="28"/>
          <w:szCs w:val="28"/>
        </w:rPr>
        <w:t xml:space="preserve"> , </w:t>
      </w:r>
      <w:proofErr w:type="spellStart"/>
      <w:r w:rsidRPr="000B7F22">
        <w:rPr>
          <w:sz w:val="28"/>
          <w:szCs w:val="28"/>
        </w:rPr>
        <w:t>pana</w:t>
      </w:r>
      <w:proofErr w:type="spellEnd"/>
      <w:r w:rsidRPr="000B7F22">
        <w:rPr>
          <w:sz w:val="28"/>
          <w:szCs w:val="28"/>
        </w:rPr>
        <w:t xml:space="preserve"> la borna de </w:t>
      </w:r>
      <w:proofErr w:type="spellStart"/>
      <w:r w:rsidRPr="000B7F22">
        <w:rPr>
          <w:sz w:val="28"/>
          <w:szCs w:val="28"/>
        </w:rPr>
        <w:t>nul</w:t>
      </w:r>
      <w:proofErr w:type="spellEnd"/>
      <w:r w:rsidRPr="000B7F22">
        <w:rPr>
          <w:sz w:val="28"/>
          <w:szCs w:val="28"/>
        </w:rPr>
        <w:t xml:space="preserve"> al </w:t>
      </w:r>
      <w:proofErr w:type="spellStart"/>
      <w:r w:rsidRPr="000B7F22">
        <w:rPr>
          <w:sz w:val="28"/>
          <w:szCs w:val="28"/>
        </w:rPr>
        <w:t>tabloului</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suplimentar</w:t>
      </w:r>
      <w:proofErr w:type="spellEnd"/>
      <w:r w:rsidRPr="000B7F22">
        <w:rPr>
          <w:sz w:val="28"/>
          <w:szCs w:val="28"/>
        </w:rPr>
        <w:t xml:space="preserve"> la </w:t>
      </w:r>
      <w:proofErr w:type="spellStart"/>
      <w:r w:rsidRPr="000B7F22">
        <w:rPr>
          <w:sz w:val="28"/>
          <w:szCs w:val="28"/>
        </w:rPr>
        <w:t>priza</w:t>
      </w:r>
      <w:proofErr w:type="spellEnd"/>
      <w:r w:rsidRPr="000B7F22">
        <w:rPr>
          <w:sz w:val="28"/>
          <w:szCs w:val="28"/>
        </w:rPr>
        <w:t xml:space="preserve"> de </w:t>
      </w:r>
      <w:proofErr w:type="spellStart"/>
      <w:r w:rsidRPr="000B7F22">
        <w:rPr>
          <w:sz w:val="28"/>
          <w:szCs w:val="28"/>
        </w:rPr>
        <w:t>legare</w:t>
      </w:r>
      <w:proofErr w:type="spellEnd"/>
      <w:r w:rsidRPr="000B7F22">
        <w:rPr>
          <w:sz w:val="28"/>
          <w:szCs w:val="28"/>
        </w:rPr>
        <w:t xml:space="preserve"> la </w:t>
      </w:r>
      <w:proofErr w:type="spellStart"/>
      <w:r w:rsidRPr="000B7F22">
        <w:rPr>
          <w:sz w:val="28"/>
          <w:szCs w:val="28"/>
        </w:rPr>
        <w:t>pamant</w:t>
      </w:r>
      <w:proofErr w:type="spellEnd"/>
      <w:r w:rsidRPr="000B7F22">
        <w:rPr>
          <w:sz w:val="28"/>
          <w:szCs w:val="28"/>
        </w:rPr>
        <w:t xml:space="preserve"> </w:t>
      </w:r>
      <w:proofErr w:type="spellStart"/>
      <w:r w:rsidRPr="000B7F22">
        <w:rPr>
          <w:sz w:val="28"/>
          <w:szCs w:val="28"/>
        </w:rPr>
        <w:t>prin</w:t>
      </w:r>
      <w:proofErr w:type="spellEnd"/>
      <w:r w:rsidRPr="000B7F22">
        <w:rPr>
          <w:sz w:val="28"/>
          <w:szCs w:val="28"/>
        </w:rPr>
        <w:t xml:space="preserve"> conductor de </w:t>
      </w:r>
      <w:proofErr w:type="spellStart"/>
      <w:r w:rsidRPr="000B7F22">
        <w:rPr>
          <w:sz w:val="28"/>
          <w:szCs w:val="28"/>
        </w:rPr>
        <w:t>ramificatie</w:t>
      </w:r>
      <w:proofErr w:type="spellEnd"/>
      <w:r w:rsidRPr="000B7F22">
        <w:rPr>
          <w:sz w:val="28"/>
          <w:szCs w:val="28"/>
        </w:rPr>
        <w:t xml:space="preserve"> </w:t>
      </w:r>
      <w:proofErr w:type="spellStart"/>
      <w:r w:rsidRPr="000B7F22">
        <w:rPr>
          <w:sz w:val="28"/>
          <w:szCs w:val="28"/>
        </w:rPr>
        <w:t>executat</w:t>
      </w:r>
      <w:proofErr w:type="spellEnd"/>
      <w:r w:rsidRPr="000B7F22">
        <w:rPr>
          <w:sz w:val="28"/>
          <w:szCs w:val="28"/>
        </w:rPr>
        <w:t xml:space="preserve"> cu conductor de </w:t>
      </w:r>
      <w:proofErr w:type="spellStart"/>
      <w:r w:rsidRPr="000B7F22">
        <w:rPr>
          <w:sz w:val="28"/>
          <w:szCs w:val="28"/>
        </w:rPr>
        <w:t>cupru</w:t>
      </w:r>
      <w:proofErr w:type="spellEnd"/>
      <w:r w:rsidRPr="000B7F22">
        <w:rPr>
          <w:sz w:val="28"/>
          <w:szCs w:val="28"/>
        </w:rPr>
        <w:t xml:space="preserve"> </w:t>
      </w:r>
      <w:proofErr w:type="spellStart"/>
      <w:r w:rsidRPr="000B7F22">
        <w:rPr>
          <w:sz w:val="28"/>
          <w:szCs w:val="28"/>
        </w:rPr>
        <w:t>montat</w:t>
      </w:r>
      <w:proofErr w:type="spellEnd"/>
      <w:r w:rsidRPr="000B7F22">
        <w:rPr>
          <w:sz w:val="28"/>
          <w:szCs w:val="28"/>
        </w:rPr>
        <w:t xml:space="preserve"> </w:t>
      </w:r>
      <w:proofErr w:type="spellStart"/>
      <w:r w:rsidRPr="000B7F22">
        <w:rPr>
          <w:sz w:val="28"/>
          <w:szCs w:val="28"/>
        </w:rPr>
        <w:t>aparent</w:t>
      </w:r>
      <w:proofErr w:type="spellEnd"/>
      <w:r w:rsidRPr="000B7F22">
        <w:rPr>
          <w:sz w:val="28"/>
          <w:szCs w:val="28"/>
        </w:rPr>
        <w:t xml:space="preserve"> cu </w:t>
      </w:r>
      <w:proofErr w:type="spellStart"/>
      <w:r w:rsidRPr="000B7F22">
        <w:rPr>
          <w:sz w:val="28"/>
          <w:szCs w:val="28"/>
        </w:rPr>
        <w:t>sectiunea</w:t>
      </w:r>
      <w:proofErr w:type="spellEnd"/>
      <w:r w:rsidRPr="000B7F22">
        <w:rPr>
          <w:sz w:val="28"/>
          <w:szCs w:val="28"/>
        </w:rPr>
        <w:t xml:space="preserve"> s=16mmp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conductorul</w:t>
      </w:r>
      <w:proofErr w:type="spellEnd"/>
      <w:r w:rsidRPr="000B7F22">
        <w:rPr>
          <w:sz w:val="28"/>
          <w:szCs w:val="28"/>
        </w:rPr>
        <w:t xml:space="preserve"> principal de </w:t>
      </w:r>
      <w:proofErr w:type="spellStart"/>
      <w:r w:rsidRPr="000B7F22">
        <w:rPr>
          <w:sz w:val="28"/>
          <w:szCs w:val="28"/>
        </w:rPr>
        <w:t>legare</w:t>
      </w:r>
      <w:proofErr w:type="spellEnd"/>
      <w:r w:rsidRPr="000B7F22">
        <w:rPr>
          <w:sz w:val="28"/>
          <w:szCs w:val="28"/>
        </w:rPr>
        <w:t xml:space="preserve"> la </w:t>
      </w:r>
      <w:proofErr w:type="spellStart"/>
      <w:r w:rsidRPr="000B7F22">
        <w:rPr>
          <w:sz w:val="28"/>
          <w:szCs w:val="28"/>
        </w:rPr>
        <w:t>priza</w:t>
      </w:r>
      <w:proofErr w:type="spellEnd"/>
      <w:r w:rsidRPr="000B7F22">
        <w:rPr>
          <w:sz w:val="28"/>
          <w:szCs w:val="28"/>
        </w:rPr>
        <w:t xml:space="preserve"> de </w:t>
      </w:r>
      <w:proofErr w:type="spellStart"/>
      <w:r w:rsidRPr="000B7F22">
        <w:rPr>
          <w:sz w:val="28"/>
          <w:szCs w:val="28"/>
        </w:rPr>
        <w:t>dispersie</w:t>
      </w:r>
      <w:proofErr w:type="spellEnd"/>
      <w:r w:rsidRPr="000B7F22">
        <w:rPr>
          <w:sz w:val="28"/>
          <w:szCs w:val="28"/>
        </w:rPr>
        <w:t xml:space="preserve"> la </w:t>
      </w:r>
      <w:proofErr w:type="spellStart"/>
      <w:r w:rsidRPr="000B7F22">
        <w:rPr>
          <w:sz w:val="28"/>
          <w:szCs w:val="28"/>
        </w:rPr>
        <w:t>pamant</w:t>
      </w:r>
      <w:proofErr w:type="spellEnd"/>
      <w:r w:rsidRPr="000B7F22">
        <w:rPr>
          <w:sz w:val="28"/>
          <w:szCs w:val="28"/>
        </w:rPr>
        <w:t xml:space="preserve"> a </w:t>
      </w:r>
      <w:proofErr w:type="spellStart"/>
      <w:r w:rsidRPr="000B7F22">
        <w:rPr>
          <w:sz w:val="28"/>
          <w:szCs w:val="28"/>
        </w:rPr>
        <w:t>imobilului</w:t>
      </w:r>
      <w:proofErr w:type="spellEnd"/>
      <w:r w:rsidRPr="000B7F22">
        <w:rPr>
          <w:sz w:val="28"/>
          <w:szCs w:val="28"/>
        </w:rPr>
        <w:t xml:space="preserve"> cu </w:t>
      </w:r>
      <w:proofErr w:type="spellStart"/>
      <w:r w:rsidRPr="000B7F22">
        <w:rPr>
          <w:sz w:val="28"/>
          <w:szCs w:val="28"/>
        </w:rPr>
        <w:t>banda</w:t>
      </w:r>
      <w:proofErr w:type="spellEnd"/>
      <w:r w:rsidRPr="000B7F22">
        <w:rPr>
          <w:sz w:val="28"/>
          <w:szCs w:val="28"/>
        </w:rPr>
        <w:t xml:space="preserve"> </w:t>
      </w:r>
      <w:proofErr w:type="spellStart"/>
      <w:r w:rsidRPr="000B7F22">
        <w:rPr>
          <w:sz w:val="28"/>
          <w:szCs w:val="28"/>
        </w:rPr>
        <w:t>OLzn</w:t>
      </w:r>
      <w:proofErr w:type="spellEnd"/>
      <w:r w:rsidRPr="000B7F22">
        <w:rPr>
          <w:sz w:val="28"/>
          <w:szCs w:val="28"/>
        </w:rPr>
        <w:t xml:space="preserve"> de 40x4 mm . </w:t>
      </w:r>
    </w:p>
    <w:p w14:paraId="011DA24F" w14:textId="77777777" w:rsidR="00D54F73" w:rsidRPr="000B7F22" w:rsidRDefault="00D54F73" w:rsidP="00D54F73">
      <w:pPr>
        <w:rPr>
          <w:sz w:val="28"/>
          <w:szCs w:val="28"/>
          <w:lang w:val="de-DE"/>
        </w:rPr>
      </w:pPr>
      <w:r w:rsidRPr="000B7F22">
        <w:rPr>
          <w:sz w:val="28"/>
          <w:szCs w:val="28"/>
        </w:rPr>
        <w:lastRenderedPageBreak/>
        <w:t xml:space="preserve">               </w:t>
      </w:r>
      <w:r w:rsidRPr="000B7F22">
        <w:rPr>
          <w:sz w:val="28"/>
          <w:szCs w:val="28"/>
          <w:lang w:val="de-DE"/>
        </w:rPr>
        <w:t xml:space="preserve">Valoarea rezistentei de dispersie la pamant nu va depasi  4 ohmi . </w:t>
      </w:r>
    </w:p>
    <w:p w14:paraId="68E8716F"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Lucrarile</w:t>
      </w:r>
      <w:proofErr w:type="spellEnd"/>
      <w:r w:rsidRPr="000B7F22">
        <w:rPr>
          <w:sz w:val="28"/>
          <w:szCs w:val="28"/>
        </w:rPr>
        <w:t xml:space="preserve"> se </w:t>
      </w:r>
      <w:proofErr w:type="spellStart"/>
      <w:r w:rsidRPr="000B7F22">
        <w:rPr>
          <w:sz w:val="28"/>
          <w:szCs w:val="28"/>
        </w:rPr>
        <w:t>vor</w:t>
      </w:r>
      <w:proofErr w:type="spellEnd"/>
      <w:r w:rsidRPr="000B7F22">
        <w:rPr>
          <w:sz w:val="28"/>
          <w:szCs w:val="28"/>
        </w:rPr>
        <w:t xml:space="preserve"> </w:t>
      </w:r>
      <w:proofErr w:type="spellStart"/>
      <w:r w:rsidRPr="000B7F22">
        <w:rPr>
          <w:sz w:val="28"/>
          <w:szCs w:val="28"/>
        </w:rPr>
        <w:t>executa</w:t>
      </w:r>
      <w:proofErr w:type="spellEnd"/>
      <w:r w:rsidRPr="000B7F22">
        <w:rPr>
          <w:sz w:val="28"/>
          <w:szCs w:val="28"/>
        </w:rPr>
        <w:t xml:space="preserve"> cu personal </w:t>
      </w:r>
      <w:proofErr w:type="spellStart"/>
      <w:proofErr w:type="gramStart"/>
      <w:r w:rsidRPr="000B7F22">
        <w:rPr>
          <w:sz w:val="28"/>
          <w:szCs w:val="28"/>
        </w:rPr>
        <w:t>calificat</w:t>
      </w:r>
      <w:proofErr w:type="spellEnd"/>
      <w:r w:rsidRPr="000B7F22">
        <w:rPr>
          <w:sz w:val="28"/>
          <w:szCs w:val="28"/>
        </w:rPr>
        <w:t xml:space="preserve"> ,</w:t>
      </w:r>
      <w:proofErr w:type="gramEnd"/>
      <w:r w:rsidRPr="000B7F22">
        <w:rPr>
          <w:sz w:val="28"/>
          <w:szCs w:val="28"/>
        </w:rPr>
        <w:t xml:space="preserve"> </w:t>
      </w:r>
      <w:proofErr w:type="spellStart"/>
      <w:r w:rsidRPr="000B7F22">
        <w:rPr>
          <w:sz w:val="28"/>
          <w:szCs w:val="28"/>
        </w:rPr>
        <w:t>instruit</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autorizat</w:t>
      </w:r>
      <w:proofErr w:type="spellEnd"/>
      <w:r w:rsidRPr="000B7F22">
        <w:rPr>
          <w:sz w:val="28"/>
          <w:szCs w:val="28"/>
        </w:rPr>
        <w:t xml:space="preserve"> ,</w:t>
      </w:r>
      <w:proofErr w:type="spellStart"/>
      <w:r w:rsidRPr="000B7F22">
        <w:rPr>
          <w:sz w:val="28"/>
          <w:szCs w:val="28"/>
        </w:rPr>
        <w:t>dotat</w:t>
      </w:r>
      <w:proofErr w:type="spellEnd"/>
      <w:r w:rsidRPr="000B7F22">
        <w:rPr>
          <w:sz w:val="28"/>
          <w:szCs w:val="28"/>
        </w:rPr>
        <w:t xml:space="preserve"> cu </w:t>
      </w:r>
      <w:proofErr w:type="spellStart"/>
      <w:r w:rsidRPr="000B7F22">
        <w:rPr>
          <w:sz w:val="28"/>
          <w:szCs w:val="28"/>
        </w:rPr>
        <w:t>scule</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echipament</w:t>
      </w:r>
      <w:proofErr w:type="spellEnd"/>
      <w:r w:rsidRPr="000B7F22">
        <w:rPr>
          <w:sz w:val="28"/>
          <w:szCs w:val="28"/>
        </w:rPr>
        <w:t xml:space="preserve"> de </w:t>
      </w:r>
      <w:proofErr w:type="spellStart"/>
      <w:r w:rsidRPr="000B7F22">
        <w:rPr>
          <w:sz w:val="28"/>
          <w:szCs w:val="28"/>
        </w:rPr>
        <w:t>protectie</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uzura</w:t>
      </w:r>
      <w:proofErr w:type="spellEnd"/>
      <w:r w:rsidRPr="000B7F22">
        <w:rPr>
          <w:sz w:val="28"/>
          <w:szCs w:val="28"/>
        </w:rPr>
        <w:t xml:space="preserve"> </w:t>
      </w:r>
      <w:proofErr w:type="spellStart"/>
      <w:r w:rsidRPr="000B7F22">
        <w:rPr>
          <w:sz w:val="28"/>
          <w:szCs w:val="28"/>
        </w:rPr>
        <w:t>corespunzatoare</w:t>
      </w:r>
      <w:proofErr w:type="spellEnd"/>
      <w:r w:rsidRPr="000B7F22">
        <w:rPr>
          <w:sz w:val="28"/>
          <w:szCs w:val="28"/>
        </w:rPr>
        <w:t xml:space="preserve"> cu </w:t>
      </w:r>
      <w:proofErr w:type="spellStart"/>
      <w:r w:rsidRPr="000B7F22">
        <w:rPr>
          <w:sz w:val="28"/>
          <w:szCs w:val="28"/>
        </w:rPr>
        <w:t>respectarea</w:t>
      </w:r>
      <w:proofErr w:type="spellEnd"/>
      <w:r w:rsidRPr="000B7F22">
        <w:rPr>
          <w:sz w:val="28"/>
          <w:szCs w:val="28"/>
        </w:rPr>
        <w:t xml:space="preserve">    </w:t>
      </w:r>
      <w:proofErr w:type="spellStart"/>
      <w:r w:rsidRPr="000B7F22">
        <w:rPr>
          <w:sz w:val="28"/>
          <w:szCs w:val="28"/>
        </w:rPr>
        <w:t>Normativului</w:t>
      </w:r>
      <w:proofErr w:type="spellEnd"/>
      <w:r w:rsidRPr="000B7F22">
        <w:rPr>
          <w:sz w:val="28"/>
          <w:szCs w:val="28"/>
        </w:rPr>
        <w:t xml:space="preserve"> I7 -98 ,I20-94 </w:t>
      </w:r>
      <w:proofErr w:type="spellStart"/>
      <w:r w:rsidRPr="000B7F22">
        <w:rPr>
          <w:sz w:val="28"/>
          <w:szCs w:val="28"/>
        </w:rPr>
        <w:t>si</w:t>
      </w:r>
      <w:proofErr w:type="spellEnd"/>
      <w:r w:rsidRPr="000B7F22">
        <w:rPr>
          <w:sz w:val="28"/>
          <w:szCs w:val="28"/>
        </w:rPr>
        <w:t xml:space="preserve"> a </w:t>
      </w:r>
      <w:proofErr w:type="spellStart"/>
      <w:r w:rsidRPr="000B7F22">
        <w:rPr>
          <w:sz w:val="28"/>
          <w:szCs w:val="28"/>
        </w:rPr>
        <w:t>normelor</w:t>
      </w:r>
      <w:proofErr w:type="spellEnd"/>
      <w:r w:rsidRPr="000B7F22">
        <w:rPr>
          <w:sz w:val="28"/>
          <w:szCs w:val="28"/>
        </w:rPr>
        <w:t xml:space="preserve"> NTS </w:t>
      </w:r>
      <w:proofErr w:type="spellStart"/>
      <w:r w:rsidRPr="000B7F22">
        <w:rPr>
          <w:sz w:val="28"/>
          <w:szCs w:val="28"/>
        </w:rPr>
        <w:t>si</w:t>
      </w:r>
      <w:proofErr w:type="spellEnd"/>
      <w:r w:rsidRPr="000B7F22">
        <w:rPr>
          <w:sz w:val="28"/>
          <w:szCs w:val="28"/>
        </w:rPr>
        <w:t xml:space="preserve"> NPCI in </w:t>
      </w:r>
      <w:proofErr w:type="spellStart"/>
      <w:r w:rsidRPr="000B7F22">
        <w:rPr>
          <w:sz w:val="28"/>
          <w:szCs w:val="28"/>
        </w:rPr>
        <w:t>vigoare</w:t>
      </w:r>
      <w:proofErr w:type="spellEnd"/>
      <w:r w:rsidRPr="000B7F22">
        <w:rPr>
          <w:sz w:val="28"/>
          <w:szCs w:val="28"/>
        </w:rPr>
        <w:t xml:space="preserve"> . </w:t>
      </w:r>
    </w:p>
    <w:p w14:paraId="3854AD21"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Seful</w:t>
      </w:r>
      <w:proofErr w:type="spellEnd"/>
      <w:r w:rsidRPr="000B7F22">
        <w:rPr>
          <w:sz w:val="28"/>
          <w:szCs w:val="28"/>
        </w:rPr>
        <w:t xml:space="preserve"> de </w:t>
      </w:r>
      <w:proofErr w:type="spellStart"/>
      <w:proofErr w:type="gramStart"/>
      <w:r w:rsidRPr="000B7F22">
        <w:rPr>
          <w:sz w:val="28"/>
          <w:szCs w:val="28"/>
        </w:rPr>
        <w:t>lucru</w:t>
      </w:r>
      <w:proofErr w:type="spellEnd"/>
      <w:r w:rsidRPr="000B7F22">
        <w:rPr>
          <w:sz w:val="28"/>
          <w:szCs w:val="28"/>
        </w:rPr>
        <w:t xml:space="preserve">  </w:t>
      </w:r>
      <w:proofErr w:type="spellStart"/>
      <w:r w:rsidRPr="000B7F22">
        <w:rPr>
          <w:sz w:val="28"/>
          <w:szCs w:val="28"/>
        </w:rPr>
        <w:t>instruieste</w:t>
      </w:r>
      <w:proofErr w:type="spellEnd"/>
      <w:proofErr w:type="gramEnd"/>
      <w:r w:rsidRPr="000B7F22">
        <w:rPr>
          <w:sz w:val="28"/>
          <w:szCs w:val="28"/>
        </w:rPr>
        <w:t xml:space="preserve">  </w:t>
      </w:r>
      <w:proofErr w:type="spellStart"/>
      <w:r w:rsidRPr="000B7F22">
        <w:rPr>
          <w:sz w:val="28"/>
          <w:szCs w:val="28"/>
        </w:rPr>
        <w:t>personalul</w:t>
      </w:r>
      <w:proofErr w:type="spellEnd"/>
      <w:r w:rsidRPr="000B7F22">
        <w:rPr>
          <w:sz w:val="28"/>
          <w:szCs w:val="28"/>
        </w:rPr>
        <w:t xml:space="preserve"> </w:t>
      </w:r>
      <w:proofErr w:type="spellStart"/>
      <w:r w:rsidRPr="000B7F22">
        <w:rPr>
          <w:sz w:val="28"/>
          <w:szCs w:val="28"/>
        </w:rPr>
        <w:t>asupra</w:t>
      </w:r>
      <w:proofErr w:type="spellEnd"/>
      <w:r w:rsidRPr="000B7F22">
        <w:rPr>
          <w:sz w:val="28"/>
          <w:szCs w:val="28"/>
        </w:rPr>
        <w:t xml:space="preserve"> </w:t>
      </w:r>
      <w:proofErr w:type="spellStart"/>
      <w:r w:rsidRPr="000B7F22">
        <w:rPr>
          <w:sz w:val="28"/>
          <w:szCs w:val="28"/>
        </w:rPr>
        <w:t>lucrar</w:t>
      </w:r>
      <w:r>
        <w:rPr>
          <w:sz w:val="28"/>
          <w:szCs w:val="28"/>
        </w:rPr>
        <w:t>i</w:t>
      </w:r>
      <w:r w:rsidRPr="000B7F22">
        <w:rPr>
          <w:sz w:val="28"/>
          <w:szCs w:val="28"/>
        </w:rPr>
        <w:t>lor</w:t>
      </w:r>
      <w:proofErr w:type="spellEnd"/>
      <w:r w:rsidRPr="000B7F22">
        <w:rPr>
          <w:sz w:val="28"/>
          <w:szCs w:val="28"/>
        </w:rPr>
        <w:t xml:space="preserve"> care se </w:t>
      </w:r>
      <w:proofErr w:type="spellStart"/>
      <w:r w:rsidRPr="000B7F22">
        <w:rPr>
          <w:sz w:val="28"/>
          <w:szCs w:val="28"/>
        </w:rPr>
        <w:t>vor</w:t>
      </w:r>
      <w:proofErr w:type="spellEnd"/>
      <w:r w:rsidRPr="000B7F22">
        <w:rPr>
          <w:sz w:val="28"/>
          <w:szCs w:val="28"/>
        </w:rPr>
        <w:t xml:space="preserve"> </w:t>
      </w:r>
      <w:proofErr w:type="spellStart"/>
      <w:r w:rsidRPr="000B7F22">
        <w:rPr>
          <w:sz w:val="28"/>
          <w:szCs w:val="28"/>
        </w:rPr>
        <w:t>executa</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a </w:t>
      </w:r>
      <w:proofErr w:type="spellStart"/>
      <w:r w:rsidRPr="000B7F22">
        <w:rPr>
          <w:sz w:val="28"/>
          <w:szCs w:val="28"/>
        </w:rPr>
        <w:t>masurilor</w:t>
      </w:r>
      <w:proofErr w:type="spellEnd"/>
      <w:r w:rsidRPr="000B7F22">
        <w:rPr>
          <w:sz w:val="28"/>
          <w:szCs w:val="28"/>
        </w:rPr>
        <w:t xml:space="preserve"> de </w:t>
      </w:r>
      <w:proofErr w:type="spellStart"/>
      <w:r w:rsidRPr="000B7F22">
        <w:rPr>
          <w:sz w:val="28"/>
          <w:szCs w:val="28"/>
        </w:rPr>
        <w:t>protectia</w:t>
      </w:r>
      <w:proofErr w:type="spellEnd"/>
      <w:r w:rsidRPr="000B7F22">
        <w:rPr>
          <w:sz w:val="28"/>
          <w:szCs w:val="28"/>
        </w:rPr>
        <w:t xml:space="preserve"> </w:t>
      </w:r>
      <w:proofErr w:type="spellStart"/>
      <w:r w:rsidRPr="000B7F22">
        <w:rPr>
          <w:sz w:val="28"/>
          <w:szCs w:val="28"/>
        </w:rPr>
        <w:t>muncii</w:t>
      </w:r>
      <w:proofErr w:type="spellEnd"/>
      <w:r w:rsidRPr="000B7F22">
        <w:rPr>
          <w:sz w:val="28"/>
          <w:szCs w:val="28"/>
        </w:rPr>
        <w:t xml:space="preserve"> </w:t>
      </w:r>
      <w:proofErr w:type="spellStart"/>
      <w:r w:rsidRPr="000B7F22">
        <w:rPr>
          <w:sz w:val="28"/>
          <w:szCs w:val="28"/>
        </w:rPr>
        <w:t>ce</w:t>
      </w:r>
      <w:proofErr w:type="spellEnd"/>
      <w:r w:rsidRPr="000B7F22">
        <w:rPr>
          <w:sz w:val="28"/>
          <w:szCs w:val="28"/>
        </w:rPr>
        <w:t xml:space="preserve"> </w:t>
      </w:r>
      <w:proofErr w:type="spellStart"/>
      <w:r w:rsidRPr="000B7F22">
        <w:rPr>
          <w:sz w:val="28"/>
          <w:szCs w:val="28"/>
        </w:rPr>
        <w:t>trebuie</w:t>
      </w:r>
      <w:proofErr w:type="spellEnd"/>
      <w:r w:rsidRPr="000B7F22">
        <w:rPr>
          <w:sz w:val="28"/>
          <w:szCs w:val="28"/>
        </w:rPr>
        <w:t xml:space="preserve"> </w:t>
      </w:r>
      <w:proofErr w:type="spellStart"/>
      <w:r w:rsidRPr="000B7F22">
        <w:rPr>
          <w:sz w:val="28"/>
          <w:szCs w:val="28"/>
        </w:rPr>
        <w:t>luate</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respectate</w:t>
      </w:r>
      <w:proofErr w:type="spellEnd"/>
      <w:r w:rsidRPr="000B7F22">
        <w:rPr>
          <w:sz w:val="28"/>
          <w:szCs w:val="28"/>
        </w:rPr>
        <w:t xml:space="preserve"> . </w:t>
      </w:r>
    </w:p>
    <w:p w14:paraId="2382AF52"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Principalele</w:t>
      </w:r>
      <w:proofErr w:type="spellEnd"/>
      <w:r w:rsidRPr="000B7F22">
        <w:rPr>
          <w:sz w:val="28"/>
          <w:szCs w:val="28"/>
        </w:rPr>
        <w:t xml:space="preserve"> </w:t>
      </w:r>
      <w:proofErr w:type="spellStart"/>
      <w:r w:rsidRPr="000B7F22">
        <w:rPr>
          <w:sz w:val="28"/>
          <w:szCs w:val="28"/>
        </w:rPr>
        <w:t>categorii</w:t>
      </w:r>
      <w:proofErr w:type="spellEnd"/>
      <w:r w:rsidRPr="000B7F22">
        <w:rPr>
          <w:sz w:val="28"/>
          <w:szCs w:val="28"/>
        </w:rPr>
        <w:t xml:space="preserve"> de </w:t>
      </w:r>
      <w:proofErr w:type="spellStart"/>
      <w:r w:rsidRPr="000B7F22">
        <w:rPr>
          <w:sz w:val="28"/>
          <w:szCs w:val="28"/>
        </w:rPr>
        <w:t>lucrari</w:t>
      </w:r>
      <w:proofErr w:type="spellEnd"/>
      <w:r w:rsidRPr="000B7F22">
        <w:rPr>
          <w:sz w:val="28"/>
          <w:szCs w:val="28"/>
        </w:rPr>
        <w:t xml:space="preserve"> </w:t>
      </w:r>
      <w:proofErr w:type="spellStart"/>
      <w:r w:rsidRPr="000B7F22">
        <w:rPr>
          <w:sz w:val="28"/>
          <w:szCs w:val="28"/>
        </w:rPr>
        <w:t>ce</w:t>
      </w:r>
      <w:proofErr w:type="spellEnd"/>
      <w:r w:rsidRPr="000B7F22">
        <w:rPr>
          <w:sz w:val="28"/>
          <w:szCs w:val="28"/>
        </w:rPr>
        <w:t xml:space="preserve"> </w:t>
      </w:r>
      <w:proofErr w:type="spellStart"/>
      <w:r w:rsidRPr="000B7F22">
        <w:rPr>
          <w:sz w:val="28"/>
          <w:szCs w:val="28"/>
        </w:rPr>
        <w:t>trebuie</w:t>
      </w:r>
      <w:proofErr w:type="spellEnd"/>
      <w:r w:rsidRPr="000B7F22">
        <w:rPr>
          <w:sz w:val="28"/>
          <w:szCs w:val="28"/>
        </w:rPr>
        <w:t xml:space="preserve"> </w:t>
      </w:r>
      <w:proofErr w:type="spellStart"/>
      <w:r w:rsidRPr="000B7F22">
        <w:rPr>
          <w:sz w:val="28"/>
          <w:szCs w:val="28"/>
        </w:rPr>
        <w:t>executate</w:t>
      </w:r>
      <w:proofErr w:type="spellEnd"/>
      <w:r w:rsidRPr="000B7F22">
        <w:rPr>
          <w:sz w:val="28"/>
          <w:szCs w:val="28"/>
        </w:rPr>
        <w:t xml:space="preserve"> </w:t>
      </w:r>
      <w:proofErr w:type="gramStart"/>
      <w:r w:rsidRPr="000B7F22">
        <w:rPr>
          <w:sz w:val="28"/>
          <w:szCs w:val="28"/>
        </w:rPr>
        <w:t>sunt :</w:t>
      </w:r>
      <w:proofErr w:type="gramEnd"/>
      <w:r w:rsidRPr="000B7F22">
        <w:rPr>
          <w:sz w:val="28"/>
          <w:szCs w:val="28"/>
        </w:rPr>
        <w:t xml:space="preserve"> </w:t>
      </w:r>
    </w:p>
    <w:p w14:paraId="678C9894" w14:textId="77777777" w:rsidR="00D54F73" w:rsidRPr="000B7F22" w:rsidRDefault="00D54F73" w:rsidP="00D54F73">
      <w:pPr>
        <w:numPr>
          <w:ilvl w:val="0"/>
          <w:numId w:val="46"/>
        </w:numPr>
        <w:rPr>
          <w:sz w:val="28"/>
          <w:szCs w:val="28"/>
        </w:rPr>
      </w:pPr>
      <w:proofErr w:type="spellStart"/>
      <w:proofErr w:type="gramStart"/>
      <w:r w:rsidRPr="000B7F22">
        <w:rPr>
          <w:sz w:val="28"/>
          <w:szCs w:val="28"/>
        </w:rPr>
        <w:t>executarea</w:t>
      </w:r>
      <w:proofErr w:type="spellEnd"/>
      <w:r w:rsidRPr="000B7F22">
        <w:rPr>
          <w:sz w:val="28"/>
          <w:szCs w:val="28"/>
        </w:rPr>
        <w:t xml:space="preserve">  </w:t>
      </w:r>
      <w:proofErr w:type="spellStart"/>
      <w:r w:rsidRPr="000B7F22">
        <w:rPr>
          <w:sz w:val="28"/>
          <w:szCs w:val="28"/>
        </w:rPr>
        <w:t>priza</w:t>
      </w:r>
      <w:proofErr w:type="spellEnd"/>
      <w:proofErr w:type="gramEnd"/>
      <w:r w:rsidRPr="000B7F22">
        <w:rPr>
          <w:sz w:val="28"/>
          <w:szCs w:val="28"/>
        </w:rPr>
        <w:t xml:space="preserve"> de </w:t>
      </w:r>
      <w:proofErr w:type="spellStart"/>
      <w:r w:rsidRPr="000B7F22">
        <w:rPr>
          <w:sz w:val="28"/>
          <w:szCs w:val="28"/>
        </w:rPr>
        <w:t>pamant</w:t>
      </w:r>
      <w:proofErr w:type="spellEnd"/>
      <w:r w:rsidRPr="000B7F22">
        <w:rPr>
          <w:sz w:val="28"/>
          <w:szCs w:val="28"/>
        </w:rPr>
        <w:t xml:space="preserve"> </w:t>
      </w:r>
      <w:proofErr w:type="spellStart"/>
      <w:r w:rsidRPr="000B7F22">
        <w:rPr>
          <w:sz w:val="28"/>
          <w:szCs w:val="28"/>
        </w:rPr>
        <w:t>exterioara</w:t>
      </w:r>
      <w:proofErr w:type="spellEnd"/>
      <w:r w:rsidRPr="000B7F22">
        <w:rPr>
          <w:sz w:val="28"/>
          <w:szCs w:val="28"/>
        </w:rPr>
        <w:t xml:space="preserve"> </w:t>
      </w:r>
    </w:p>
    <w:p w14:paraId="17C66406" w14:textId="77777777" w:rsidR="00D54F73" w:rsidRPr="000B7F22" w:rsidRDefault="00D54F73" w:rsidP="00D54F73">
      <w:pPr>
        <w:numPr>
          <w:ilvl w:val="0"/>
          <w:numId w:val="46"/>
        </w:numPr>
        <w:rPr>
          <w:sz w:val="28"/>
          <w:szCs w:val="28"/>
        </w:rPr>
      </w:pPr>
      <w:proofErr w:type="spellStart"/>
      <w:r w:rsidRPr="000B7F22">
        <w:rPr>
          <w:sz w:val="28"/>
          <w:szCs w:val="28"/>
        </w:rPr>
        <w:t>montarea</w:t>
      </w:r>
      <w:proofErr w:type="spellEnd"/>
      <w:r w:rsidRPr="000B7F22">
        <w:rPr>
          <w:sz w:val="28"/>
          <w:szCs w:val="28"/>
        </w:rPr>
        <w:t xml:space="preserve"> </w:t>
      </w:r>
      <w:proofErr w:type="spellStart"/>
      <w:r w:rsidRPr="000B7F22">
        <w:rPr>
          <w:sz w:val="28"/>
          <w:szCs w:val="28"/>
        </w:rPr>
        <w:t>tuburilor</w:t>
      </w:r>
      <w:proofErr w:type="spellEnd"/>
      <w:r w:rsidRPr="000B7F22">
        <w:rPr>
          <w:sz w:val="28"/>
          <w:szCs w:val="28"/>
        </w:rPr>
        <w:t xml:space="preserve"> de </w:t>
      </w:r>
      <w:proofErr w:type="spellStart"/>
      <w:r w:rsidRPr="000B7F22">
        <w:rPr>
          <w:sz w:val="28"/>
          <w:szCs w:val="28"/>
        </w:rPr>
        <w:t>protectie</w:t>
      </w:r>
      <w:proofErr w:type="spellEnd"/>
      <w:r w:rsidRPr="000B7F22">
        <w:rPr>
          <w:sz w:val="28"/>
          <w:szCs w:val="28"/>
        </w:rPr>
        <w:t xml:space="preserve"> </w:t>
      </w:r>
    </w:p>
    <w:p w14:paraId="30F7F021" w14:textId="77777777" w:rsidR="00D54F73" w:rsidRPr="000B7F22" w:rsidRDefault="00D54F73" w:rsidP="00D54F73">
      <w:pPr>
        <w:numPr>
          <w:ilvl w:val="0"/>
          <w:numId w:val="46"/>
        </w:numPr>
        <w:rPr>
          <w:sz w:val="28"/>
          <w:szCs w:val="28"/>
        </w:rPr>
      </w:pPr>
      <w:proofErr w:type="spellStart"/>
      <w:r w:rsidRPr="000B7F22">
        <w:rPr>
          <w:sz w:val="28"/>
          <w:szCs w:val="28"/>
        </w:rPr>
        <w:t>cablarea</w:t>
      </w:r>
      <w:proofErr w:type="spellEnd"/>
      <w:r w:rsidRPr="000B7F22">
        <w:rPr>
          <w:sz w:val="28"/>
          <w:szCs w:val="28"/>
        </w:rPr>
        <w:t xml:space="preserve"> </w:t>
      </w:r>
      <w:proofErr w:type="spellStart"/>
      <w:r w:rsidRPr="000B7F22">
        <w:rPr>
          <w:sz w:val="28"/>
          <w:szCs w:val="28"/>
        </w:rPr>
        <w:t>instalatiei</w:t>
      </w:r>
      <w:proofErr w:type="spellEnd"/>
      <w:r w:rsidRPr="000B7F22">
        <w:rPr>
          <w:sz w:val="28"/>
          <w:szCs w:val="28"/>
        </w:rPr>
        <w:t xml:space="preserve"> </w:t>
      </w:r>
    </w:p>
    <w:p w14:paraId="32C3F370" w14:textId="77777777" w:rsidR="00D54F73" w:rsidRPr="000B7F22" w:rsidRDefault="00D54F73" w:rsidP="00D54F73">
      <w:pPr>
        <w:numPr>
          <w:ilvl w:val="0"/>
          <w:numId w:val="46"/>
        </w:numPr>
        <w:rPr>
          <w:sz w:val="28"/>
          <w:szCs w:val="28"/>
        </w:rPr>
      </w:pPr>
      <w:proofErr w:type="spellStart"/>
      <w:r w:rsidRPr="000B7F22">
        <w:rPr>
          <w:sz w:val="28"/>
          <w:szCs w:val="28"/>
        </w:rPr>
        <w:t>montarea</w:t>
      </w:r>
      <w:proofErr w:type="spellEnd"/>
      <w:r w:rsidRPr="000B7F22">
        <w:rPr>
          <w:sz w:val="28"/>
          <w:szCs w:val="28"/>
        </w:rPr>
        <w:t xml:space="preserve"> </w:t>
      </w:r>
      <w:proofErr w:type="spellStart"/>
      <w:r w:rsidRPr="000B7F22">
        <w:rPr>
          <w:sz w:val="28"/>
          <w:szCs w:val="28"/>
        </w:rPr>
        <w:t>dozelor</w:t>
      </w:r>
      <w:proofErr w:type="spellEnd"/>
      <w:r w:rsidRPr="000B7F22">
        <w:rPr>
          <w:sz w:val="28"/>
          <w:szCs w:val="28"/>
        </w:rPr>
        <w:t xml:space="preserve"> de </w:t>
      </w:r>
      <w:proofErr w:type="spellStart"/>
      <w:proofErr w:type="gramStart"/>
      <w:r w:rsidRPr="000B7F22">
        <w:rPr>
          <w:sz w:val="28"/>
          <w:szCs w:val="28"/>
        </w:rPr>
        <w:t>derivatie</w:t>
      </w:r>
      <w:proofErr w:type="spellEnd"/>
      <w:r w:rsidRPr="000B7F22">
        <w:rPr>
          <w:sz w:val="28"/>
          <w:szCs w:val="28"/>
        </w:rPr>
        <w:t xml:space="preserve"> ,</w:t>
      </w:r>
      <w:proofErr w:type="spellStart"/>
      <w:r w:rsidRPr="000B7F22">
        <w:rPr>
          <w:sz w:val="28"/>
          <w:szCs w:val="28"/>
        </w:rPr>
        <w:t>conexiuni</w:t>
      </w:r>
      <w:proofErr w:type="spellEnd"/>
      <w:proofErr w:type="gram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aparataj</w:t>
      </w:r>
      <w:proofErr w:type="spellEnd"/>
      <w:r w:rsidRPr="000B7F22">
        <w:rPr>
          <w:sz w:val="28"/>
          <w:szCs w:val="28"/>
        </w:rPr>
        <w:t xml:space="preserve"> </w:t>
      </w:r>
    </w:p>
    <w:p w14:paraId="225ED42D" w14:textId="77777777" w:rsidR="00D54F73" w:rsidRPr="000B7F22" w:rsidRDefault="00D54F73" w:rsidP="00D54F73">
      <w:pPr>
        <w:numPr>
          <w:ilvl w:val="0"/>
          <w:numId w:val="46"/>
        </w:numPr>
        <w:rPr>
          <w:sz w:val="28"/>
          <w:szCs w:val="28"/>
        </w:rPr>
      </w:pPr>
      <w:proofErr w:type="spellStart"/>
      <w:r w:rsidRPr="000B7F22">
        <w:rPr>
          <w:sz w:val="28"/>
          <w:szCs w:val="28"/>
        </w:rPr>
        <w:t>executarea</w:t>
      </w:r>
      <w:proofErr w:type="spellEnd"/>
      <w:r w:rsidRPr="000B7F22">
        <w:rPr>
          <w:sz w:val="28"/>
          <w:szCs w:val="28"/>
        </w:rPr>
        <w:t xml:space="preserve"> </w:t>
      </w:r>
      <w:proofErr w:type="spellStart"/>
      <w:r w:rsidRPr="000B7F22">
        <w:rPr>
          <w:sz w:val="28"/>
          <w:szCs w:val="28"/>
        </w:rPr>
        <w:t>conexiunilor</w:t>
      </w:r>
      <w:proofErr w:type="spellEnd"/>
      <w:r w:rsidRPr="000B7F22">
        <w:rPr>
          <w:sz w:val="28"/>
          <w:szCs w:val="28"/>
        </w:rPr>
        <w:t xml:space="preserve"> in doze </w:t>
      </w:r>
    </w:p>
    <w:p w14:paraId="2AFE7693" w14:textId="77777777" w:rsidR="00D54F73" w:rsidRPr="000B7F22" w:rsidRDefault="00D54F73" w:rsidP="00D54F73">
      <w:pPr>
        <w:numPr>
          <w:ilvl w:val="0"/>
          <w:numId w:val="46"/>
        </w:numPr>
        <w:rPr>
          <w:sz w:val="28"/>
          <w:szCs w:val="28"/>
        </w:rPr>
      </w:pPr>
      <w:proofErr w:type="spellStart"/>
      <w:proofErr w:type="gramStart"/>
      <w:r w:rsidRPr="000B7F22">
        <w:rPr>
          <w:sz w:val="28"/>
          <w:szCs w:val="28"/>
        </w:rPr>
        <w:t>montarea</w:t>
      </w:r>
      <w:proofErr w:type="spellEnd"/>
      <w:r w:rsidRPr="000B7F22">
        <w:rPr>
          <w:sz w:val="28"/>
          <w:szCs w:val="28"/>
        </w:rPr>
        <w:t xml:space="preserve">  </w:t>
      </w:r>
      <w:proofErr w:type="spellStart"/>
      <w:r w:rsidRPr="000B7F22">
        <w:rPr>
          <w:sz w:val="28"/>
          <w:szCs w:val="28"/>
        </w:rPr>
        <w:t>aparatajului</w:t>
      </w:r>
      <w:proofErr w:type="spellEnd"/>
      <w:proofErr w:type="gramEnd"/>
      <w:r w:rsidRPr="000B7F22">
        <w:rPr>
          <w:sz w:val="28"/>
          <w:szCs w:val="28"/>
        </w:rPr>
        <w:t xml:space="preserve"> </w:t>
      </w:r>
      <w:proofErr w:type="spellStart"/>
      <w:r w:rsidRPr="000B7F22">
        <w:rPr>
          <w:sz w:val="28"/>
          <w:szCs w:val="28"/>
        </w:rPr>
        <w:t>si</w:t>
      </w:r>
      <w:proofErr w:type="spellEnd"/>
      <w:r w:rsidRPr="000B7F22">
        <w:rPr>
          <w:sz w:val="28"/>
          <w:szCs w:val="28"/>
        </w:rPr>
        <w:t xml:space="preserve"> a </w:t>
      </w:r>
      <w:proofErr w:type="spellStart"/>
      <w:r w:rsidRPr="000B7F22">
        <w:rPr>
          <w:sz w:val="28"/>
          <w:szCs w:val="28"/>
        </w:rPr>
        <w:t>corpurilor</w:t>
      </w:r>
      <w:proofErr w:type="spellEnd"/>
      <w:r w:rsidRPr="000B7F22">
        <w:rPr>
          <w:sz w:val="28"/>
          <w:szCs w:val="28"/>
        </w:rPr>
        <w:t xml:space="preserve"> de </w:t>
      </w:r>
      <w:proofErr w:type="spellStart"/>
      <w:r w:rsidRPr="000B7F22">
        <w:rPr>
          <w:sz w:val="28"/>
          <w:szCs w:val="28"/>
        </w:rPr>
        <w:t>iluminat</w:t>
      </w:r>
      <w:proofErr w:type="spellEnd"/>
      <w:r w:rsidRPr="000B7F22">
        <w:rPr>
          <w:sz w:val="28"/>
          <w:szCs w:val="28"/>
        </w:rPr>
        <w:t xml:space="preserve">    </w:t>
      </w:r>
    </w:p>
    <w:p w14:paraId="7F17B007" w14:textId="77777777" w:rsidR="00D54F73" w:rsidRPr="000B7F22" w:rsidRDefault="00D54F73" w:rsidP="00D54F73">
      <w:pPr>
        <w:numPr>
          <w:ilvl w:val="0"/>
          <w:numId w:val="46"/>
        </w:numPr>
        <w:rPr>
          <w:sz w:val="28"/>
          <w:szCs w:val="28"/>
        </w:rPr>
      </w:pPr>
      <w:proofErr w:type="spellStart"/>
      <w:r w:rsidRPr="000B7F22">
        <w:rPr>
          <w:sz w:val="28"/>
          <w:szCs w:val="28"/>
        </w:rPr>
        <w:t>executarea</w:t>
      </w:r>
      <w:proofErr w:type="spellEnd"/>
      <w:r w:rsidRPr="000B7F22">
        <w:rPr>
          <w:sz w:val="28"/>
          <w:szCs w:val="28"/>
        </w:rPr>
        <w:t xml:space="preserve"> </w:t>
      </w:r>
      <w:proofErr w:type="spellStart"/>
      <w:proofErr w:type="gramStart"/>
      <w:r w:rsidRPr="000B7F22">
        <w:rPr>
          <w:sz w:val="28"/>
          <w:szCs w:val="28"/>
        </w:rPr>
        <w:t>probelor</w:t>
      </w:r>
      <w:proofErr w:type="spellEnd"/>
      <w:r w:rsidRPr="000B7F22">
        <w:rPr>
          <w:sz w:val="28"/>
          <w:szCs w:val="28"/>
        </w:rPr>
        <w:t xml:space="preserve"> ,</w:t>
      </w:r>
      <w:proofErr w:type="gramEnd"/>
      <w:r w:rsidRPr="000B7F22">
        <w:rPr>
          <w:sz w:val="28"/>
          <w:szCs w:val="28"/>
        </w:rPr>
        <w:t xml:space="preserve"> </w:t>
      </w:r>
      <w:proofErr w:type="spellStart"/>
      <w:r w:rsidRPr="000B7F22">
        <w:rPr>
          <w:sz w:val="28"/>
          <w:szCs w:val="28"/>
        </w:rPr>
        <w:t>verificarilor</w:t>
      </w:r>
      <w:proofErr w:type="spellEnd"/>
      <w:r w:rsidRPr="000B7F22">
        <w:rPr>
          <w:sz w:val="28"/>
          <w:szCs w:val="28"/>
        </w:rPr>
        <w:t xml:space="preserve"> ,</w:t>
      </w:r>
      <w:proofErr w:type="spellStart"/>
      <w:r w:rsidRPr="000B7F22">
        <w:rPr>
          <w:sz w:val="28"/>
          <w:szCs w:val="28"/>
        </w:rPr>
        <w:t>inlaturarea</w:t>
      </w:r>
      <w:proofErr w:type="spellEnd"/>
      <w:r w:rsidRPr="000B7F22">
        <w:rPr>
          <w:sz w:val="28"/>
          <w:szCs w:val="28"/>
        </w:rPr>
        <w:t xml:space="preserve"> </w:t>
      </w:r>
      <w:proofErr w:type="spellStart"/>
      <w:r w:rsidRPr="000B7F22">
        <w:rPr>
          <w:sz w:val="28"/>
          <w:szCs w:val="28"/>
        </w:rPr>
        <w:t>tuturor</w:t>
      </w:r>
      <w:proofErr w:type="spellEnd"/>
      <w:r w:rsidRPr="000B7F22">
        <w:rPr>
          <w:sz w:val="28"/>
          <w:szCs w:val="28"/>
        </w:rPr>
        <w:t xml:space="preserve"> </w:t>
      </w:r>
      <w:proofErr w:type="spellStart"/>
      <w:r w:rsidRPr="000B7F22">
        <w:rPr>
          <w:sz w:val="28"/>
          <w:szCs w:val="28"/>
        </w:rPr>
        <w:t>deficientelor</w:t>
      </w:r>
      <w:proofErr w:type="spellEnd"/>
      <w:r w:rsidRPr="000B7F22">
        <w:rPr>
          <w:sz w:val="28"/>
          <w:szCs w:val="28"/>
        </w:rPr>
        <w:t xml:space="preserve"> </w:t>
      </w:r>
      <w:proofErr w:type="spellStart"/>
      <w:r w:rsidRPr="000B7F22">
        <w:rPr>
          <w:sz w:val="28"/>
          <w:szCs w:val="28"/>
        </w:rPr>
        <w:t>constatate</w:t>
      </w:r>
      <w:proofErr w:type="spellEnd"/>
      <w:r w:rsidRPr="000B7F22">
        <w:rPr>
          <w:sz w:val="28"/>
          <w:szCs w:val="28"/>
        </w:rPr>
        <w:t xml:space="preserve"> , </w:t>
      </w:r>
      <w:proofErr w:type="spellStart"/>
      <w:r w:rsidRPr="000B7F22">
        <w:rPr>
          <w:sz w:val="28"/>
          <w:szCs w:val="28"/>
        </w:rPr>
        <w:t>punerea</w:t>
      </w:r>
      <w:proofErr w:type="spellEnd"/>
      <w:r w:rsidRPr="000B7F22">
        <w:rPr>
          <w:sz w:val="28"/>
          <w:szCs w:val="28"/>
        </w:rPr>
        <w:t xml:space="preserve"> sub </w:t>
      </w:r>
      <w:proofErr w:type="spellStart"/>
      <w:r w:rsidRPr="000B7F22">
        <w:rPr>
          <w:sz w:val="28"/>
          <w:szCs w:val="28"/>
        </w:rPr>
        <w:t>tensiune</w:t>
      </w:r>
      <w:proofErr w:type="spellEnd"/>
      <w:r w:rsidRPr="000B7F22">
        <w:rPr>
          <w:sz w:val="28"/>
          <w:szCs w:val="28"/>
        </w:rPr>
        <w:t xml:space="preserve"> a </w:t>
      </w:r>
      <w:proofErr w:type="spellStart"/>
      <w:r w:rsidRPr="000B7F22">
        <w:rPr>
          <w:sz w:val="28"/>
          <w:szCs w:val="28"/>
        </w:rPr>
        <w:t>instalatiei</w:t>
      </w:r>
      <w:proofErr w:type="spellEnd"/>
      <w:r w:rsidRPr="000B7F22">
        <w:rPr>
          <w:sz w:val="28"/>
          <w:szCs w:val="28"/>
        </w:rPr>
        <w:t xml:space="preserve"> </w:t>
      </w:r>
    </w:p>
    <w:p w14:paraId="4AC8F973" w14:textId="77777777" w:rsidR="00D54F73" w:rsidRPr="000B7F22" w:rsidRDefault="00D54F73" w:rsidP="00D54F73">
      <w:pPr>
        <w:rPr>
          <w:sz w:val="28"/>
          <w:szCs w:val="28"/>
        </w:rPr>
      </w:pPr>
      <w:r w:rsidRPr="000B7F22">
        <w:rPr>
          <w:sz w:val="28"/>
          <w:szCs w:val="28"/>
        </w:rPr>
        <w:t xml:space="preserve">        La </w:t>
      </w:r>
      <w:proofErr w:type="spellStart"/>
      <w:r w:rsidRPr="000B7F22">
        <w:rPr>
          <w:sz w:val="28"/>
          <w:szCs w:val="28"/>
        </w:rPr>
        <w:t>punerea</w:t>
      </w:r>
      <w:proofErr w:type="spellEnd"/>
      <w:r w:rsidRPr="000B7F22">
        <w:rPr>
          <w:sz w:val="28"/>
          <w:szCs w:val="28"/>
        </w:rPr>
        <w:t xml:space="preserve"> sub </w:t>
      </w:r>
      <w:proofErr w:type="spellStart"/>
      <w:r w:rsidRPr="000B7F22">
        <w:rPr>
          <w:sz w:val="28"/>
          <w:szCs w:val="28"/>
        </w:rPr>
        <w:t>tensiune</w:t>
      </w:r>
      <w:proofErr w:type="spellEnd"/>
      <w:r w:rsidRPr="000B7F22">
        <w:rPr>
          <w:sz w:val="28"/>
          <w:szCs w:val="28"/>
        </w:rPr>
        <w:t xml:space="preserve"> se </w:t>
      </w:r>
      <w:proofErr w:type="spellStart"/>
      <w:r w:rsidRPr="000B7F22">
        <w:rPr>
          <w:sz w:val="28"/>
          <w:szCs w:val="28"/>
        </w:rPr>
        <w:t>vor</w:t>
      </w:r>
      <w:proofErr w:type="spellEnd"/>
      <w:r w:rsidRPr="000B7F22">
        <w:rPr>
          <w:sz w:val="28"/>
          <w:szCs w:val="28"/>
        </w:rPr>
        <w:t xml:space="preserve"> </w:t>
      </w:r>
      <w:proofErr w:type="spellStart"/>
      <w:r w:rsidRPr="000B7F22">
        <w:rPr>
          <w:sz w:val="28"/>
          <w:szCs w:val="28"/>
        </w:rPr>
        <w:t>executa</w:t>
      </w:r>
      <w:proofErr w:type="spellEnd"/>
      <w:r w:rsidRPr="000B7F22">
        <w:rPr>
          <w:sz w:val="28"/>
          <w:szCs w:val="28"/>
        </w:rPr>
        <w:t xml:space="preserve"> </w:t>
      </w:r>
      <w:proofErr w:type="spellStart"/>
      <w:r w:rsidRPr="000B7F22">
        <w:rPr>
          <w:sz w:val="28"/>
          <w:szCs w:val="28"/>
        </w:rPr>
        <w:t>masuratorile</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verificarile</w:t>
      </w:r>
      <w:proofErr w:type="spellEnd"/>
      <w:r w:rsidRPr="000B7F22">
        <w:rPr>
          <w:sz w:val="28"/>
          <w:szCs w:val="28"/>
        </w:rPr>
        <w:t xml:space="preserve"> </w:t>
      </w:r>
      <w:proofErr w:type="spellStart"/>
      <w:r w:rsidRPr="000B7F22">
        <w:rPr>
          <w:sz w:val="28"/>
          <w:szCs w:val="28"/>
        </w:rPr>
        <w:t>necesare</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se </w:t>
      </w:r>
      <w:proofErr w:type="spellStart"/>
      <w:r w:rsidRPr="000B7F22">
        <w:rPr>
          <w:sz w:val="28"/>
          <w:szCs w:val="28"/>
        </w:rPr>
        <w:t>vor</w:t>
      </w:r>
      <w:proofErr w:type="spellEnd"/>
      <w:r w:rsidRPr="000B7F22">
        <w:rPr>
          <w:sz w:val="28"/>
          <w:szCs w:val="28"/>
        </w:rPr>
        <w:t xml:space="preserve"> </w:t>
      </w:r>
      <w:proofErr w:type="spellStart"/>
      <w:r w:rsidRPr="000B7F22">
        <w:rPr>
          <w:sz w:val="28"/>
          <w:szCs w:val="28"/>
        </w:rPr>
        <w:t>elibera</w:t>
      </w:r>
      <w:proofErr w:type="spellEnd"/>
      <w:r w:rsidRPr="000B7F22">
        <w:rPr>
          <w:sz w:val="28"/>
          <w:szCs w:val="28"/>
        </w:rPr>
        <w:t xml:space="preserve"> </w:t>
      </w:r>
      <w:proofErr w:type="spellStart"/>
      <w:proofErr w:type="gramStart"/>
      <w:r w:rsidRPr="000B7F22">
        <w:rPr>
          <w:sz w:val="28"/>
          <w:szCs w:val="28"/>
        </w:rPr>
        <w:t>buletine</w:t>
      </w:r>
      <w:proofErr w:type="spellEnd"/>
      <w:r w:rsidRPr="000B7F22">
        <w:rPr>
          <w:sz w:val="28"/>
          <w:szCs w:val="28"/>
        </w:rPr>
        <w:t xml:space="preserve"> .</w:t>
      </w:r>
      <w:proofErr w:type="gramEnd"/>
      <w:r w:rsidRPr="000B7F22">
        <w:rPr>
          <w:sz w:val="28"/>
          <w:szCs w:val="28"/>
        </w:rPr>
        <w:t xml:space="preserve"> </w:t>
      </w:r>
    </w:p>
    <w:p w14:paraId="1B1682D4" w14:textId="77777777" w:rsidR="00D54F73" w:rsidRPr="000B7F22" w:rsidRDefault="00D54F73" w:rsidP="00D54F73">
      <w:pPr>
        <w:rPr>
          <w:sz w:val="28"/>
          <w:szCs w:val="28"/>
        </w:rPr>
      </w:pPr>
      <w:r w:rsidRPr="000B7F22">
        <w:rPr>
          <w:sz w:val="28"/>
          <w:szCs w:val="28"/>
        </w:rPr>
        <w:t xml:space="preserve">          La </w:t>
      </w:r>
      <w:proofErr w:type="spellStart"/>
      <w:r w:rsidRPr="000B7F22">
        <w:rPr>
          <w:sz w:val="28"/>
          <w:szCs w:val="28"/>
        </w:rPr>
        <w:t>executie</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exploatare</w:t>
      </w:r>
      <w:proofErr w:type="spellEnd"/>
      <w:r w:rsidRPr="000B7F22">
        <w:rPr>
          <w:sz w:val="28"/>
          <w:szCs w:val="28"/>
        </w:rPr>
        <w:t xml:space="preserve"> se </w:t>
      </w:r>
      <w:proofErr w:type="spellStart"/>
      <w:r w:rsidRPr="000B7F22">
        <w:rPr>
          <w:sz w:val="28"/>
          <w:szCs w:val="28"/>
        </w:rPr>
        <w:t>vor</w:t>
      </w:r>
      <w:proofErr w:type="spellEnd"/>
      <w:r w:rsidRPr="000B7F22">
        <w:rPr>
          <w:sz w:val="28"/>
          <w:szCs w:val="28"/>
        </w:rPr>
        <w:t xml:space="preserve"> </w:t>
      </w:r>
      <w:proofErr w:type="spellStart"/>
      <w:proofErr w:type="gramStart"/>
      <w:r w:rsidRPr="000B7F22">
        <w:rPr>
          <w:sz w:val="28"/>
          <w:szCs w:val="28"/>
        </w:rPr>
        <w:t>respecta</w:t>
      </w:r>
      <w:proofErr w:type="spellEnd"/>
      <w:r w:rsidRPr="000B7F22">
        <w:rPr>
          <w:sz w:val="28"/>
          <w:szCs w:val="28"/>
        </w:rPr>
        <w:t xml:space="preserve"> :</w:t>
      </w:r>
      <w:proofErr w:type="gramEnd"/>
      <w:r w:rsidRPr="000B7F22">
        <w:rPr>
          <w:sz w:val="28"/>
          <w:szCs w:val="28"/>
        </w:rPr>
        <w:t xml:space="preserve"> </w:t>
      </w:r>
    </w:p>
    <w:p w14:paraId="49A5AE85" w14:textId="77777777" w:rsidR="00D54F73" w:rsidRPr="000B7F22" w:rsidRDefault="00D54F73" w:rsidP="00D54F73">
      <w:pPr>
        <w:rPr>
          <w:sz w:val="28"/>
          <w:szCs w:val="28"/>
        </w:rPr>
      </w:pPr>
      <w:r w:rsidRPr="000B7F22">
        <w:rPr>
          <w:sz w:val="28"/>
          <w:szCs w:val="28"/>
        </w:rPr>
        <w:t xml:space="preserve">                      - </w:t>
      </w:r>
      <w:proofErr w:type="spellStart"/>
      <w:r w:rsidRPr="000B7F22">
        <w:rPr>
          <w:sz w:val="28"/>
          <w:szCs w:val="28"/>
        </w:rPr>
        <w:t>Normele</w:t>
      </w:r>
      <w:proofErr w:type="spellEnd"/>
      <w:r w:rsidRPr="000B7F22">
        <w:rPr>
          <w:sz w:val="28"/>
          <w:szCs w:val="28"/>
        </w:rPr>
        <w:t xml:space="preserve"> NTS-NPCI in </w:t>
      </w:r>
      <w:proofErr w:type="spellStart"/>
      <w:r w:rsidRPr="000B7F22">
        <w:rPr>
          <w:sz w:val="28"/>
          <w:szCs w:val="28"/>
        </w:rPr>
        <w:t>vigoare</w:t>
      </w:r>
      <w:proofErr w:type="spellEnd"/>
      <w:r w:rsidRPr="000B7F22">
        <w:rPr>
          <w:sz w:val="28"/>
          <w:szCs w:val="28"/>
        </w:rPr>
        <w:t xml:space="preserve"> </w:t>
      </w:r>
    </w:p>
    <w:p w14:paraId="7425044C" w14:textId="77777777" w:rsidR="00D54F73" w:rsidRPr="000B7F22" w:rsidRDefault="00D54F73" w:rsidP="00D54F73">
      <w:pPr>
        <w:rPr>
          <w:sz w:val="28"/>
          <w:szCs w:val="28"/>
        </w:rPr>
      </w:pPr>
      <w:r w:rsidRPr="000B7F22">
        <w:rPr>
          <w:sz w:val="28"/>
          <w:szCs w:val="28"/>
        </w:rPr>
        <w:t xml:space="preserve">                      - STAS 832-</w:t>
      </w:r>
      <w:proofErr w:type="gramStart"/>
      <w:r w:rsidRPr="000B7F22">
        <w:rPr>
          <w:sz w:val="28"/>
          <w:szCs w:val="28"/>
        </w:rPr>
        <w:t>79 ,</w:t>
      </w:r>
      <w:proofErr w:type="gramEnd"/>
      <w:r w:rsidRPr="000B7F22">
        <w:rPr>
          <w:sz w:val="28"/>
          <w:szCs w:val="28"/>
        </w:rPr>
        <w:t xml:space="preserve"> STAS 6119-79 , STAS 6116 -83 , IZ/1998 , PE107 -1981 , PE 116-1984 , Pe 117 – 1983 ,PE 119 -1982 , I20-1994 . </w:t>
      </w:r>
    </w:p>
    <w:p w14:paraId="4B22CB99" w14:textId="77777777" w:rsidR="00D54F73" w:rsidRPr="000B7F22" w:rsidRDefault="00D54F73" w:rsidP="00D54F73">
      <w:pPr>
        <w:rPr>
          <w:sz w:val="28"/>
          <w:szCs w:val="28"/>
        </w:rPr>
      </w:pPr>
      <w:r w:rsidRPr="000B7F22">
        <w:rPr>
          <w:sz w:val="28"/>
          <w:szCs w:val="28"/>
        </w:rPr>
        <w:t xml:space="preserve">          </w:t>
      </w:r>
      <w:proofErr w:type="spellStart"/>
      <w:r w:rsidRPr="000B7F22">
        <w:rPr>
          <w:sz w:val="28"/>
          <w:szCs w:val="28"/>
        </w:rPr>
        <w:t>Exploatarea</w:t>
      </w:r>
      <w:proofErr w:type="spellEnd"/>
      <w:r w:rsidRPr="000B7F22">
        <w:rPr>
          <w:sz w:val="28"/>
          <w:szCs w:val="28"/>
        </w:rPr>
        <w:t xml:space="preserve"> </w:t>
      </w:r>
      <w:proofErr w:type="spellStart"/>
      <w:r w:rsidRPr="000B7F22">
        <w:rPr>
          <w:sz w:val="28"/>
          <w:szCs w:val="28"/>
        </w:rPr>
        <w:t>instalatiilor</w:t>
      </w:r>
      <w:proofErr w:type="spellEnd"/>
      <w:r w:rsidRPr="000B7F22">
        <w:rPr>
          <w:sz w:val="28"/>
          <w:szCs w:val="28"/>
        </w:rPr>
        <w:t xml:space="preserve"> se </w:t>
      </w:r>
      <w:proofErr w:type="spellStart"/>
      <w:r w:rsidRPr="000B7F22">
        <w:rPr>
          <w:sz w:val="28"/>
          <w:szCs w:val="28"/>
        </w:rPr>
        <w:t>va</w:t>
      </w:r>
      <w:proofErr w:type="spellEnd"/>
      <w:r w:rsidRPr="000B7F22">
        <w:rPr>
          <w:sz w:val="28"/>
          <w:szCs w:val="28"/>
        </w:rPr>
        <w:t xml:space="preserve"> face cu personal </w:t>
      </w:r>
      <w:proofErr w:type="spellStart"/>
      <w:proofErr w:type="gramStart"/>
      <w:r w:rsidRPr="000B7F22">
        <w:rPr>
          <w:sz w:val="28"/>
          <w:szCs w:val="28"/>
        </w:rPr>
        <w:t>calificat</w:t>
      </w:r>
      <w:proofErr w:type="spellEnd"/>
      <w:r w:rsidRPr="000B7F22">
        <w:rPr>
          <w:sz w:val="28"/>
          <w:szCs w:val="28"/>
        </w:rPr>
        <w:t xml:space="preserve"> ,</w:t>
      </w:r>
      <w:proofErr w:type="spellStart"/>
      <w:r w:rsidRPr="000B7F22">
        <w:rPr>
          <w:sz w:val="28"/>
          <w:szCs w:val="28"/>
        </w:rPr>
        <w:t>autorizat</w:t>
      </w:r>
      <w:proofErr w:type="spellEnd"/>
      <w:proofErr w:type="gram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instruit</w:t>
      </w:r>
      <w:proofErr w:type="spellEnd"/>
      <w:r w:rsidRPr="000B7F22">
        <w:rPr>
          <w:sz w:val="28"/>
          <w:szCs w:val="28"/>
        </w:rPr>
        <w:t xml:space="preserve"> ,</w:t>
      </w:r>
      <w:proofErr w:type="spellStart"/>
      <w:r w:rsidRPr="000B7F22">
        <w:rPr>
          <w:sz w:val="28"/>
          <w:szCs w:val="28"/>
        </w:rPr>
        <w:t>dotat</w:t>
      </w:r>
      <w:proofErr w:type="spellEnd"/>
      <w:r w:rsidRPr="000B7F22">
        <w:rPr>
          <w:sz w:val="28"/>
          <w:szCs w:val="28"/>
        </w:rPr>
        <w:t xml:space="preserve"> cu </w:t>
      </w:r>
      <w:proofErr w:type="spellStart"/>
      <w:r w:rsidRPr="000B7F22">
        <w:rPr>
          <w:sz w:val="28"/>
          <w:szCs w:val="28"/>
        </w:rPr>
        <w:t>scule</w:t>
      </w:r>
      <w:proofErr w:type="spellEnd"/>
      <w:r w:rsidRPr="000B7F22">
        <w:rPr>
          <w:sz w:val="28"/>
          <w:szCs w:val="28"/>
        </w:rPr>
        <w:t xml:space="preserve"> </w:t>
      </w:r>
      <w:proofErr w:type="spellStart"/>
      <w:r w:rsidRPr="000B7F22">
        <w:rPr>
          <w:sz w:val="28"/>
          <w:szCs w:val="28"/>
        </w:rPr>
        <w:t>si</w:t>
      </w:r>
      <w:proofErr w:type="spellEnd"/>
      <w:r w:rsidRPr="000B7F22">
        <w:rPr>
          <w:sz w:val="28"/>
          <w:szCs w:val="28"/>
        </w:rPr>
        <w:t xml:space="preserve"> </w:t>
      </w:r>
      <w:proofErr w:type="spellStart"/>
      <w:r w:rsidRPr="000B7F22">
        <w:rPr>
          <w:sz w:val="28"/>
          <w:szCs w:val="28"/>
        </w:rPr>
        <w:t>echipamente</w:t>
      </w:r>
      <w:proofErr w:type="spellEnd"/>
      <w:r w:rsidRPr="000B7F22">
        <w:rPr>
          <w:sz w:val="28"/>
          <w:szCs w:val="28"/>
        </w:rPr>
        <w:t xml:space="preserve"> de </w:t>
      </w:r>
      <w:proofErr w:type="spellStart"/>
      <w:r w:rsidRPr="000B7F22">
        <w:rPr>
          <w:sz w:val="28"/>
          <w:szCs w:val="28"/>
        </w:rPr>
        <w:t>protectie</w:t>
      </w:r>
      <w:proofErr w:type="spellEnd"/>
      <w:r w:rsidRPr="000B7F22">
        <w:rPr>
          <w:sz w:val="28"/>
          <w:szCs w:val="28"/>
        </w:rPr>
        <w:t xml:space="preserve"> .      </w:t>
      </w:r>
    </w:p>
    <w:p w14:paraId="10E98D51" w14:textId="77777777" w:rsidR="00D54F73" w:rsidRPr="000B7F22" w:rsidRDefault="00D54F73" w:rsidP="00D54F73">
      <w:pPr>
        <w:rPr>
          <w:sz w:val="28"/>
          <w:szCs w:val="28"/>
        </w:rPr>
      </w:pPr>
    </w:p>
    <w:p w14:paraId="6ADF2302" w14:textId="77777777" w:rsidR="00D54F73" w:rsidRDefault="00D54F73" w:rsidP="00D54F73"/>
    <w:p w14:paraId="0D4EE19D" w14:textId="77777777" w:rsidR="00D54F73" w:rsidRDefault="00D54F73" w:rsidP="00D54F73"/>
    <w:p w14:paraId="26320E71" w14:textId="77777777" w:rsidR="00D54F73" w:rsidRDefault="00D54F73" w:rsidP="00D54F73"/>
    <w:p w14:paraId="6960C6B0" w14:textId="77777777" w:rsidR="00D54F73" w:rsidRDefault="00D54F73" w:rsidP="00D54F73"/>
    <w:p w14:paraId="40B32C46" w14:textId="77777777" w:rsidR="00D54F73" w:rsidRPr="002825C7" w:rsidRDefault="00D54F73" w:rsidP="00D54F73">
      <w:pPr>
        <w:rPr>
          <w:sz w:val="28"/>
          <w:szCs w:val="28"/>
        </w:rPr>
      </w:pPr>
    </w:p>
    <w:p w14:paraId="34B64735" w14:textId="77777777" w:rsidR="00D54F73" w:rsidRPr="002825C7" w:rsidRDefault="00D54F73" w:rsidP="00D54F73">
      <w:pPr>
        <w:rPr>
          <w:sz w:val="28"/>
          <w:szCs w:val="28"/>
        </w:rPr>
      </w:pPr>
    </w:p>
    <w:p w14:paraId="4FD6848F" w14:textId="77777777" w:rsidR="00D54F73" w:rsidRPr="002825C7" w:rsidRDefault="00D54F73" w:rsidP="00D54F73">
      <w:pPr>
        <w:pStyle w:val="BodyTextIndent"/>
        <w:ind w:left="720"/>
        <w:rPr>
          <w:i/>
          <w:sz w:val="28"/>
          <w:szCs w:val="28"/>
          <w:lang w:val="pt-BR"/>
        </w:rPr>
      </w:pPr>
      <w:r w:rsidRPr="002825C7">
        <w:rPr>
          <w:i/>
          <w:sz w:val="28"/>
          <w:szCs w:val="28"/>
          <w:lang w:val="pt-BR"/>
        </w:rPr>
        <w:tab/>
      </w:r>
      <w:r w:rsidRPr="002825C7">
        <w:rPr>
          <w:i/>
          <w:sz w:val="28"/>
          <w:szCs w:val="28"/>
          <w:lang w:val="pt-BR"/>
        </w:rPr>
        <w:tab/>
      </w:r>
      <w:r w:rsidRPr="002825C7">
        <w:rPr>
          <w:i/>
          <w:sz w:val="28"/>
          <w:szCs w:val="28"/>
          <w:lang w:val="pt-BR"/>
        </w:rPr>
        <w:tab/>
      </w:r>
      <w:r w:rsidRPr="002825C7">
        <w:rPr>
          <w:i/>
          <w:sz w:val="28"/>
          <w:szCs w:val="28"/>
          <w:lang w:val="pt-BR"/>
        </w:rPr>
        <w:tab/>
        <w:t>Întocmit</w:t>
      </w:r>
    </w:p>
    <w:p w14:paraId="73A846A6" w14:textId="77777777" w:rsidR="00D54F73" w:rsidRPr="002825C7" w:rsidRDefault="00D54F73" w:rsidP="00D54F73">
      <w:pPr>
        <w:pStyle w:val="BodyTextIndent"/>
        <w:rPr>
          <w:sz w:val="28"/>
          <w:szCs w:val="28"/>
          <w:lang w:val="pt-BR"/>
        </w:rPr>
      </w:pPr>
      <w:r w:rsidRPr="002825C7">
        <w:rPr>
          <w:i/>
          <w:sz w:val="28"/>
          <w:szCs w:val="28"/>
          <w:lang w:val="pt-BR"/>
        </w:rPr>
        <w:tab/>
      </w:r>
      <w:r w:rsidRPr="002825C7">
        <w:rPr>
          <w:sz w:val="28"/>
          <w:szCs w:val="28"/>
          <w:lang w:val="pt-BR"/>
        </w:rPr>
        <w:tab/>
      </w:r>
      <w:r w:rsidRPr="002825C7">
        <w:rPr>
          <w:sz w:val="28"/>
          <w:szCs w:val="28"/>
          <w:lang w:val="pt-BR"/>
        </w:rPr>
        <w:tab/>
      </w:r>
      <w:r w:rsidRPr="002825C7">
        <w:rPr>
          <w:sz w:val="28"/>
          <w:szCs w:val="28"/>
          <w:lang w:val="pt-BR"/>
        </w:rPr>
        <w:tab/>
        <w:t xml:space="preserve">      ing. But Forausbergher Gyongyi </w:t>
      </w:r>
    </w:p>
    <w:p w14:paraId="0FEF79AD" w14:textId="77777777" w:rsidR="002C4512" w:rsidRDefault="00D54F73" w:rsidP="00D54F73">
      <w:pPr>
        <w:pStyle w:val="BodyTextIndent"/>
        <w:rPr>
          <w:szCs w:val="28"/>
          <w:lang w:val="pt-BR"/>
        </w:rPr>
      </w:pPr>
      <w:r w:rsidRPr="00AD0A8A">
        <w:rPr>
          <w:szCs w:val="28"/>
          <w:lang w:val="pt-BR"/>
        </w:rPr>
        <w:t xml:space="preserve">                                                                                             </w:t>
      </w:r>
    </w:p>
    <w:p w14:paraId="485C586C" w14:textId="77777777" w:rsidR="002C4512" w:rsidRDefault="002C4512" w:rsidP="00D54F73">
      <w:pPr>
        <w:pStyle w:val="BodyTextIndent"/>
        <w:rPr>
          <w:szCs w:val="28"/>
          <w:lang w:val="pt-BR"/>
        </w:rPr>
      </w:pPr>
    </w:p>
    <w:p w14:paraId="69038C3A" w14:textId="77777777" w:rsidR="002C4512" w:rsidRDefault="002C4512" w:rsidP="00D54F73">
      <w:pPr>
        <w:pStyle w:val="BodyTextIndent"/>
        <w:rPr>
          <w:szCs w:val="28"/>
          <w:lang w:val="pt-BR"/>
        </w:rPr>
      </w:pPr>
    </w:p>
    <w:p w14:paraId="2F8ED1AC" w14:textId="77777777" w:rsidR="002C4512" w:rsidRDefault="002C4512" w:rsidP="00D54F73">
      <w:pPr>
        <w:pStyle w:val="BodyTextIndent"/>
        <w:rPr>
          <w:szCs w:val="28"/>
          <w:lang w:val="pt-BR"/>
        </w:rPr>
      </w:pPr>
    </w:p>
    <w:p w14:paraId="69F47EF6" w14:textId="77777777" w:rsidR="002C4512" w:rsidRDefault="002C4512" w:rsidP="00D54F73">
      <w:pPr>
        <w:pStyle w:val="BodyTextIndent"/>
        <w:rPr>
          <w:szCs w:val="28"/>
          <w:lang w:val="pt-BR"/>
        </w:rPr>
      </w:pPr>
    </w:p>
    <w:p w14:paraId="13BDCFBC" w14:textId="77777777" w:rsidR="002C4512" w:rsidRDefault="002C4512" w:rsidP="00D54F73">
      <w:pPr>
        <w:pStyle w:val="BodyTextIndent"/>
        <w:rPr>
          <w:szCs w:val="28"/>
          <w:lang w:val="pt-BR"/>
        </w:rPr>
      </w:pPr>
    </w:p>
    <w:p w14:paraId="203F61D7" w14:textId="77777777" w:rsidR="002C4512" w:rsidRDefault="002C4512" w:rsidP="00D54F73">
      <w:pPr>
        <w:pStyle w:val="BodyTextIndent"/>
        <w:rPr>
          <w:szCs w:val="28"/>
          <w:lang w:val="pt-BR"/>
        </w:rPr>
      </w:pPr>
    </w:p>
    <w:p w14:paraId="244E846B" w14:textId="77777777" w:rsidR="002C4512" w:rsidRDefault="002C4512" w:rsidP="00D54F73">
      <w:pPr>
        <w:pStyle w:val="BodyTextIndent"/>
        <w:rPr>
          <w:szCs w:val="28"/>
          <w:lang w:val="pt-BR"/>
        </w:rPr>
      </w:pPr>
    </w:p>
    <w:p w14:paraId="3112AF66" w14:textId="77777777" w:rsidR="002C4512" w:rsidRDefault="002C4512" w:rsidP="00D54F73">
      <w:pPr>
        <w:pStyle w:val="BodyTextIndent"/>
        <w:rPr>
          <w:szCs w:val="28"/>
          <w:lang w:val="pt-BR"/>
        </w:rPr>
      </w:pPr>
    </w:p>
    <w:p w14:paraId="010D9503" w14:textId="77777777" w:rsidR="002C4512" w:rsidRDefault="002C4512" w:rsidP="00D54F73">
      <w:pPr>
        <w:pStyle w:val="BodyTextIndent"/>
        <w:rPr>
          <w:szCs w:val="28"/>
          <w:lang w:val="pt-BR"/>
        </w:rPr>
      </w:pPr>
    </w:p>
    <w:p w14:paraId="671EA405" w14:textId="77777777" w:rsidR="002C4512" w:rsidRDefault="002C4512" w:rsidP="00D54F73">
      <w:pPr>
        <w:pStyle w:val="BodyTextIndent"/>
        <w:rPr>
          <w:szCs w:val="28"/>
          <w:lang w:val="pt-BR"/>
        </w:rPr>
      </w:pPr>
    </w:p>
    <w:p w14:paraId="6A9F5ABE" w14:textId="77777777" w:rsidR="002C4512" w:rsidRDefault="002C4512" w:rsidP="00D54F73">
      <w:pPr>
        <w:pStyle w:val="BodyTextIndent"/>
        <w:rPr>
          <w:szCs w:val="28"/>
          <w:lang w:val="pt-BR"/>
        </w:rPr>
      </w:pPr>
    </w:p>
    <w:p w14:paraId="19AB534E" w14:textId="1D874CF0" w:rsidR="00D54F73" w:rsidRDefault="00D54F73" w:rsidP="00D54F73">
      <w:pPr>
        <w:pStyle w:val="BodyTextIndent"/>
        <w:rPr>
          <w:szCs w:val="28"/>
          <w:lang w:val="pt-BR"/>
        </w:rPr>
      </w:pPr>
      <w:r w:rsidRPr="00AD0A8A">
        <w:rPr>
          <w:szCs w:val="28"/>
          <w:lang w:val="pt-BR"/>
        </w:rPr>
        <w:t xml:space="preserve">                   </w:t>
      </w:r>
    </w:p>
    <w:p w14:paraId="5CA79AB2" w14:textId="77777777" w:rsidR="00D54F73" w:rsidRPr="00642B2E" w:rsidRDefault="00D54F73" w:rsidP="00D54F73">
      <w:pPr>
        <w:ind w:left="1560"/>
      </w:pPr>
      <w:r>
        <w:lastRenderedPageBreak/>
        <w:t xml:space="preserve"> </w:t>
      </w:r>
    </w:p>
    <w:p w14:paraId="24E683D2" w14:textId="77777777" w:rsidR="00D54F73" w:rsidRDefault="00D54F73" w:rsidP="00D54F73">
      <w:pPr>
        <w:pStyle w:val="BodyTextIndent"/>
        <w:rPr>
          <w:b/>
          <w:sz w:val="32"/>
          <w:szCs w:val="32"/>
          <w:u w:val="single"/>
          <w:lang w:val="pt-BR"/>
        </w:rPr>
      </w:pPr>
      <w:r w:rsidRPr="00AD0A8A">
        <w:rPr>
          <w:szCs w:val="28"/>
          <w:lang w:val="pt-BR"/>
        </w:rPr>
        <w:t xml:space="preserve">              </w:t>
      </w:r>
      <w:r>
        <w:rPr>
          <w:szCs w:val="28"/>
          <w:lang w:val="pt-BR"/>
        </w:rPr>
        <w:tab/>
      </w:r>
      <w:r>
        <w:rPr>
          <w:szCs w:val="28"/>
          <w:lang w:val="pt-BR"/>
        </w:rPr>
        <w:tab/>
      </w:r>
      <w:r>
        <w:rPr>
          <w:szCs w:val="28"/>
          <w:lang w:val="pt-BR"/>
        </w:rPr>
        <w:tab/>
      </w:r>
      <w:r>
        <w:rPr>
          <w:b/>
          <w:sz w:val="32"/>
          <w:szCs w:val="32"/>
          <w:u w:val="single"/>
          <w:lang w:val="pt-BR"/>
        </w:rPr>
        <w:t>BREVIAR DE CALCUL</w:t>
      </w:r>
    </w:p>
    <w:p w14:paraId="3A5BCB02" w14:textId="77777777" w:rsidR="00D54F73" w:rsidRDefault="00D54F73" w:rsidP="00D54F73">
      <w:pPr>
        <w:pStyle w:val="BodyTextIndent"/>
        <w:rPr>
          <w:b/>
          <w:szCs w:val="28"/>
          <w:lang w:val="it-IT"/>
        </w:rPr>
      </w:pPr>
    </w:p>
    <w:p w14:paraId="6E87DCA6" w14:textId="77777777" w:rsidR="00D54F73" w:rsidRDefault="00D54F73" w:rsidP="00D54F73">
      <w:pPr>
        <w:spacing w:line="360" w:lineRule="auto"/>
        <w:rPr>
          <w:sz w:val="28"/>
          <w:szCs w:val="28"/>
        </w:rPr>
      </w:pPr>
      <w:r>
        <w:rPr>
          <w:sz w:val="28"/>
          <w:szCs w:val="28"/>
        </w:rPr>
        <w:tab/>
        <w:t xml:space="preserve">Conform </w:t>
      </w:r>
      <w:proofErr w:type="spellStart"/>
      <w:r>
        <w:rPr>
          <w:sz w:val="28"/>
          <w:szCs w:val="28"/>
        </w:rPr>
        <w:t>breviarului</w:t>
      </w:r>
      <w:proofErr w:type="spellEnd"/>
      <w:r>
        <w:rPr>
          <w:sz w:val="28"/>
          <w:szCs w:val="28"/>
        </w:rPr>
        <w:t xml:space="preserve"> de </w:t>
      </w:r>
      <w:proofErr w:type="spellStart"/>
      <w:r>
        <w:rPr>
          <w:sz w:val="28"/>
          <w:szCs w:val="28"/>
        </w:rPr>
        <w:t>calcul</w:t>
      </w:r>
      <w:proofErr w:type="spellEnd"/>
      <w:r>
        <w:rPr>
          <w:sz w:val="28"/>
          <w:szCs w:val="28"/>
        </w:rPr>
        <w:t xml:space="preserve"> </w:t>
      </w:r>
      <w:proofErr w:type="spellStart"/>
      <w:r>
        <w:rPr>
          <w:sz w:val="28"/>
          <w:szCs w:val="28"/>
        </w:rPr>
        <w:t>depus</w:t>
      </w:r>
      <w:proofErr w:type="spellEnd"/>
      <w:r>
        <w:rPr>
          <w:sz w:val="28"/>
          <w:szCs w:val="28"/>
        </w:rPr>
        <w:t xml:space="preserve"> de </w:t>
      </w:r>
      <w:proofErr w:type="spellStart"/>
      <w:r>
        <w:rPr>
          <w:sz w:val="28"/>
          <w:szCs w:val="28"/>
        </w:rPr>
        <w:t>beneficiar</w:t>
      </w:r>
      <w:proofErr w:type="spellEnd"/>
      <w:r>
        <w:rPr>
          <w:sz w:val="28"/>
          <w:szCs w:val="28"/>
        </w:rPr>
        <w:t xml:space="preserve">, </w:t>
      </w:r>
      <w:proofErr w:type="spellStart"/>
      <w:r>
        <w:rPr>
          <w:sz w:val="28"/>
          <w:szCs w:val="28"/>
        </w:rPr>
        <w:t>necesarul</w:t>
      </w:r>
      <w:proofErr w:type="spellEnd"/>
      <w:r>
        <w:rPr>
          <w:sz w:val="28"/>
          <w:szCs w:val="28"/>
        </w:rPr>
        <w:t xml:space="preserve"> de </w:t>
      </w:r>
      <w:proofErr w:type="spellStart"/>
      <w:r>
        <w:rPr>
          <w:sz w:val="28"/>
          <w:szCs w:val="28"/>
        </w:rPr>
        <w:t>apa</w:t>
      </w:r>
      <w:proofErr w:type="spellEnd"/>
      <w:r>
        <w:rPr>
          <w:sz w:val="28"/>
          <w:szCs w:val="28"/>
        </w:rPr>
        <w:t xml:space="preserve"> </w:t>
      </w:r>
      <w:proofErr w:type="spellStart"/>
      <w:r>
        <w:rPr>
          <w:sz w:val="28"/>
          <w:szCs w:val="28"/>
        </w:rPr>
        <w:t>pentru</w:t>
      </w:r>
      <w:proofErr w:type="spellEnd"/>
      <w:r>
        <w:rPr>
          <w:sz w:val="28"/>
          <w:szCs w:val="28"/>
        </w:rPr>
        <w:t xml:space="preserve"> </w:t>
      </w:r>
      <w:proofErr w:type="spellStart"/>
      <w:r>
        <w:rPr>
          <w:sz w:val="28"/>
          <w:szCs w:val="28"/>
        </w:rPr>
        <w:t>consumul</w:t>
      </w:r>
      <w:proofErr w:type="spellEnd"/>
      <w:r>
        <w:rPr>
          <w:sz w:val="28"/>
          <w:szCs w:val="28"/>
        </w:rPr>
        <w:t xml:space="preserve"> </w:t>
      </w:r>
      <w:proofErr w:type="spellStart"/>
      <w:r>
        <w:rPr>
          <w:sz w:val="28"/>
          <w:szCs w:val="28"/>
        </w:rPr>
        <w:t>menajer</w:t>
      </w:r>
      <w:proofErr w:type="spellEnd"/>
      <w:r>
        <w:rPr>
          <w:sz w:val="28"/>
          <w:szCs w:val="28"/>
        </w:rPr>
        <w:t xml:space="preserve"> </w:t>
      </w:r>
      <w:proofErr w:type="spellStart"/>
      <w:proofErr w:type="gramStart"/>
      <w:r>
        <w:rPr>
          <w:sz w:val="28"/>
          <w:szCs w:val="28"/>
        </w:rPr>
        <w:t>este</w:t>
      </w:r>
      <w:proofErr w:type="spellEnd"/>
      <w:r>
        <w:rPr>
          <w:sz w:val="28"/>
          <w:szCs w:val="28"/>
        </w:rPr>
        <w:t xml:space="preserve"> :</w:t>
      </w:r>
      <w:proofErr w:type="gramEnd"/>
    </w:p>
    <w:p w14:paraId="6D28ACBC" w14:textId="77777777" w:rsidR="00D54F73" w:rsidRDefault="00D54F73" w:rsidP="00D54F73">
      <w:pPr>
        <w:spacing w:line="360" w:lineRule="auto"/>
        <w:rPr>
          <w:sz w:val="28"/>
          <w:szCs w:val="28"/>
        </w:rPr>
      </w:pPr>
      <w:r>
        <w:rPr>
          <w:sz w:val="28"/>
          <w:szCs w:val="28"/>
        </w:rPr>
        <w:tab/>
      </w:r>
      <w:r>
        <w:rPr>
          <w:sz w:val="28"/>
          <w:szCs w:val="28"/>
        </w:rPr>
        <w:tab/>
      </w:r>
      <w:proofErr w:type="spellStart"/>
      <w:r>
        <w:rPr>
          <w:sz w:val="28"/>
          <w:szCs w:val="28"/>
        </w:rPr>
        <w:t>Q</w:t>
      </w:r>
      <w:r>
        <w:rPr>
          <w:sz w:val="28"/>
          <w:szCs w:val="28"/>
          <w:vertAlign w:val="subscript"/>
        </w:rPr>
        <w:t>nzi</w:t>
      </w:r>
      <w:proofErr w:type="spellEnd"/>
      <w:r>
        <w:rPr>
          <w:sz w:val="28"/>
          <w:szCs w:val="28"/>
          <w:vertAlign w:val="subscript"/>
        </w:rPr>
        <w:t xml:space="preserve"> med</w:t>
      </w:r>
      <w:r>
        <w:rPr>
          <w:sz w:val="28"/>
          <w:szCs w:val="28"/>
        </w:rPr>
        <w:t>=2.43 m</w:t>
      </w:r>
      <w:r>
        <w:rPr>
          <w:sz w:val="28"/>
          <w:szCs w:val="28"/>
          <w:vertAlign w:val="superscript"/>
        </w:rPr>
        <w:t>3</w:t>
      </w:r>
      <w:r>
        <w:rPr>
          <w:sz w:val="28"/>
          <w:szCs w:val="28"/>
        </w:rPr>
        <w:t>/zi</w:t>
      </w:r>
    </w:p>
    <w:p w14:paraId="4C779FCF" w14:textId="77777777" w:rsidR="00D54F73" w:rsidRPr="00BB6DBA" w:rsidRDefault="00D54F73" w:rsidP="00D54F73">
      <w:pPr>
        <w:spacing w:line="360" w:lineRule="auto"/>
        <w:ind w:left="720" w:firstLine="720"/>
        <w:rPr>
          <w:sz w:val="28"/>
          <w:szCs w:val="28"/>
        </w:rPr>
      </w:pPr>
      <w:proofErr w:type="spellStart"/>
      <w:r>
        <w:rPr>
          <w:sz w:val="28"/>
          <w:szCs w:val="28"/>
        </w:rPr>
        <w:t>Q</w:t>
      </w:r>
      <w:r>
        <w:rPr>
          <w:sz w:val="28"/>
          <w:szCs w:val="28"/>
          <w:vertAlign w:val="subscript"/>
        </w:rPr>
        <w:t>nzi</w:t>
      </w:r>
      <w:proofErr w:type="spellEnd"/>
      <w:r>
        <w:rPr>
          <w:sz w:val="28"/>
          <w:szCs w:val="28"/>
          <w:vertAlign w:val="subscript"/>
        </w:rPr>
        <w:t xml:space="preserve"> max</w:t>
      </w:r>
      <w:r>
        <w:rPr>
          <w:sz w:val="28"/>
          <w:szCs w:val="28"/>
        </w:rPr>
        <w:t>=3.16 m</w:t>
      </w:r>
      <w:r>
        <w:rPr>
          <w:sz w:val="28"/>
          <w:szCs w:val="28"/>
          <w:vertAlign w:val="superscript"/>
        </w:rPr>
        <w:t>3</w:t>
      </w:r>
      <w:r>
        <w:rPr>
          <w:sz w:val="28"/>
          <w:szCs w:val="28"/>
        </w:rPr>
        <w:t>/zi</w:t>
      </w:r>
    </w:p>
    <w:p w14:paraId="243A9740" w14:textId="77777777" w:rsidR="00D54F73" w:rsidRDefault="00D54F73" w:rsidP="00D54F73">
      <w:pPr>
        <w:spacing w:line="276" w:lineRule="auto"/>
        <w:ind w:firstLine="720"/>
        <w:rPr>
          <w:sz w:val="28"/>
          <w:szCs w:val="28"/>
          <w:lang w:val="pt-BR"/>
        </w:rPr>
      </w:pPr>
      <w:proofErr w:type="spellStart"/>
      <w:r>
        <w:rPr>
          <w:sz w:val="28"/>
          <w:szCs w:val="28"/>
        </w:rPr>
        <w:t>Determinarea</w:t>
      </w:r>
      <w:proofErr w:type="spellEnd"/>
      <w:r>
        <w:rPr>
          <w:sz w:val="28"/>
          <w:szCs w:val="28"/>
        </w:rPr>
        <w:t xml:space="preserve"> </w:t>
      </w:r>
      <w:proofErr w:type="spellStart"/>
      <w:r>
        <w:rPr>
          <w:sz w:val="28"/>
          <w:szCs w:val="28"/>
        </w:rPr>
        <w:t>debitului</w:t>
      </w:r>
      <w:proofErr w:type="spellEnd"/>
      <w:r>
        <w:rPr>
          <w:sz w:val="28"/>
          <w:szCs w:val="28"/>
        </w:rPr>
        <w:t xml:space="preserve"> de </w:t>
      </w:r>
      <w:proofErr w:type="spellStart"/>
      <w:r>
        <w:rPr>
          <w:sz w:val="28"/>
          <w:szCs w:val="28"/>
        </w:rPr>
        <w:t>calcul</w:t>
      </w:r>
      <w:proofErr w:type="spellEnd"/>
      <w:r>
        <w:rPr>
          <w:sz w:val="28"/>
          <w:szCs w:val="28"/>
        </w:rPr>
        <w:t xml:space="preserve"> </w:t>
      </w:r>
      <w:proofErr w:type="spellStart"/>
      <w:r>
        <w:rPr>
          <w:sz w:val="28"/>
          <w:szCs w:val="28"/>
        </w:rPr>
        <w:t>pentru</w:t>
      </w:r>
      <w:proofErr w:type="spellEnd"/>
      <w:r>
        <w:rPr>
          <w:sz w:val="28"/>
          <w:szCs w:val="28"/>
        </w:rPr>
        <w:t xml:space="preserve"> </w:t>
      </w:r>
      <w:proofErr w:type="spellStart"/>
      <w:r>
        <w:rPr>
          <w:sz w:val="28"/>
          <w:szCs w:val="28"/>
        </w:rPr>
        <w:t>instalatiile</w:t>
      </w:r>
      <w:proofErr w:type="spellEnd"/>
      <w:r>
        <w:rPr>
          <w:sz w:val="28"/>
          <w:szCs w:val="28"/>
        </w:rPr>
        <w:t xml:space="preserve"> de </w:t>
      </w:r>
      <w:proofErr w:type="spellStart"/>
      <w:r>
        <w:rPr>
          <w:sz w:val="28"/>
          <w:szCs w:val="28"/>
        </w:rPr>
        <w:t>apa</w:t>
      </w:r>
      <w:proofErr w:type="spellEnd"/>
      <w:r>
        <w:rPr>
          <w:sz w:val="28"/>
          <w:szCs w:val="28"/>
        </w:rPr>
        <w:t xml:space="preserve"> </w:t>
      </w:r>
      <w:proofErr w:type="spellStart"/>
      <w:r>
        <w:rPr>
          <w:sz w:val="28"/>
          <w:szCs w:val="28"/>
        </w:rPr>
        <w:t>rece</w:t>
      </w:r>
      <w:proofErr w:type="spellEnd"/>
      <w:r>
        <w:rPr>
          <w:sz w:val="28"/>
          <w:szCs w:val="28"/>
        </w:rPr>
        <w:t xml:space="preserve"> s-a </w:t>
      </w:r>
      <w:proofErr w:type="spellStart"/>
      <w:r>
        <w:rPr>
          <w:sz w:val="28"/>
          <w:szCs w:val="28"/>
        </w:rPr>
        <w:t>facut</w:t>
      </w:r>
      <w:proofErr w:type="spellEnd"/>
      <w:r>
        <w:rPr>
          <w:sz w:val="28"/>
          <w:szCs w:val="28"/>
        </w:rPr>
        <w:t xml:space="preserve"> c</w:t>
      </w:r>
      <w:r>
        <w:rPr>
          <w:sz w:val="28"/>
          <w:szCs w:val="28"/>
          <w:lang w:val="pt-BR"/>
        </w:rPr>
        <w:t xml:space="preserve">onform </w:t>
      </w:r>
      <w:r>
        <w:rPr>
          <w:b/>
          <w:sz w:val="28"/>
          <w:szCs w:val="28"/>
          <w:lang w:val="pt-BR"/>
        </w:rPr>
        <w:t>STAS nr. 1478/90</w:t>
      </w:r>
      <w:r>
        <w:rPr>
          <w:sz w:val="28"/>
          <w:szCs w:val="28"/>
          <w:lang w:val="pt-BR"/>
        </w:rPr>
        <w:t xml:space="preserve"> :</w:t>
      </w:r>
    </w:p>
    <w:p w14:paraId="76C93DED" w14:textId="2D34255E" w:rsidR="00D54F73" w:rsidRDefault="00D54F73" w:rsidP="00D54F73">
      <w:pPr>
        <w:spacing w:line="276" w:lineRule="auto"/>
        <w:jc w:val="center"/>
        <w:rPr>
          <w:sz w:val="28"/>
          <w:szCs w:val="28"/>
        </w:rPr>
      </w:pPr>
      <w:r>
        <w:rPr>
          <w:sz w:val="28"/>
          <w:szCs w:val="28"/>
          <w:lang w:val="pt-BR"/>
        </w:rPr>
        <w:t>Q</w:t>
      </w:r>
      <w:r>
        <w:rPr>
          <w:sz w:val="28"/>
          <w:szCs w:val="28"/>
          <w:vertAlign w:val="subscript"/>
          <w:lang w:val="pt-BR"/>
        </w:rPr>
        <w:t xml:space="preserve">c = </w:t>
      </w:r>
      <w:r>
        <w:rPr>
          <w:sz w:val="28"/>
          <w:szCs w:val="28"/>
          <w:lang w:val="pt-BR"/>
        </w:rPr>
        <w:t xml:space="preserve">0,45 </w:t>
      </w:r>
      <m:oMath>
        <m:rad>
          <m:radPr>
            <m:degHide m:val="1"/>
            <m:ctrlPr>
              <w:rPr>
                <w:rFonts w:ascii="Cambria Math" w:hAnsi="Cambria Math"/>
                <w:i/>
                <w:sz w:val="28"/>
                <w:szCs w:val="28"/>
              </w:rPr>
            </m:ctrlPr>
          </m:radPr>
          <m:deg/>
          <m:e>
            <m:r>
              <w:rPr>
                <w:rFonts w:ascii="Cambria Math"/>
                <w:sz w:val="28"/>
                <w:szCs w:val="28"/>
              </w:rPr>
              <m:t>E</m:t>
            </m:r>
          </m:e>
        </m:rad>
      </m:oMath>
      <w:r>
        <w:rPr>
          <w:sz w:val="28"/>
          <w:szCs w:val="28"/>
        </w:rPr>
        <w:tab/>
      </w:r>
      <w:r>
        <w:rPr>
          <w:sz w:val="28"/>
          <w:szCs w:val="28"/>
        </w:rPr>
        <w:tab/>
        <w:t>[l/s]</w:t>
      </w:r>
    </w:p>
    <w:p w14:paraId="21599879" w14:textId="77777777" w:rsidR="00D54F73" w:rsidRDefault="00D54F73" w:rsidP="00D54F73">
      <w:pPr>
        <w:spacing w:line="360" w:lineRule="auto"/>
        <w:rPr>
          <w:sz w:val="28"/>
          <w:szCs w:val="28"/>
        </w:rPr>
      </w:pPr>
      <w:r>
        <w:rPr>
          <w:sz w:val="28"/>
          <w:szCs w:val="28"/>
          <w:lang w:val="pt-BR"/>
        </w:rPr>
        <w:tab/>
        <w:t xml:space="preserve"> </w:t>
      </w:r>
      <w:proofErr w:type="spellStart"/>
      <w:r>
        <w:rPr>
          <w:sz w:val="28"/>
          <w:szCs w:val="28"/>
        </w:rPr>
        <w:t>Numărul</w:t>
      </w:r>
      <w:proofErr w:type="spellEnd"/>
      <w:r>
        <w:rPr>
          <w:sz w:val="28"/>
          <w:szCs w:val="28"/>
        </w:rPr>
        <w:t xml:space="preserve"> de </w:t>
      </w:r>
      <w:proofErr w:type="spellStart"/>
      <w:r>
        <w:rPr>
          <w:sz w:val="28"/>
          <w:szCs w:val="28"/>
        </w:rPr>
        <w:t>echivalenţi</w:t>
      </w:r>
      <w:proofErr w:type="spellEnd"/>
      <w:r>
        <w:rPr>
          <w:sz w:val="28"/>
          <w:szCs w:val="28"/>
        </w:rPr>
        <w:t xml:space="preserve"> E </w:t>
      </w:r>
      <w:proofErr w:type="spellStart"/>
      <w:r>
        <w:rPr>
          <w:sz w:val="28"/>
          <w:szCs w:val="28"/>
        </w:rPr>
        <w:t>pentru</w:t>
      </w:r>
      <w:proofErr w:type="spellEnd"/>
      <w:r>
        <w:rPr>
          <w:sz w:val="28"/>
          <w:szCs w:val="28"/>
        </w:rPr>
        <w:t xml:space="preserve"> </w:t>
      </w:r>
      <w:proofErr w:type="spellStart"/>
      <w:proofErr w:type="gramStart"/>
      <w:r>
        <w:rPr>
          <w:sz w:val="28"/>
          <w:szCs w:val="28"/>
        </w:rPr>
        <w:t>imobil</w:t>
      </w:r>
      <w:proofErr w:type="spellEnd"/>
      <w:r>
        <w:rPr>
          <w:sz w:val="28"/>
          <w:szCs w:val="28"/>
        </w:rPr>
        <w:t xml:space="preserve">  :</w:t>
      </w:r>
      <w:proofErr w:type="gramEnd"/>
      <w:r>
        <w:rPr>
          <w:sz w:val="28"/>
          <w:szCs w:val="28"/>
        </w:rPr>
        <w:t xml:space="preserve"> </w:t>
      </w:r>
    </w:p>
    <w:p w14:paraId="053B18AD" w14:textId="77777777" w:rsidR="00D54F73" w:rsidRDefault="00D54F73" w:rsidP="00D54F73">
      <w:pPr>
        <w:numPr>
          <w:ilvl w:val="0"/>
          <w:numId w:val="6"/>
        </w:numPr>
        <w:suppressAutoHyphens/>
        <w:rPr>
          <w:sz w:val="28"/>
          <w:szCs w:val="28"/>
        </w:rPr>
      </w:pPr>
      <w:proofErr w:type="spellStart"/>
      <w:r>
        <w:rPr>
          <w:sz w:val="28"/>
          <w:szCs w:val="28"/>
        </w:rPr>
        <w:t>Lavoar</w:t>
      </w:r>
      <w:proofErr w:type="spellEnd"/>
      <w:r>
        <w:rPr>
          <w:sz w:val="28"/>
          <w:szCs w:val="28"/>
        </w:rPr>
        <w:t xml:space="preserve"> baie                      </w:t>
      </w:r>
      <w:proofErr w:type="spellStart"/>
      <w:r>
        <w:rPr>
          <w:sz w:val="28"/>
          <w:szCs w:val="28"/>
        </w:rPr>
        <w:t>buc</w:t>
      </w:r>
      <w:proofErr w:type="spellEnd"/>
      <w:r>
        <w:rPr>
          <w:sz w:val="28"/>
          <w:szCs w:val="28"/>
        </w:rPr>
        <w:t>. 10             0,35 x 17 = 5,95</w:t>
      </w:r>
    </w:p>
    <w:p w14:paraId="472E5999" w14:textId="77777777" w:rsidR="00D54F73" w:rsidRDefault="00D54F73" w:rsidP="00D54F73">
      <w:pPr>
        <w:numPr>
          <w:ilvl w:val="0"/>
          <w:numId w:val="6"/>
        </w:numPr>
        <w:suppressAutoHyphens/>
        <w:rPr>
          <w:sz w:val="28"/>
          <w:szCs w:val="28"/>
        </w:rPr>
      </w:pPr>
      <w:r>
        <w:rPr>
          <w:sz w:val="28"/>
          <w:szCs w:val="28"/>
        </w:rPr>
        <w:t xml:space="preserve">Closet cu </w:t>
      </w:r>
      <w:proofErr w:type="spellStart"/>
      <w:r>
        <w:rPr>
          <w:sz w:val="28"/>
          <w:szCs w:val="28"/>
        </w:rPr>
        <w:t>rezervor</w:t>
      </w:r>
      <w:proofErr w:type="spellEnd"/>
      <w:r>
        <w:rPr>
          <w:sz w:val="28"/>
          <w:szCs w:val="28"/>
        </w:rPr>
        <w:t xml:space="preserve"> WC</w:t>
      </w:r>
      <w:r>
        <w:rPr>
          <w:sz w:val="28"/>
          <w:szCs w:val="28"/>
        </w:rPr>
        <w:tab/>
      </w:r>
      <w:proofErr w:type="spellStart"/>
      <w:r>
        <w:rPr>
          <w:sz w:val="28"/>
          <w:szCs w:val="28"/>
        </w:rPr>
        <w:t>buc</w:t>
      </w:r>
      <w:proofErr w:type="spellEnd"/>
      <w:r>
        <w:rPr>
          <w:sz w:val="28"/>
          <w:szCs w:val="28"/>
        </w:rPr>
        <w:t>. 15             0,50 x 15 = 7,50</w:t>
      </w:r>
    </w:p>
    <w:p w14:paraId="583017A0" w14:textId="77777777" w:rsidR="00D54F73" w:rsidRDefault="00D54F73" w:rsidP="00D54F73">
      <w:pPr>
        <w:numPr>
          <w:ilvl w:val="0"/>
          <w:numId w:val="6"/>
        </w:numPr>
        <w:suppressAutoHyphens/>
        <w:rPr>
          <w:sz w:val="28"/>
          <w:szCs w:val="28"/>
        </w:rPr>
      </w:pPr>
      <w:proofErr w:type="spellStart"/>
      <w:r>
        <w:rPr>
          <w:sz w:val="28"/>
          <w:szCs w:val="28"/>
        </w:rPr>
        <w:t>Pisoar</w:t>
      </w:r>
      <w:proofErr w:type="spellEnd"/>
      <w:r>
        <w:rPr>
          <w:sz w:val="28"/>
          <w:szCs w:val="28"/>
        </w:rPr>
        <w:t xml:space="preserve">                               </w:t>
      </w:r>
      <w:proofErr w:type="spellStart"/>
      <w:r>
        <w:rPr>
          <w:sz w:val="28"/>
          <w:szCs w:val="28"/>
        </w:rPr>
        <w:t>buc</w:t>
      </w:r>
      <w:proofErr w:type="spellEnd"/>
      <w:r>
        <w:rPr>
          <w:sz w:val="28"/>
          <w:szCs w:val="28"/>
        </w:rPr>
        <w:t xml:space="preserve">. 2               0,17 </w:t>
      </w:r>
      <w:proofErr w:type="gramStart"/>
      <w:r>
        <w:rPr>
          <w:sz w:val="28"/>
          <w:szCs w:val="28"/>
        </w:rPr>
        <w:t>x  2</w:t>
      </w:r>
      <w:proofErr w:type="gramEnd"/>
      <w:r>
        <w:rPr>
          <w:sz w:val="28"/>
          <w:szCs w:val="28"/>
        </w:rPr>
        <w:t xml:space="preserve"> =  0,34</w:t>
      </w:r>
    </w:p>
    <w:p w14:paraId="4807352F" w14:textId="77777777" w:rsidR="00D54F73" w:rsidRDefault="00D54F73" w:rsidP="00D54F73">
      <w:pPr>
        <w:numPr>
          <w:ilvl w:val="0"/>
          <w:numId w:val="6"/>
        </w:numPr>
        <w:suppressAutoHyphens/>
        <w:rPr>
          <w:sz w:val="28"/>
          <w:szCs w:val="28"/>
        </w:rPr>
      </w:pPr>
      <w:proofErr w:type="spellStart"/>
      <w:r>
        <w:rPr>
          <w:sz w:val="28"/>
          <w:szCs w:val="28"/>
        </w:rPr>
        <w:t>Cada</w:t>
      </w:r>
      <w:proofErr w:type="spellEnd"/>
      <w:r>
        <w:rPr>
          <w:sz w:val="28"/>
          <w:szCs w:val="28"/>
        </w:rPr>
        <w:t xml:space="preserve"> de </w:t>
      </w:r>
      <w:proofErr w:type="spellStart"/>
      <w:r>
        <w:rPr>
          <w:sz w:val="28"/>
          <w:szCs w:val="28"/>
        </w:rPr>
        <w:t>baie</w:t>
      </w:r>
      <w:proofErr w:type="spellEnd"/>
      <w:r>
        <w:rPr>
          <w:sz w:val="28"/>
          <w:szCs w:val="28"/>
        </w:rPr>
        <w:t xml:space="preserve"> </w:t>
      </w:r>
      <w:proofErr w:type="spellStart"/>
      <w:r>
        <w:rPr>
          <w:sz w:val="28"/>
          <w:szCs w:val="28"/>
        </w:rPr>
        <w:t>si</w:t>
      </w:r>
      <w:proofErr w:type="spellEnd"/>
      <w:r>
        <w:rPr>
          <w:sz w:val="28"/>
          <w:szCs w:val="28"/>
        </w:rPr>
        <w:t xml:space="preserve"> </w:t>
      </w:r>
      <w:proofErr w:type="spellStart"/>
      <w:r>
        <w:rPr>
          <w:sz w:val="28"/>
          <w:szCs w:val="28"/>
        </w:rPr>
        <w:t>dus</w:t>
      </w:r>
      <w:proofErr w:type="spellEnd"/>
      <w:r>
        <w:rPr>
          <w:sz w:val="28"/>
          <w:szCs w:val="28"/>
        </w:rPr>
        <w:tab/>
      </w:r>
      <w:proofErr w:type="spellStart"/>
      <w:r>
        <w:rPr>
          <w:sz w:val="28"/>
          <w:szCs w:val="28"/>
        </w:rPr>
        <w:t>buc</w:t>
      </w:r>
      <w:proofErr w:type="spellEnd"/>
      <w:r>
        <w:rPr>
          <w:sz w:val="28"/>
          <w:szCs w:val="28"/>
        </w:rPr>
        <w:t>. 2</w:t>
      </w:r>
      <w:r>
        <w:rPr>
          <w:sz w:val="28"/>
          <w:szCs w:val="28"/>
        </w:rPr>
        <w:tab/>
      </w:r>
      <w:r>
        <w:rPr>
          <w:sz w:val="28"/>
          <w:szCs w:val="28"/>
        </w:rPr>
        <w:tab/>
        <w:t xml:space="preserve">    1,00 x </w:t>
      </w:r>
      <w:proofErr w:type="gramStart"/>
      <w:r>
        <w:rPr>
          <w:sz w:val="28"/>
          <w:szCs w:val="28"/>
        </w:rPr>
        <w:t>8  =</w:t>
      </w:r>
      <w:proofErr w:type="gramEnd"/>
      <w:r>
        <w:rPr>
          <w:sz w:val="28"/>
          <w:szCs w:val="28"/>
        </w:rPr>
        <w:t xml:space="preserve">  8,00</w:t>
      </w:r>
    </w:p>
    <w:p w14:paraId="579020AB" w14:textId="77777777" w:rsidR="00D54F73" w:rsidRDefault="00D54F73" w:rsidP="00D54F73">
      <w:pPr>
        <w:numPr>
          <w:ilvl w:val="0"/>
          <w:numId w:val="6"/>
        </w:numPr>
        <w:suppressAutoHyphens/>
        <w:rPr>
          <w:sz w:val="28"/>
          <w:szCs w:val="28"/>
        </w:rPr>
      </w:pPr>
      <w:proofErr w:type="spellStart"/>
      <w:r>
        <w:rPr>
          <w:sz w:val="28"/>
          <w:szCs w:val="28"/>
        </w:rPr>
        <w:t>Masina</w:t>
      </w:r>
      <w:proofErr w:type="spellEnd"/>
      <w:r>
        <w:rPr>
          <w:sz w:val="28"/>
          <w:szCs w:val="28"/>
        </w:rPr>
        <w:t xml:space="preserve"> de </w:t>
      </w:r>
      <w:proofErr w:type="spellStart"/>
      <w:r>
        <w:rPr>
          <w:sz w:val="28"/>
          <w:szCs w:val="28"/>
        </w:rPr>
        <w:t>spalat</w:t>
      </w:r>
      <w:proofErr w:type="spellEnd"/>
      <w:r>
        <w:rPr>
          <w:sz w:val="28"/>
          <w:szCs w:val="28"/>
        </w:rPr>
        <w:t xml:space="preserve"> vase       buc.2               0,50 </w:t>
      </w:r>
      <w:proofErr w:type="gramStart"/>
      <w:r>
        <w:rPr>
          <w:sz w:val="28"/>
          <w:szCs w:val="28"/>
        </w:rPr>
        <w:t>x  2</w:t>
      </w:r>
      <w:proofErr w:type="gramEnd"/>
      <w:r>
        <w:rPr>
          <w:sz w:val="28"/>
          <w:szCs w:val="28"/>
        </w:rPr>
        <w:t xml:space="preserve"> = 1,00</w:t>
      </w:r>
    </w:p>
    <w:p w14:paraId="4F421CBB" w14:textId="77777777" w:rsidR="00D54F73" w:rsidRPr="00BB0B0C" w:rsidRDefault="00D54F73" w:rsidP="00D54F73">
      <w:pPr>
        <w:numPr>
          <w:ilvl w:val="0"/>
          <w:numId w:val="6"/>
        </w:numPr>
        <w:suppressAutoHyphens/>
        <w:rPr>
          <w:sz w:val="28"/>
          <w:szCs w:val="28"/>
        </w:rPr>
      </w:pPr>
      <w:r>
        <w:rPr>
          <w:sz w:val="28"/>
          <w:szCs w:val="28"/>
          <w:lang w:val="it-IT"/>
        </w:rPr>
        <w:t>Robinet dublu sau</w:t>
      </w:r>
    </w:p>
    <w:p w14:paraId="36551F41" w14:textId="77777777" w:rsidR="00D54F73" w:rsidRPr="00BB0622" w:rsidRDefault="00D54F73" w:rsidP="00D54F73">
      <w:pPr>
        <w:ind w:left="1440"/>
        <w:rPr>
          <w:sz w:val="28"/>
          <w:szCs w:val="28"/>
          <w:lang w:val="it-IT"/>
        </w:rPr>
      </w:pPr>
      <w:r w:rsidRPr="00BB0622">
        <w:rPr>
          <w:sz w:val="28"/>
          <w:szCs w:val="28"/>
          <w:lang w:val="it-IT"/>
        </w:rPr>
        <w:t xml:space="preserve">simplu serviciu Dn 15     buc. </w:t>
      </w:r>
      <w:r>
        <w:rPr>
          <w:sz w:val="28"/>
          <w:szCs w:val="28"/>
          <w:lang w:val="it-IT"/>
        </w:rPr>
        <w:t>13</w:t>
      </w:r>
      <w:r w:rsidRPr="00BB0622">
        <w:rPr>
          <w:sz w:val="28"/>
          <w:szCs w:val="28"/>
          <w:lang w:val="it-IT"/>
        </w:rPr>
        <w:t xml:space="preserve">              1,00 x </w:t>
      </w:r>
      <w:r>
        <w:rPr>
          <w:sz w:val="28"/>
          <w:szCs w:val="28"/>
          <w:lang w:val="it-IT"/>
        </w:rPr>
        <w:t>13</w:t>
      </w:r>
      <w:r w:rsidRPr="00BB0622">
        <w:rPr>
          <w:sz w:val="28"/>
          <w:szCs w:val="28"/>
          <w:lang w:val="it-IT"/>
        </w:rPr>
        <w:t xml:space="preserve"> = </w:t>
      </w:r>
      <w:r>
        <w:rPr>
          <w:sz w:val="28"/>
          <w:szCs w:val="28"/>
          <w:lang w:val="it-IT"/>
        </w:rPr>
        <w:t>13</w:t>
      </w:r>
      <w:r w:rsidRPr="00BB0622">
        <w:rPr>
          <w:sz w:val="28"/>
          <w:szCs w:val="28"/>
          <w:lang w:val="it-IT"/>
        </w:rPr>
        <w:t xml:space="preserve">,00 </w:t>
      </w:r>
    </w:p>
    <w:p w14:paraId="7A9CDAF9" w14:textId="77777777" w:rsidR="00D54F73" w:rsidRPr="00BB0B0C" w:rsidRDefault="00D54F73" w:rsidP="00D54F73">
      <w:pPr>
        <w:numPr>
          <w:ilvl w:val="0"/>
          <w:numId w:val="6"/>
        </w:numPr>
        <w:suppressAutoHyphens/>
        <w:rPr>
          <w:sz w:val="28"/>
          <w:szCs w:val="28"/>
        </w:rPr>
      </w:pPr>
      <w:r>
        <w:rPr>
          <w:sz w:val="28"/>
          <w:szCs w:val="28"/>
          <w:lang w:val="it-IT"/>
        </w:rPr>
        <w:t>Robinet dublu sau</w:t>
      </w:r>
    </w:p>
    <w:p w14:paraId="6E8984E8" w14:textId="77777777" w:rsidR="00D54F73" w:rsidRPr="00393494" w:rsidRDefault="00D54F73" w:rsidP="00D54F73">
      <w:pPr>
        <w:ind w:left="1440"/>
        <w:rPr>
          <w:sz w:val="28"/>
          <w:szCs w:val="28"/>
          <w:u w:val="single"/>
          <w:lang w:val="it-IT"/>
        </w:rPr>
      </w:pPr>
      <w:r w:rsidRPr="00393494">
        <w:rPr>
          <w:sz w:val="28"/>
          <w:szCs w:val="28"/>
          <w:u w:val="single"/>
          <w:lang w:val="it-IT"/>
        </w:rPr>
        <w:t xml:space="preserve">simplu serviciu Dn </w:t>
      </w:r>
      <w:r>
        <w:rPr>
          <w:sz w:val="28"/>
          <w:szCs w:val="28"/>
          <w:u w:val="single"/>
          <w:lang w:val="it-IT"/>
        </w:rPr>
        <w:t>20</w:t>
      </w:r>
      <w:r w:rsidRPr="00393494">
        <w:rPr>
          <w:sz w:val="28"/>
          <w:szCs w:val="28"/>
          <w:u w:val="single"/>
          <w:lang w:val="it-IT"/>
        </w:rPr>
        <w:t xml:space="preserve">     buc. </w:t>
      </w:r>
      <w:r>
        <w:rPr>
          <w:sz w:val="28"/>
          <w:szCs w:val="28"/>
          <w:u w:val="single"/>
          <w:lang w:val="it-IT"/>
        </w:rPr>
        <w:t>3</w:t>
      </w:r>
      <w:r w:rsidRPr="00393494">
        <w:rPr>
          <w:sz w:val="28"/>
          <w:szCs w:val="28"/>
          <w:u w:val="single"/>
          <w:lang w:val="it-IT"/>
        </w:rPr>
        <w:t xml:space="preserve">                1,</w:t>
      </w:r>
      <w:r>
        <w:rPr>
          <w:sz w:val="28"/>
          <w:szCs w:val="28"/>
          <w:u w:val="single"/>
          <w:lang w:val="it-IT"/>
        </w:rPr>
        <w:t>5</w:t>
      </w:r>
      <w:r w:rsidRPr="00393494">
        <w:rPr>
          <w:sz w:val="28"/>
          <w:szCs w:val="28"/>
          <w:u w:val="single"/>
          <w:lang w:val="it-IT"/>
        </w:rPr>
        <w:t xml:space="preserve">0 x </w:t>
      </w:r>
      <w:r>
        <w:rPr>
          <w:sz w:val="28"/>
          <w:szCs w:val="28"/>
          <w:u w:val="single"/>
          <w:lang w:val="it-IT"/>
        </w:rPr>
        <w:t>3</w:t>
      </w:r>
      <w:r w:rsidRPr="00393494">
        <w:rPr>
          <w:sz w:val="28"/>
          <w:szCs w:val="28"/>
          <w:u w:val="single"/>
          <w:lang w:val="it-IT"/>
        </w:rPr>
        <w:t xml:space="preserve"> = </w:t>
      </w:r>
      <w:r>
        <w:rPr>
          <w:sz w:val="28"/>
          <w:szCs w:val="28"/>
          <w:u w:val="single"/>
          <w:lang w:val="it-IT"/>
        </w:rPr>
        <w:t>4,50</w:t>
      </w:r>
      <w:r w:rsidRPr="00393494">
        <w:rPr>
          <w:sz w:val="28"/>
          <w:szCs w:val="28"/>
          <w:u w:val="single"/>
          <w:lang w:val="it-IT"/>
        </w:rPr>
        <w:t xml:space="preserve"> </w:t>
      </w:r>
    </w:p>
    <w:p w14:paraId="2CBC9B43" w14:textId="2002540B" w:rsidR="00D54F73" w:rsidRDefault="00D54F73" w:rsidP="00D54F73">
      <w:pPr>
        <w:ind w:left="1080"/>
        <w:rPr>
          <w:b/>
          <w:sz w:val="28"/>
          <w:szCs w:val="28"/>
          <w:lang w:val="fr-FR"/>
        </w:rPr>
      </w:pP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t xml:space="preserve">            </w:t>
      </w:r>
      <w:proofErr w:type="gramStart"/>
      <w:r>
        <w:rPr>
          <w:b/>
          <w:sz w:val="28"/>
          <w:szCs w:val="28"/>
          <w:lang w:val="fr-FR"/>
        </w:rPr>
        <w:t>TOTAL:</w:t>
      </w:r>
      <w:proofErr w:type="gramEnd"/>
      <w:r>
        <w:rPr>
          <w:b/>
          <w:sz w:val="28"/>
          <w:szCs w:val="28"/>
          <w:lang w:val="fr-FR"/>
        </w:rPr>
        <w:t xml:space="preserve">   40,29</w:t>
      </w:r>
    </w:p>
    <w:p w14:paraId="145EE677" w14:textId="77777777" w:rsidR="001E3D49" w:rsidRDefault="001E3D49" w:rsidP="00D54F73">
      <w:pPr>
        <w:ind w:left="1080"/>
        <w:rPr>
          <w:b/>
          <w:sz w:val="28"/>
          <w:szCs w:val="28"/>
          <w:lang w:val="fr-FR"/>
        </w:rPr>
      </w:pPr>
    </w:p>
    <w:p w14:paraId="5A9D313B" w14:textId="77777777" w:rsidR="00D54F73" w:rsidRDefault="00D54F73" w:rsidP="00D54F73">
      <w:pPr>
        <w:rPr>
          <w:sz w:val="28"/>
          <w:szCs w:val="28"/>
          <w:lang w:val="pt-BR"/>
        </w:rPr>
      </w:pPr>
      <w:r>
        <w:rPr>
          <w:sz w:val="28"/>
          <w:szCs w:val="28"/>
          <w:lang w:val="pt-BR"/>
        </w:rPr>
        <w:t xml:space="preserve"> </w:t>
      </w:r>
      <w:r>
        <w:rPr>
          <w:sz w:val="28"/>
          <w:szCs w:val="28"/>
          <w:lang w:val="pt-BR"/>
        </w:rPr>
        <w:tab/>
      </w:r>
      <w:r>
        <w:rPr>
          <w:sz w:val="28"/>
          <w:szCs w:val="28"/>
          <w:lang w:val="pt-BR"/>
        </w:rPr>
        <w:tab/>
        <w:t>Debitul de calcul pentru consum menajer este Q</w:t>
      </w:r>
      <w:r>
        <w:rPr>
          <w:sz w:val="28"/>
          <w:szCs w:val="28"/>
          <w:vertAlign w:val="subscript"/>
          <w:lang w:val="pt-BR"/>
        </w:rPr>
        <w:t>menajer</w:t>
      </w:r>
      <w:r>
        <w:rPr>
          <w:sz w:val="28"/>
          <w:szCs w:val="28"/>
          <w:lang w:val="pt-BR"/>
        </w:rPr>
        <w:t xml:space="preserve"> = 2,85 [ l/s ]</w:t>
      </w:r>
    </w:p>
    <w:p w14:paraId="5B7680BE" w14:textId="77777777" w:rsidR="00D54F73" w:rsidRDefault="00D54F73" w:rsidP="00D54F73">
      <w:pPr>
        <w:rPr>
          <w:sz w:val="28"/>
          <w:szCs w:val="28"/>
          <w:lang w:val="it-IT"/>
        </w:rPr>
      </w:pPr>
      <w:r w:rsidRPr="00FD7297">
        <w:rPr>
          <w:sz w:val="28"/>
          <w:szCs w:val="28"/>
          <w:lang w:val="it-IT"/>
        </w:rPr>
        <w:t xml:space="preserve">            Pentru prevenirea si stingerea incendiilor </w:t>
      </w:r>
      <w:r>
        <w:rPr>
          <w:sz w:val="28"/>
          <w:szCs w:val="28"/>
          <w:lang w:val="it-IT"/>
        </w:rPr>
        <w:t xml:space="preserve"> imobilul va fi echipat cu instalatii de stingere cu hidranti exteriori si interiori .</w:t>
      </w:r>
    </w:p>
    <w:p w14:paraId="6C35F0D5" w14:textId="77777777" w:rsidR="00D54F73" w:rsidRDefault="00D54F73" w:rsidP="00D54F73">
      <w:pPr>
        <w:ind w:left="720"/>
        <w:rPr>
          <w:sz w:val="28"/>
          <w:szCs w:val="28"/>
          <w:lang w:val="it-IT"/>
        </w:rPr>
      </w:pPr>
      <w:r>
        <w:rPr>
          <w:sz w:val="28"/>
          <w:szCs w:val="28"/>
          <w:lang w:val="it-IT"/>
        </w:rPr>
        <w:t xml:space="preserve">Debitul de apa pentru refacerea rezervei de apa pentru stingerea incendiilor , conform scenariului de incendiu depus de beneficiar ,in termen de 36 ore va fi </w:t>
      </w:r>
    </w:p>
    <w:p w14:paraId="291B68C2" w14:textId="77777777" w:rsidR="001E3D49" w:rsidRDefault="001E3D49" w:rsidP="00D54F73">
      <w:pPr>
        <w:ind w:left="2880" w:firstLine="720"/>
        <w:rPr>
          <w:sz w:val="28"/>
          <w:szCs w:val="28"/>
          <w:lang w:val="it-IT"/>
        </w:rPr>
      </w:pPr>
    </w:p>
    <w:p w14:paraId="6C650639" w14:textId="1B8EAF4C" w:rsidR="00D54F73" w:rsidRDefault="00D54F73" w:rsidP="00D54F73">
      <w:pPr>
        <w:ind w:left="2880" w:firstLine="720"/>
        <w:rPr>
          <w:sz w:val="28"/>
          <w:szCs w:val="28"/>
          <w:lang w:val="it-IT"/>
        </w:rPr>
      </w:pPr>
      <w:r>
        <w:rPr>
          <w:sz w:val="28"/>
          <w:szCs w:val="28"/>
          <w:lang w:val="it-IT"/>
        </w:rPr>
        <w:t>Q</w:t>
      </w:r>
      <w:r>
        <w:rPr>
          <w:sz w:val="28"/>
          <w:szCs w:val="28"/>
          <w:vertAlign w:val="subscript"/>
          <w:lang w:val="it-IT"/>
        </w:rPr>
        <w:t>ri</w:t>
      </w:r>
      <w:r w:rsidRPr="00FD7297">
        <w:rPr>
          <w:sz w:val="28"/>
          <w:szCs w:val="28"/>
          <w:lang w:val="it-IT"/>
        </w:rPr>
        <w:t>=</w:t>
      </w:r>
      <w:r>
        <w:rPr>
          <w:sz w:val="28"/>
          <w:szCs w:val="28"/>
          <w:lang w:val="it-IT"/>
        </w:rPr>
        <w:t>12,50 mc/zi=3,47</w:t>
      </w:r>
      <w:r w:rsidRPr="00FD7297">
        <w:rPr>
          <w:sz w:val="28"/>
          <w:szCs w:val="28"/>
          <w:lang w:val="it-IT"/>
        </w:rPr>
        <w:t xml:space="preserve"> </w:t>
      </w:r>
      <w:r>
        <w:rPr>
          <w:sz w:val="28"/>
          <w:szCs w:val="28"/>
          <w:lang w:val="it-IT"/>
        </w:rPr>
        <w:t>[</w:t>
      </w:r>
      <w:r w:rsidRPr="00FD7297">
        <w:rPr>
          <w:sz w:val="28"/>
          <w:szCs w:val="28"/>
          <w:lang w:val="it-IT"/>
        </w:rPr>
        <w:t>l/s</w:t>
      </w:r>
      <w:r>
        <w:rPr>
          <w:sz w:val="28"/>
          <w:szCs w:val="28"/>
          <w:lang w:val="it-IT"/>
        </w:rPr>
        <w:t>]</w:t>
      </w:r>
      <w:r w:rsidRPr="00FD7297">
        <w:rPr>
          <w:sz w:val="28"/>
          <w:szCs w:val="28"/>
          <w:lang w:val="it-IT"/>
        </w:rPr>
        <w:t xml:space="preserve"> </w:t>
      </w:r>
    </w:p>
    <w:p w14:paraId="4BE7C1C3" w14:textId="77777777" w:rsidR="001E3D49" w:rsidRDefault="001E3D49" w:rsidP="00D54F73">
      <w:pPr>
        <w:ind w:left="2880" w:firstLine="720"/>
        <w:rPr>
          <w:sz w:val="28"/>
          <w:szCs w:val="28"/>
          <w:lang w:val="it-IT"/>
        </w:rPr>
      </w:pPr>
    </w:p>
    <w:p w14:paraId="7AACB9CE" w14:textId="7F8CCDCC" w:rsidR="00D54F73" w:rsidRDefault="00D54F73" w:rsidP="00D54F73">
      <w:pPr>
        <w:ind w:firstLine="720"/>
        <w:rPr>
          <w:sz w:val="28"/>
          <w:szCs w:val="28"/>
          <w:lang w:val="it-IT"/>
        </w:rPr>
      </w:pPr>
      <w:r>
        <w:rPr>
          <w:sz w:val="28"/>
          <w:szCs w:val="28"/>
          <w:lang w:val="it-IT"/>
        </w:rPr>
        <w:t xml:space="preserve">Reteaua de apa si statia de pompare se dimensioneaza pentru debitul Q= 5 </w:t>
      </w:r>
      <w:r w:rsidR="001E3D49">
        <w:rPr>
          <w:sz w:val="28"/>
          <w:szCs w:val="28"/>
          <w:lang w:val="it-IT"/>
        </w:rPr>
        <w:t>l</w:t>
      </w:r>
      <w:r>
        <w:rPr>
          <w:sz w:val="28"/>
          <w:szCs w:val="28"/>
          <w:lang w:val="it-IT"/>
        </w:rPr>
        <w:t>/s,</w:t>
      </w:r>
      <w:r w:rsidR="001E3D49">
        <w:rPr>
          <w:sz w:val="28"/>
          <w:szCs w:val="28"/>
          <w:lang w:val="it-IT"/>
        </w:rPr>
        <w:t xml:space="preserve"> </w:t>
      </w:r>
      <w:r>
        <w:rPr>
          <w:sz w:val="28"/>
          <w:szCs w:val="28"/>
          <w:lang w:val="it-IT"/>
        </w:rPr>
        <w:t>debit necesar pentru functionarea unui hidrant exterior.</w:t>
      </w:r>
    </w:p>
    <w:p w14:paraId="4F6112D7" w14:textId="77777777" w:rsidR="00D54F73" w:rsidRPr="009202B5" w:rsidRDefault="00D54F73" w:rsidP="00D54F73">
      <w:pPr>
        <w:ind w:firstLine="720"/>
        <w:rPr>
          <w:sz w:val="28"/>
          <w:szCs w:val="28"/>
          <w:vertAlign w:val="subscript"/>
          <w:lang w:val="it-IT"/>
        </w:rPr>
      </w:pPr>
      <w:r>
        <w:rPr>
          <w:sz w:val="28"/>
          <w:szCs w:val="28"/>
          <w:lang w:val="it-IT"/>
        </w:rPr>
        <w:t>Din nomograma de dimensionare a conductelor din polietilena se alege o conducta din polietilena de inalta densitate tip PE-HD cu diametrul Dn 110 mm.</w:t>
      </w:r>
    </w:p>
    <w:p w14:paraId="5A1C9773" w14:textId="21AE5CF1" w:rsidR="00D54F73" w:rsidRPr="00F427DE" w:rsidRDefault="00D54F73" w:rsidP="00D54F73">
      <w:pPr>
        <w:ind w:firstLine="720"/>
        <w:rPr>
          <w:sz w:val="28"/>
          <w:szCs w:val="28"/>
        </w:rPr>
      </w:pPr>
      <w:proofErr w:type="spellStart"/>
      <w:r w:rsidRPr="00F427DE">
        <w:rPr>
          <w:sz w:val="28"/>
          <w:szCs w:val="28"/>
        </w:rPr>
        <w:t>Masurarea</w:t>
      </w:r>
      <w:proofErr w:type="spellEnd"/>
      <w:r w:rsidRPr="00F427DE">
        <w:rPr>
          <w:sz w:val="28"/>
          <w:szCs w:val="28"/>
        </w:rPr>
        <w:t xml:space="preserve"> </w:t>
      </w:r>
      <w:proofErr w:type="spellStart"/>
      <w:r w:rsidRPr="00F427DE">
        <w:rPr>
          <w:sz w:val="28"/>
          <w:szCs w:val="28"/>
        </w:rPr>
        <w:t>consumului</w:t>
      </w:r>
      <w:proofErr w:type="spellEnd"/>
      <w:r w:rsidRPr="00F427DE">
        <w:rPr>
          <w:sz w:val="28"/>
          <w:szCs w:val="28"/>
        </w:rPr>
        <w:t xml:space="preserve"> de </w:t>
      </w:r>
      <w:proofErr w:type="spellStart"/>
      <w:r w:rsidRPr="00F427DE">
        <w:rPr>
          <w:sz w:val="28"/>
          <w:szCs w:val="28"/>
        </w:rPr>
        <w:t>apa</w:t>
      </w:r>
      <w:proofErr w:type="spellEnd"/>
      <w:r w:rsidRPr="00F427DE">
        <w:rPr>
          <w:sz w:val="28"/>
          <w:szCs w:val="28"/>
        </w:rPr>
        <w:t xml:space="preserve"> se </w:t>
      </w:r>
      <w:proofErr w:type="spellStart"/>
      <w:r w:rsidRPr="00F427DE">
        <w:rPr>
          <w:sz w:val="28"/>
          <w:szCs w:val="28"/>
        </w:rPr>
        <w:t>va</w:t>
      </w:r>
      <w:proofErr w:type="spellEnd"/>
      <w:r w:rsidRPr="00F427DE">
        <w:rPr>
          <w:sz w:val="28"/>
          <w:szCs w:val="28"/>
        </w:rPr>
        <w:t xml:space="preserve"> </w:t>
      </w:r>
      <w:proofErr w:type="spellStart"/>
      <w:proofErr w:type="gramStart"/>
      <w:r w:rsidRPr="00F427DE">
        <w:rPr>
          <w:sz w:val="28"/>
          <w:szCs w:val="28"/>
        </w:rPr>
        <w:t>realiza</w:t>
      </w:r>
      <w:proofErr w:type="spellEnd"/>
      <w:r w:rsidRPr="00F427DE">
        <w:rPr>
          <w:sz w:val="28"/>
          <w:szCs w:val="28"/>
        </w:rPr>
        <w:t xml:space="preserve">  cu</w:t>
      </w:r>
      <w:proofErr w:type="gramEnd"/>
      <w:r w:rsidRPr="00F427DE">
        <w:rPr>
          <w:sz w:val="28"/>
          <w:szCs w:val="28"/>
        </w:rPr>
        <w:t xml:space="preserve"> </w:t>
      </w:r>
      <w:proofErr w:type="spellStart"/>
      <w:r w:rsidRPr="00F427DE">
        <w:rPr>
          <w:sz w:val="28"/>
          <w:szCs w:val="28"/>
        </w:rPr>
        <w:t>conto</w:t>
      </w:r>
      <w:r w:rsidR="005E5068">
        <w:rPr>
          <w:sz w:val="28"/>
          <w:szCs w:val="28"/>
        </w:rPr>
        <w:t>a</w:t>
      </w:r>
      <w:r w:rsidRPr="00F427DE">
        <w:rPr>
          <w:sz w:val="28"/>
          <w:szCs w:val="28"/>
        </w:rPr>
        <w:t>r</w:t>
      </w:r>
      <w:r w:rsidR="005E5068">
        <w:rPr>
          <w:sz w:val="28"/>
          <w:szCs w:val="28"/>
        </w:rPr>
        <w:t>e</w:t>
      </w:r>
      <w:proofErr w:type="spellEnd"/>
      <w:r w:rsidRPr="00F427DE">
        <w:rPr>
          <w:sz w:val="28"/>
          <w:szCs w:val="28"/>
        </w:rPr>
        <w:t xml:space="preserve"> de </w:t>
      </w:r>
      <w:proofErr w:type="spellStart"/>
      <w:r w:rsidRPr="00F427DE">
        <w:rPr>
          <w:sz w:val="28"/>
          <w:szCs w:val="28"/>
        </w:rPr>
        <w:t>apa</w:t>
      </w:r>
      <w:proofErr w:type="spellEnd"/>
      <w:r w:rsidRPr="00F427DE">
        <w:rPr>
          <w:sz w:val="28"/>
          <w:szCs w:val="28"/>
        </w:rPr>
        <w:t xml:space="preserve"> </w:t>
      </w:r>
      <w:proofErr w:type="spellStart"/>
      <w:r w:rsidRPr="00F427DE">
        <w:rPr>
          <w:sz w:val="28"/>
          <w:szCs w:val="28"/>
        </w:rPr>
        <w:t>rece</w:t>
      </w:r>
      <w:proofErr w:type="spellEnd"/>
      <w:r w:rsidRPr="00F427DE">
        <w:rPr>
          <w:sz w:val="28"/>
          <w:szCs w:val="28"/>
        </w:rPr>
        <w:t xml:space="preserve"> </w:t>
      </w:r>
      <w:proofErr w:type="spellStart"/>
      <w:r w:rsidRPr="00F427DE">
        <w:rPr>
          <w:sz w:val="28"/>
          <w:szCs w:val="28"/>
        </w:rPr>
        <w:t>Dn</w:t>
      </w:r>
      <w:proofErr w:type="spellEnd"/>
      <w:r w:rsidRPr="00F427DE">
        <w:rPr>
          <w:sz w:val="28"/>
          <w:szCs w:val="28"/>
        </w:rPr>
        <w:t xml:space="preserve"> 50 mm, </w:t>
      </w:r>
      <w:proofErr w:type="spellStart"/>
      <w:r w:rsidRPr="00F427DE">
        <w:rPr>
          <w:sz w:val="28"/>
          <w:szCs w:val="28"/>
        </w:rPr>
        <w:t>clasa</w:t>
      </w:r>
      <w:proofErr w:type="spellEnd"/>
      <w:r w:rsidRPr="00F427DE">
        <w:rPr>
          <w:sz w:val="28"/>
          <w:szCs w:val="28"/>
        </w:rPr>
        <w:t xml:space="preserve"> </w:t>
      </w:r>
      <w:proofErr w:type="spellStart"/>
      <w:r w:rsidRPr="00F427DE">
        <w:rPr>
          <w:sz w:val="28"/>
          <w:szCs w:val="28"/>
        </w:rPr>
        <w:t>metrologica</w:t>
      </w:r>
      <w:proofErr w:type="spellEnd"/>
      <w:r w:rsidRPr="00F427DE">
        <w:rPr>
          <w:sz w:val="28"/>
          <w:szCs w:val="28"/>
        </w:rPr>
        <w:t xml:space="preserve"> “C”.</w:t>
      </w:r>
    </w:p>
    <w:p w14:paraId="0DC37F96" w14:textId="77777777" w:rsidR="001E3D49" w:rsidRDefault="00D54F73" w:rsidP="00D54F73">
      <w:pPr>
        <w:ind w:left="720"/>
        <w:rPr>
          <w:sz w:val="28"/>
          <w:szCs w:val="28"/>
        </w:rPr>
      </w:pPr>
      <w:r w:rsidRPr="00F427DE">
        <w:rPr>
          <w:sz w:val="28"/>
          <w:szCs w:val="28"/>
        </w:rPr>
        <w:t xml:space="preserve">                    </w:t>
      </w:r>
      <w:r w:rsidRPr="00F427DE">
        <w:rPr>
          <w:sz w:val="28"/>
          <w:szCs w:val="28"/>
        </w:rPr>
        <w:tab/>
      </w:r>
      <w:r w:rsidRPr="00F427DE">
        <w:rPr>
          <w:sz w:val="28"/>
          <w:szCs w:val="28"/>
        </w:rPr>
        <w:tab/>
      </w:r>
      <w:r>
        <w:rPr>
          <w:sz w:val="28"/>
          <w:szCs w:val="28"/>
        </w:rPr>
        <w:t xml:space="preserve">                                          </w:t>
      </w:r>
    </w:p>
    <w:p w14:paraId="15EAEC59" w14:textId="49C75EE9" w:rsidR="00D54F73" w:rsidRDefault="00D54F73" w:rsidP="00D54F73">
      <w:pPr>
        <w:ind w:left="720"/>
        <w:rPr>
          <w:sz w:val="28"/>
          <w:szCs w:val="28"/>
        </w:rPr>
      </w:pPr>
      <w:r>
        <w:rPr>
          <w:sz w:val="28"/>
          <w:szCs w:val="28"/>
        </w:rPr>
        <w:t xml:space="preserve">           </w:t>
      </w:r>
      <w:r w:rsidR="001E3D49">
        <w:rPr>
          <w:sz w:val="28"/>
          <w:szCs w:val="28"/>
        </w:rPr>
        <w:tab/>
      </w:r>
      <w:r w:rsidR="001E3D49">
        <w:rPr>
          <w:sz w:val="28"/>
          <w:szCs w:val="28"/>
        </w:rPr>
        <w:tab/>
      </w:r>
      <w:r w:rsidR="001E3D49">
        <w:rPr>
          <w:sz w:val="28"/>
          <w:szCs w:val="28"/>
        </w:rPr>
        <w:tab/>
      </w:r>
      <w:r w:rsidR="001E3D49">
        <w:rPr>
          <w:sz w:val="28"/>
          <w:szCs w:val="28"/>
        </w:rPr>
        <w:tab/>
      </w:r>
      <w:r w:rsidR="001E3D49">
        <w:rPr>
          <w:sz w:val="28"/>
          <w:szCs w:val="28"/>
        </w:rPr>
        <w:tab/>
      </w:r>
      <w:r w:rsidR="001E3D49">
        <w:rPr>
          <w:sz w:val="28"/>
          <w:szCs w:val="28"/>
        </w:rPr>
        <w:tab/>
      </w:r>
      <w:r w:rsidR="001E3D49">
        <w:rPr>
          <w:sz w:val="28"/>
          <w:szCs w:val="28"/>
        </w:rPr>
        <w:tab/>
      </w:r>
      <w:r>
        <w:rPr>
          <w:sz w:val="28"/>
          <w:szCs w:val="28"/>
        </w:rPr>
        <w:t xml:space="preserve">   </w:t>
      </w:r>
      <w:proofErr w:type="spellStart"/>
      <w:r>
        <w:rPr>
          <w:sz w:val="28"/>
          <w:szCs w:val="28"/>
        </w:rPr>
        <w:t>Întocmit</w:t>
      </w:r>
      <w:proofErr w:type="spellEnd"/>
      <w:r>
        <w:rPr>
          <w:sz w:val="28"/>
          <w:szCs w:val="28"/>
        </w:rPr>
        <w:t>,</w:t>
      </w:r>
    </w:p>
    <w:p w14:paraId="7079D670" w14:textId="77777777" w:rsidR="00D54F73" w:rsidRDefault="00D54F73" w:rsidP="00D54F73">
      <w:pPr>
        <w:ind w:left="720"/>
        <w:rPr>
          <w:sz w:val="28"/>
          <w:szCs w:val="28"/>
          <w:lang w:val="pt-BR"/>
        </w:rPr>
      </w:pPr>
      <w:r>
        <w:rPr>
          <w:sz w:val="28"/>
          <w:szCs w:val="28"/>
        </w:rPr>
        <w:t xml:space="preserve">                                                                         </w:t>
      </w:r>
      <w:proofErr w:type="spellStart"/>
      <w:r>
        <w:rPr>
          <w:sz w:val="28"/>
          <w:szCs w:val="28"/>
        </w:rPr>
        <w:t>ing</w:t>
      </w:r>
      <w:proofErr w:type="spellEnd"/>
      <w:r>
        <w:rPr>
          <w:sz w:val="28"/>
          <w:szCs w:val="28"/>
        </w:rPr>
        <w:t xml:space="preserve">. </w:t>
      </w:r>
      <w:r w:rsidRPr="00225AF0">
        <w:rPr>
          <w:sz w:val="28"/>
          <w:szCs w:val="28"/>
          <w:lang w:val="pt-BR"/>
        </w:rPr>
        <w:t>But Forausbergher Gyongyi</w:t>
      </w:r>
    </w:p>
    <w:p w14:paraId="7D8EEDB8" w14:textId="518813AA" w:rsidR="00C70DC7" w:rsidRDefault="00C70DC7" w:rsidP="00D54F73">
      <w:pPr>
        <w:pStyle w:val="BodyText"/>
        <w:jc w:val="both"/>
        <w:rPr>
          <w:szCs w:val="28"/>
          <w:lang w:val="pt-BR"/>
        </w:rPr>
      </w:pPr>
    </w:p>
    <w:sectPr w:rsidR="00C70DC7" w:rsidSect="009070BF">
      <w:headerReference w:type="default" r:id="rId8"/>
      <w:footerReference w:type="default" r:id="rId9"/>
      <w:headerReference w:type="first" r:id="rId10"/>
      <w:footerReference w:type="first" r:id="rId11"/>
      <w:footnotePr>
        <w:pos w:val="beneathText"/>
      </w:footnotePr>
      <w:pgSz w:w="11905" w:h="16837" w:code="9"/>
      <w:pgMar w:top="851" w:right="567" w:bottom="567" w:left="1418" w:header="288"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AF51E" w14:textId="77777777" w:rsidR="00B3290F" w:rsidRDefault="00B3290F">
      <w:r>
        <w:separator/>
      </w:r>
    </w:p>
  </w:endnote>
  <w:endnote w:type="continuationSeparator" w:id="0">
    <w:p w14:paraId="717448A5" w14:textId="77777777" w:rsidR="00B3290F" w:rsidRDefault="00B3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1EBD4" w14:textId="77777777" w:rsidR="001D5B04" w:rsidRDefault="001D5B04">
    <w:pPr>
      <w:pStyle w:val="Footer"/>
      <w:rPr>
        <w:lang w:val="fr-FR"/>
      </w:rPr>
    </w:pPr>
  </w:p>
  <w:p w14:paraId="4E1117EE" w14:textId="77777777" w:rsidR="001D5B04" w:rsidRDefault="001D5B04">
    <w:pPr>
      <w:pStyle w:val="Footer"/>
      <w:rPr>
        <w:lang w:val="fr-FR"/>
      </w:rPr>
    </w:pPr>
  </w:p>
  <w:tbl>
    <w:tblPr>
      <w:tblW w:w="0" w:type="auto"/>
      <w:tblInd w:w="108" w:type="dxa"/>
      <w:tblBorders>
        <w:top w:val="single" w:sz="12" w:space="0" w:color="02305D"/>
      </w:tblBorders>
      <w:tblLook w:val="04A0" w:firstRow="1" w:lastRow="0" w:firstColumn="1" w:lastColumn="0" w:noHBand="0" w:noVBand="1"/>
    </w:tblPr>
    <w:tblGrid>
      <w:gridCol w:w="9812"/>
    </w:tblGrid>
    <w:tr w:rsidR="001D5B04" w:rsidRPr="006D5101" w14:paraId="41B37EC6" w14:textId="77777777">
      <w:tc>
        <w:tcPr>
          <w:tcW w:w="9923" w:type="dxa"/>
        </w:tcPr>
        <w:p w14:paraId="00CFDF3B" w14:textId="77777777" w:rsidR="001D5B04" w:rsidRPr="006D5101" w:rsidRDefault="001D5B04" w:rsidP="000404EA">
          <w:pPr>
            <w:pStyle w:val="Footer"/>
            <w:snapToGrid w:val="0"/>
            <w:spacing w:before="40"/>
            <w:jc w:val="center"/>
            <w:rPr>
              <w:rFonts w:ascii="Century Gothic" w:hAnsi="Century Gothic"/>
              <w:sz w:val="16"/>
              <w:lang w:val="fr-FR"/>
            </w:rPr>
          </w:pPr>
          <w:r w:rsidRPr="008A51C4">
            <w:rPr>
              <w:rFonts w:ascii="Century Gothic" w:hAnsi="Century Gothic"/>
              <w:b/>
              <w:color w:val="02305D"/>
              <w:sz w:val="16"/>
              <w:szCs w:val="16"/>
              <w:lang w:val="fr-FR"/>
            </w:rPr>
            <w:t>SC Vital SA</w:t>
          </w:r>
          <w:r>
            <w:rPr>
              <w:rFonts w:ascii="Century Gothic" w:hAnsi="Century Gothic"/>
              <w:b/>
              <w:color w:val="02305D"/>
              <w:sz w:val="16"/>
              <w:lang w:val="fr-FR"/>
            </w:rPr>
            <w:t xml:space="preserve"> – </w:t>
          </w:r>
          <w:proofErr w:type="spellStart"/>
          <w:r>
            <w:rPr>
              <w:rFonts w:ascii="Century Gothic" w:hAnsi="Century Gothic"/>
              <w:sz w:val="16"/>
              <w:lang w:val="fr-FR"/>
            </w:rPr>
            <w:t>Operator</w:t>
          </w:r>
          <w:proofErr w:type="spellEnd"/>
          <w:r>
            <w:rPr>
              <w:rFonts w:ascii="Century Gothic" w:hAnsi="Century Gothic"/>
              <w:sz w:val="16"/>
              <w:lang w:val="fr-FR"/>
            </w:rPr>
            <w:t xml:space="preserve"> </w:t>
          </w:r>
          <w:proofErr w:type="spellStart"/>
          <w:r>
            <w:rPr>
              <w:rFonts w:ascii="Century Gothic" w:hAnsi="Century Gothic"/>
              <w:sz w:val="16"/>
              <w:lang w:val="fr-FR"/>
            </w:rPr>
            <w:t>regional</w:t>
          </w:r>
          <w:proofErr w:type="spellEnd"/>
          <w:r>
            <w:rPr>
              <w:rFonts w:ascii="Century Gothic" w:hAnsi="Century Gothic"/>
              <w:sz w:val="16"/>
              <w:lang w:val="fr-FR"/>
            </w:rPr>
            <w:t xml:space="preserve"> de </w:t>
          </w:r>
          <w:proofErr w:type="spellStart"/>
          <w:r>
            <w:rPr>
              <w:rFonts w:ascii="Century Gothic" w:hAnsi="Century Gothic"/>
              <w:sz w:val="16"/>
              <w:lang w:val="fr-FR"/>
            </w:rPr>
            <w:t>servicii</w:t>
          </w:r>
          <w:proofErr w:type="spellEnd"/>
          <w:r>
            <w:rPr>
              <w:rFonts w:ascii="Century Gothic" w:hAnsi="Century Gothic"/>
              <w:sz w:val="16"/>
              <w:lang w:val="fr-FR"/>
            </w:rPr>
            <w:t xml:space="preserve"> </w:t>
          </w:r>
          <w:proofErr w:type="spellStart"/>
          <w:r>
            <w:rPr>
              <w:rFonts w:ascii="Century Gothic" w:hAnsi="Century Gothic"/>
              <w:sz w:val="16"/>
              <w:lang w:val="fr-FR"/>
            </w:rPr>
            <w:t>publice</w:t>
          </w:r>
          <w:proofErr w:type="spellEnd"/>
          <w:r>
            <w:rPr>
              <w:rFonts w:ascii="Century Gothic" w:hAnsi="Century Gothic"/>
              <w:sz w:val="16"/>
              <w:lang w:val="fr-FR"/>
            </w:rPr>
            <w:t xml:space="preserve"> </w:t>
          </w:r>
          <w:r w:rsidRPr="006D5101">
            <w:rPr>
              <w:rFonts w:ascii="Century Gothic" w:hAnsi="Century Gothic"/>
              <w:sz w:val="16"/>
              <w:lang w:val="fr-FR"/>
            </w:rPr>
            <w:t xml:space="preserve">de </w:t>
          </w:r>
          <w:proofErr w:type="spellStart"/>
          <w:r w:rsidRPr="006D5101">
            <w:rPr>
              <w:rFonts w:ascii="Century Gothic" w:hAnsi="Century Gothic"/>
              <w:sz w:val="16"/>
              <w:lang w:val="fr-FR"/>
            </w:rPr>
            <w:t>alimentare</w:t>
          </w:r>
          <w:proofErr w:type="spellEnd"/>
          <w:r w:rsidRPr="006D5101">
            <w:rPr>
              <w:rFonts w:ascii="Century Gothic" w:hAnsi="Century Gothic"/>
              <w:sz w:val="16"/>
              <w:lang w:val="fr-FR"/>
            </w:rPr>
            <w:t xml:space="preserve"> </w:t>
          </w:r>
          <w:proofErr w:type="spellStart"/>
          <w:r w:rsidRPr="006D5101">
            <w:rPr>
              <w:rFonts w:ascii="Century Gothic" w:hAnsi="Century Gothic"/>
              <w:sz w:val="16"/>
              <w:lang w:val="fr-FR"/>
            </w:rPr>
            <w:t>cu</w:t>
          </w:r>
          <w:proofErr w:type="spellEnd"/>
          <w:r w:rsidRPr="006D5101">
            <w:rPr>
              <w:rFonts w:ascii="Century Gothic" w:hAnsi="Century Gothic"/>
              <w:sz w:val="16"/>
              <w:lang w:val="fr-FR"/>
            </w:rPr>
            <w:t xml:space="preserve"> </w:t>
          </w:r>
          <w:proofErr w:type="spellStart"/>
          <w:r w:rsidRPr="006D5101">
            <w:rPr>
              <w:rFonts w:ascii="Century Gothic" w:hAnsi="Century Gothic"/>
              <w:sz w:val="16"/>
              <w:lang w:val="fr-FR"/>
            </w:rPr>
            <w:t>apa</w:t>
          </w:r>
          <w:proofErr w:type="spellEnd"/>
          <w:r w:rsidRPr="006D5101">
            <w:rPr>
              <w:rFonts w:ascii="Century Gothic" w:hAnsi="Century Gothic"/>
              <w:sz w:val="16"/>
              <w:lang w:val="fr-FR"/>
            </w:rPr>
            <w:t xml:space="preserve"> si </w:t>
          </w:r>
          <w:proofErr w:type="spellStart"/>
          <w:r w:rsidRPr="006D5101">
            <w:rPr>
              <w:rFonts w:ascii="Century Gothic" w:hAnsi="Century Gothic"/>
              <w:sz w:val="16"/>
              <w:lang w:val="fr-FR"/>
            </w:rPr>
            <w:t>canalizare</w:t>
          </w:r>
          <w:proofErr w:type="spellEnd"/>
          <w:r w:rsidRPr="006D5101">
            <w:rPr>
              <w:rFonts w:ascii="Century Gothic" w:hAnsi="Century Gothic"/>
              <w:sz w:val="16"/>
              <w:lang w:val="fr-FR"/>
            </w:rPr>
            <w:t xml:space="preserve"> Maramures</w:t>
          </w:r>
        </w:p>
      </w:tc>
    </w:tr>
  </w:tbl>
  <w:p w14:paraId="1E134F72" w14:textId="77777777" w:rsidR="001D5B04" w:rsidRPr="00CB48C7" w:rsidRDefault="001D5B04">
    <w:pPr>
      <w:pStyle w:val="Footer"/>
      <w:rPr>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9AEDE" w14:textId="77777777" w:rsidR="001D5B04" w:rsidRDefault="001D5B04" w:rsidP="000404EA">
    <w:pPr>
      <w:pStyle w:val="Footer"/>
      <w:snapToGrid w:val="0"/>
      <w:rPr>
        <w:rFonts w:ascii="Arial" w:hAnsi="Arial"/>
        <w:sz w:val="16"/>
        <w:lang w:val="fr-FR"/>
      </w:rPr>
    </w:pPr>
  </w:p>
  <w:tbl>
    <w:tblPr>
      <w:tblW w:w="9923" w:type="dxa"/>
      <w:tblInd w:w="108" w:type="dxa"/>
      <w:tblBorders>
        <w:top w:val="single" w:sz="12" w:space="0" w:color="02305D"/>
      </w:tblBorders>
      <w:tblLayout w:type="fixed"/>
      <w:tblLook w:val="04A0" w:firstRow="1" w:lastRow="0" w:firstColumn="1" w:lastColumn="0" w:noHBand="0" w:noVBand="1"/>
    </w:tblPr>
    <w:tblGrid>
      <w:gridCol w:w="7938"/>
      <w:gridCol w:w="1985"/>
    </w:tblGrid>
    <w:tr w:rsidR="001D5B04" w:rsidRPr="008206C8" w14:paraId="54F28EE2" w14:textId="77777777">
      <w:tc>
        <w:tcPr>
          <w:tcW w:w="7938" w:type="dxa"/>
          <w:vAlign w:val="center"/>
        </w:tcPr>
        <w:p w14:paraId="1666619A" w14:textId="77777777" w:rsidR="001D5B04" w:rsidRPr="00FD633D" w:rsidRDefault="001D5B04" w:rsidP="000404EA">
          <w:pPr>
            <w:pStyle w:val="Footer"/>
            <w:snapToGrid w:val="0"/>
            <w:rPr>
              <w:rFonts w:ascii="Century Gothic" w:hAnsi="Century Gothic"/>
              <w:b/>
              <w:color w:val="02305D"/>
              <w:sz w:val="16"/>
              <w:lang w:val="fr-FR"/>
            </w:rPr>
          </w:pPr>
          <w:r w:rsidRPr="008A51C4">
            <w:rPr>
              <w:rFonts w:ascii="Century Gothic" w:hAnsi="Century Gothic"/>
              <w:b/>
              <w:color w:val="02305D"/>
              <w:sz w:val="16"/>
              <w:szCs w:val="16"/>
              <w:lang w:val="fr-FR"/>
            </w:rPr>
            <w:t>SC Vital SA</w:t>
          </w:r>
          <w:r>
            <w:rPr>
              <w:rFonts w:ascii="Century Gothic" w:hAnsi="Century Gothic"/>
              <w:b/>
              <w:color w:val="02305D"/>
              <w:sz w:val="16"/>
              <w:lang w:val="fr-FR"/>
            </w:rPr>
            <w:t xml:space="preserve"> – </w:t>
          </w:r>
          <w:proofErr w:type="spellStart"/>
          <w:r>
            <w:rPr>
              <w:rFonts w:ascii="Century Gothic" w:hAnsi="Century Gothic"/>
              <w:sz w:val="16"/>
              <w:lang w:val="fr-FR"/>
            </w:rPr>
            <w:t>Operator</w:t>
          </w:r>
          <w:proofErr w:type="spellEnd"/>
          <w:r>
            <w:rPr>
              <w:rFonts w:ascii="Century Gothic" w:hAnsi="Century Gothic"/>
              <w:sz w:val="16"/>
              <w:lang w:val="fr-FR"/>
            </w:rPr>
            <w:t xml:space="preserve"> </w:t>
          </w:r>
          <w:proofErr w:type="spellStart"/>
          <w:r>
            <w:rPr>
              <w:rFonts w:ascii="Century Gothic" w:hAnsi="Century Gothic"/>
              <w:sz w:val="16"/>
              <w:lang w:val="fr-FR"/>
            </w:rPr>
            <w:t>regional</w:t>
          </w:r>
          <w:proofErr w:type="spellEnd"/>
          <w:r>
            <w:rPr>
              <w:rFonts w:ascii="Century Gothic" w:hAnsi="Century Gothic"/>
              <w:sz w:val="16"/>
              <w:lang w:val="fr-FR"/>
            </w:rPr>
            <w:t xml:space="preserve"> de </w:t>
          </w:r>
          <w:proofErr w:type="spellStart"/>
          <w:r>
            <w:rPr>
              <w:rFonts w:ascii="Century Gothic" w:hAnsi="Century Gothic"/>
              <w:sz w:val="16"/>
              <w:lang w:val="fr-FR"/>
            </w:rPr>
            <w:t>servicii</w:t>
          </w:r>
          <w:proofErr w:type="spellEnd"/>
          <w:r>
            <w:rPr>
              <w:rFonts w:ascii="Century Gothic" w:hAnsi="Century Gothic"/>
              <w:sz w:val="16"/>
              <w:lang w:val="fr-FR"/>
            </w:rPr>
            <w:t xml:space="preserve"> </w:t>
          </w:r>
          <w:proofErr w:type="spellStart"/>
          <w:r>
            <w:rPr>
              <w:rFonts w:ascii="Century Gothic" w:hAnsi="Century Gothic"/>
              <w:sz w:val="16"/>
              <w:lang w:val="fr-FR"/>
            </w:rPr>
            <w:t>publice</w:t>
          </w:r>
          <w:proofErr w:type="spellEnd"/>
          <w:r>
            <w:rPr>
              <w:rFonts w:ascii="Century Gothic" w:hAnsi="Century Gothic"/>
              <w:sz w:val="16"/>
              <w:lang w:val="fr-FR"/>
            </w:rPr>
            <w:t xml:space="preserve"> </w:t>
          </w:r>
          <w:r w:rsidRPr="006D5101">
            <w:rPr>
              <w:rFonts w:ascii="Century Gothic" w:hAnsi="Century Gothic"/>
              <w:sz w:val="16"/>
              <w:lang w:val="fr-FR"/>
            </w:rPr>
            <w:t xml:space="preserve">de </w:t>
          </w:r>
          <w:proofErr w:type="spellStart"/>
          <w:r w:rsidRPr="006D5101">
            <w:rPr>
              <w:rFonts w:ascii="Century Gothic" w:hAnsi="Century Gothic"/>
              <w:sz w:val="16"/>
              <w:lang w:val="fr-FR"/>
            </w:rPr>
            <w:t>alimentare</w:t>
          </w:r>
          <w:proofErr w:type="spellEnd"/>
          <w:r w:rsidRPr="006D5101">
            <w:rPr>
              <w:rFonts w:ascii="Century Gothic" w:hAnsi="Century Gothic"/>
              <w:sz w:val="16"/>
              <w:lang w:val="fr-FR"/>
            </w:rPr>
            <w:t xml:space="preserve"> </w:t>
          </w:r>
          <w:proofErr w:type="spellStart"/>
          <w:r w:rsidRPr="006D5101">
            <w:rPr>
              <w:rFonts w:ascii="Century Gothic" w:hAnsi="Century Gothic"/>
              <w:sz w:val="16"/>
              <w:lang w:val="fr-FR"/>
            </w:rPr>
            <w:t>cu</w:t>
          </w:r>
          <w:proofErr w:type="spellEnd"/>
          <w:r w:rsidRPr="006D5101">
            <w:rPr>
              <w:rFonts w:ascii="Century Gothic" w:hAnsi="Century Gothic"/>
              <w:sz w:val="16"/>
              <w:lang w:val="fr-FR"/>
            </w:rPr>
            <w:t xml:space="preserve"> </w:t>
          </w:r>
          <w:proofErr w:type="spellStart"/>
          <w:r w:rsidRPr="006D5101">
            <w:rPr>
              <w:rFonts w:ascii="Century Gothic" w:hAnsi="Century Gothic"/>
              <w:sz w:val="16"/>
              <w:lang w:val="fr-FR"/>
            </w:rPr>
            <w:t>apa</w:t>
          </w:r>
          <w:proofErr w:type="spellEnd"/>
          <w:r w:rsidRPr="006D5101">
            <w:rPr>
              <w:rFonts w:ascii="Century Gothic" w:hAnsi="Century Gothic"/>
              <w:sz w:val="16"/>
              <w:lang w:val="fr-FR"/>
            </w:rPr>
            <w:t xml:space="preserve"> si </w:t>
          </w:r>
          <w:proofErr w:type="spellStart"/>
          <w:r w:rsidRPr="006D5101">
            <w:rPr>
              <w:rFonts w:ascii="Century Gothic" w:hAnsi="Century Gothic"/>
              <w:sz w:val="16"/>
              <w:lang w:val="fr-FR"/>
            </w:rPr>
            <w:t>canalizare</w:t>
          </w:r>
          <w:proofErr w:type="spellEnd"/>
          <w:r w:rsidRPr="006D5101">
            <w:rPr>
              <w:rFonts w:ascii="Century Gothic" w:hAnsi="Century Gothic"/>
              <w:sz w:val="16"/>
              <w:lang w:val="fr-FR"/>
            </w:rPr>
            <w:t xml:space="preserve"> Maramures</w:t>
          </w:r>
        </w:p>
      </w:tc>
      <w:tc>
        <w:tcPr>
          <w:tcW w:w="1985" w:type="dxa"/>
        </w:tcPr>
        <w:p w14:paraId="70BB1A73" w14:textId="77777777" w:rsidR="001D5B04" w:rsidRPr="00383B87" w:rsidRDefault="001D5B04" w:rsidP="000404EA">
          <w:pPr>
            <w:ind w:left="-108" w:right="-108"/>
            <w:jc w:val="right"/>
            <w:rPr>
              <w:b/>
              <w:sz w:val="36"/>
            </w:rPr>
          </w:pPr>
          <w:r>
            <w:rPr>
              <w:b/>
              <w:noProof/>
              <w:sz w:val="36"/>
            </w:rPr>
            <w:drawing>
              <wp:inline distT="0" distB="0" distL="0" distR="0" wp14:anchorId="10ECF6FF" wp14:editId="6DCC573F">
                <wp:extent cx="3048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solidFill>
                          <a:srgbClr val="FFFFFF"/>
                        </a:solidFill>
                        <a:ln>
                          <a:noFill/>
                        </a:ln>
                      </pic:spPr>
                    </pic:pic>
                  </a:graphicData>
                </a:graphic>
              </wp:inline>
            </w:drawing>
          </w:r>
          <w:r>
            <w:rPr>
              <w:b/>
              <w:noProof/>
              <w:sz w:val="36"/>
            </w:rPr>
            <w:drawing>
              <wp:inline distT="0" distB="0" distL="0" distR="0" wp14:anchorId="533BF815" wp14:editId="3EA9228F">
                <wp:extent cx="3048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solidFill>
                          <a:srgbClr val="FFFFFF"/>
                        </a:solidFill>
                        <a:ln>
                          <a:noFill/>
                        </a:ln>
                      </pic:spPr>
                    </pic:pic>
                  </a:graphicData>
                </a:graphic>
              </wp:inline>
            </w:drawing>
          </w:r>
          <w:r>
            <w:rPr>
              <w:b/>
              <w:noProof/>
              <w:sz w:val="36"/>
            </w:rPr>
            <w:drawing>
              <wp:inline distT="0" distB="0" distL="0" distR="0" wp14:anchorId="799F951F" wp14:editId="7A28C9E8">
                <wp:extent cx="3048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solidFill>
                          <a:srgbClr val="FFFFFF"/>
                        </a:solidFill>
                        <a:ln>
                          <a:noFill/>
                        </a:ln>
                      </pic:spPr>
                    </pic:pic>
                  </a:graphicData>
                </a:graphic>
              </wp:inline>
            </w:drawing>
          </w:r>
          <w:r>
            <w:rPr>
              <w:b/>
              <w:noProof/>
              <w:sz w:val="36"/>
            </w:rPr>
            <w:drawing>
              <wp:inline distT="0" distB="0" distL="0" distR="0" wp14:anchorId="09D6CF08" wp14:editId="10D1223A">
                <wp:extent cx="3048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solidFill>
                          <a:srgbClr val="FFFFFF"/>
                        </a:solidFill>
                        <a:ln>
                          <a:noFill/>
                        </a:ln>
                      </pic:spPr>
                    </pic:pic>
                  </a:graphicData>
                </a:graphic>
              </wp:inline>
            </w:drawing>
          </w:r>
        </w:p>
      </w:tc>
    </w:tr>
  </w:tbl>
  <w:p w14:paraId="78605D86" w14:textId="77777777" w:rsidR="001D5B04" w:rsidRDefault="001D5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DBE45" w14:textId="77777777" w:rsidR="00B3290F" w:rsidRDefault="00B3290F">
      <w:r>
        <w:separator/>
      </w:r>
    </w:p>
  </w:footnote>
  <w:footnote w:type="continuationSeparator" w:id="0">
    <w:p w14:paraId="548D5C79" w14:textId="77777777" w:rsidR="00B3290F" w:rsidRDefault="00B32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08" w:type="dxa"/>
      <w:tblBorders>
        <w:bottom w:val="single" w:sz="12" w:space="0" w:color="02305D"/>
      </w:tblBorders>
      <w:tblLayout w:type="fixed"/>
      <w:tblLook w:val="0000" w:firstRow="0" w:lastRow="0" w:firstColumn="0" w:lastColumn="0" w:noHBand="0" w:noVBand="0"/>
    </w:tblPr>
    <w:tblGrid>
      <w:gridCol w:w="8789"/>
      <w:gridCol w:w="1134"/>
    </w:tblGrid>
    <w:tr w:rsidR="001D5B04" w:rsidRPr="006D5101" w14:paraId="0FDC6079" w14:textId="77777777">
      <w:trPr>
        <w:cantSplit/>
        <w:trHeight w:val="294"/>
      </w:trPr>
      <w:tc>
        <w:tcPr>
          <w:tcW w:w="8789" w:type="dxa"/>
          <w:vAlign w:val="center"/>
        </w:tcPr>
        <w:p w14:paraId="656AF630" w14:textId="1E641F8A" w:rsidR="001D5B04" w:rsidRPr="00286B99" w:rsidRDefault="001D5B04" w:rsidP="00286B99">
          <w:pPr>
            <w:rPr>
              <w:b/>
              <w:sz w:val="24"/>
              <w:szCs w:val="24"/>
            </w:rPr>
          </w:pPr>
          <w:r w:rsidRPr="00721E57">
            <w:rPr>
              <w:b/>
              <w:sz w:val="24"/>
              <w:szCs w:val="24"/>
            </w:rPr>
            <w:t xml:space="preserve">S.C. </w:t>
          </w:r>
          <w:proofErr w:type="gramStart"/>
          <w:r w:rsidRPr="00721E57">
            <w:rPr>
              <w:b/>
              <w:sz w:val="24"/>
              <w:szCs w:val="24"/>
            </w:rPr>
            <w:t>VITAL  S.A.</w:t>
          </w:r>
          <w:proofErr w:type="gramEnd"/>
          <w:r w:rsidRPr="00721E57">
            <w:rPr>
              <w:b/>
              <w:sz w:val="24"/>
              <w:szCs w:val="24"/>
            </w:rPr>
            <w:t xml:space="preserve">    </w:t>
          </w:r>
          <w:r>
            <w:rPr>
              <w:b/>
              <w:sz w:val="24"/>
              <w:szCs w:val="24"/>
            </w:rPr>
            <w:t xml:space="preserve">                                       </w:t>
          </w:r>
          <w:r w:rsidRPr="00721E57">
            <w:rPr>
              <w:b/>
              <w:sz w:val="24"/>
              <w:szCs w:val="24"/>
            </w:rPr>
            <w:t xml:space="preserve">                                                    </w:t>
          </w:r>
          <w:r>
            <w:rPr>
              <w:b/>
              <w:sz w:val="24"/>
              <w:szCs w:val="24"/>
            </w:rPr>
            <w:t xml:space="preserve">           </w:t>
          </w:r>
          <w:r w:rsidRPr="00721E57">
            <w:rPr>
              <w:b/>
              <w:sz w:val="24"/>
              <w:szCs w:val="24"/>
            </w:rPr>
            <w:t xml:space="preserve">   Pr. nr. </w:t>
          </w:r>
          <w:r w:rsidR="002C4512">
            <w:rPr>
              <w:b/>
              <w:sz w:val="24"/>
              <w:szCs w:val="24"/>
            </w:rPr>
            <w:t>247</w:t>
          </w:r>
          <w:r>
            <w:rPr>
              <w:b/>
              <w:sz w:val="24"/>
              <w:szCs w:val="24"/>
            </w:rPr>
            <w:t>/</w:t>
          </w:r>
          <w:r w:rsidRPr="00721E57">
            <w:rPr>
              <w:b/>
              <w:sz w:val="24"/>
              <w:szCs w:val="24"/>
            </w:rPr>
            <w:t>20</w:t>
          </w:r>
          <w:r>
            <w:rPr>
              <w:b/>
              <w:sz w:val="24"/>
              <w:szCs w:val="24"/>
            </w:rPr>
            <w:t>21</w:t>
          </w:r>
        </w:p>
      </w:tc>
      <w:tc>
        <w:tcPr>
          <w:tcW w:w="1134" w:type="dxa"/>
          <w:noWrap/>
          <w:vAlign w:val="center"/>
        </w:tcPr>
        <w:p w14:paraId="53737856" w14:textId="77777777" w:rsidR="001D5B04" w:rsidRPr="006D5101" w:rsidRDefault="001D5B04" w:rsidP="000404EA">
          <w:pPr>
            <w:pStyle w:val="Header"/>
            <w:jc w:val="right"/>
            <w:rPr>
              <w:rFonts w:ascii="Century Gothic" w:hAnsi="Century Gothic" w:cs="Arial"/>
              <w:sz w:val="16"/>
              <w:szCs w:val="16"/>
            </w:rPr>
          </w:pPr>
          <w:r w:rsidRPr="006D5101">
            <w:rPr>
              <w:rFonts w:ascii="Century Gothic" w:hAnsi="Century Gothic" w:cs="Arial"/>
              <w:sz w:val="16"/>
              <w:szCs w:val="16"/>
              <w:lang w:val="pt-BR"/>
            </w:rPr>
            <w:t>pag.</w:t>
          </w:r>
          <w:r w:rsidRPr="006D5101">
            <w:rPr>
              <w:rFonts w:ascii="Century Gothic" w:hAnsi="Century Gothic" w:cs="Arial"/>
              <w:sz w:val="16"/>
              <w:szCs w:val="16"/>
            </w:rPr>
            <w:t xml:space="preserve"> </w:t>
          </w:r>
          <w:r w:rsidRPr="006D5101">
            <w:rPr>
              <w:rFonts w:ascii="Century Gothic" w:hAnsi="Century Gothic" w:cs="Arial"/>
              <w:sz w:val="16"/>
              <w:szCs w:val="16"/>
            </w:rPr>
            <w:fldChar w:fldCharType="begin"/>
          </w:r>
          <w:r w:rsidRPr="006D5101">
            <w:rPr>
              <w:rFonts w:ascii="Century Gothic" w:hAnsi="Century Gothic" w:cs="Arial"/>
              <w:sz w:val="16"/>
              <w:szCs w:val="16"/>
            </w:rPr>
            <w:instrText xml:space="preserve"> PAGE </w:instrText>
          </w:r>
          <w:r w:rsidRPr="006D5101">
            <w:rPr>
              <w:rFonts w:ascii="Century Gothic" w:hAnsi="Century Gothic" w:cs="Arial"/>
              <w:sz w:val="16"/>
              <w:szCs w:val="16"/>
            </w:rPr>
            <w:fldChar w:fldCharType="separate"/>
          </w:r>
          <w:r>
            <w:rPr>
              <w:rFonts w:ascii="Century Gothic" w:hAnsi="Century Gothic" w:cs="Arial"/>
              <w:noProof/>
              <w:sz w:val="16"/>
              <w:szCs w:val="16"/>
            </w:rPr>
            <w:t>10</w:t>
          </w:r>
          <w:r w:rsidRPr="006D5101">
            <w:rPr>
              <w:rFonts w:ascii="Century Gothic" w:hAnsi="Century Gothic" w:cs="Arial"/>
              <w:sz w:val="16"/>
              <w:szCs w:val="16"/>
            </w:rPr>
            <w:fldChar w:fldCharType="end"/>
          </w:r>
        </w:p>
      </w:tc>
    </w:tr>
  </w:tbl>
  <w:p w14:paraId="146DC4A5" w14:textId="77777777" w:rsidR="001D5B04" w:rsidRPr="00150D0D" w:rsidRDefault="001D5B04" w:rsidP="000404EA">
    <w:pPr>
      <w:rPr>
        <w:rFonts w:ascii="Arial" w:hAnsi="Arial"/>
        <w:sz w:val="16"/>
        <w:szCs w:val="16"/>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08" w:type="dxa"/>
      <w:tblLayout w:type="fixed"/>
      <w:tblLook w:val="0000" w:firstRow="0" w:lastRow="0" w:firstColumn="0" w:lastColumn="0" w:noHBand="0" w:noVBand="0"/>
    </w:tblPr>
    <w:tblGrid>
      <w:gridCol w:w="2552"/>
      <w:gridCol w:w="7371"/>
    </w:tblGrid>
    <w:tr w:rsidR="001D5B04" w14:paraId="37774C42" w14:textId="77777777">
      <w:trPr>
        <w:cantSplit/>
        <w:trHeight w:val="993"/>
      </w:trPr>
      <w:tc>
        <w:tcPr>
          <w:tcW w:w="2552" w:type="dxa"/>
          <w:vMerge w:val="restart"/>
        </w:tcPr>
        <w:p w14:paraId="30188C68" w14:textId="77777777" w:rsidR="001D5B04" w:rsidRDefault="001D5B04" w:rsidP="000404EA">
          <w:pPr>
            <w:snapToGrid w:val="0"/>
            <w:ind w:left="-108" w:right="-108"/>
            <w:rPr>
              <w:rFonts w:ascii="Arial" w:hAnsi="Arial"/>
              <w:sz w:val="16"/>
            </w:rPr>
          </w:pPr>
          <w:r>
            <w:rPr>
              <w:noProof/>
            </w:rPr>
            <w:drawing>
              <wp:inline distT="0" distB="0" distL="0" distR="0" wp14:anchorId="249CF33A" wp14:editId="342BB7FC">
                <wp:extent cx="1600200" cy="800100"/>
                <wp:effectExtent l="0" t="0" r="0" b="0"/>
                <wp:docPr id="6" name="Picture 6" descr="logovi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vital.jpg"/>
                        <pic:cNvPicPr>
                          <a:picLocks noChangeAspect="1" noChangeArrowheads="1"/>
                        </pic:cNvPicPr>
                      </pic:nvPicPr>
                      <pic:blipFill>
                        <a:blip r:embed="rId1">
                          <a:extLst>
                            <a:ext uri="{28A0092B-C50C-407E-A947-70E740481C1C}">
                              <a14:useLocalDpi xmlns:a14="http://schemas.microsoft.com/office/drawing/2010/main" val="0"/>
                            </a:ext>
                          </a:extLst>
                        </a:blip>
                        <a:srcRect l="1709" r="2841"/>
                        <a:stretch>
                          <a:fillRect/>
                        </a:stretch>
                      </pic:blipFill>
                      <pic:spPr bwMode="auto">
                        <a:xfrm>
                          <a:off x="0" y="0"/>
                          <a:ext cx="1600200" cy="800100"/>
                        </a:xfrm>
                        <a:prstGeom prst="rect">
                          <a:avLst/>
                        </a:prstGeom>
                        <a:noFill/>
                        <a:ln>
                          <a:noFill/>
                        </a:ln>
                      </pic:spPr>
                    </pic:pic>
                  </a:graphicData>
                </a:graphic>
              </wp:inline>
            </w:drawing>
          </w:r>
        </w:p>
      </w:tc>
      <w:tc>
        <w:tcPr>
          <w:tcW w:w="7371" w:type="dxa"/>
          <w:vAlign w:val="bottom"/>
        </w:tcPr>
        <w:p w14:paraId="38CF41A8" w14:textId="77777777" w:rsidR="001D5B04" w:rsidRPr="006D5101" w:rsidRDefault="001D5B04" w:rsidP="000404EA">
          <w:pPr>
            <w:snapToGrid w:val="0"/>
            <w:ind w:left="2585"/>
            <w:rPr>
              <w:rFonts w:ascii="Century Gothic" w:hAnsi="Century Gothic"/>
              <w:lang w:val="fr-FR"/>
            </w:rPr>
          </w:pPr>
          <w:r w:rsidRPr="006D5101">
            <w:rPr>
              <w:rFonts w:ascii="Century Gothic" w:hAnsi="Century Gothic"/>
              <w:lang w:val="fr-FR"/>
            </w:rPr>
            <w:t xml:space="preserve">Baia Mare, 430311 </w:t>
          </w:r>
          <w:proofErr w:type="spellStart"/>
          <w:r w:rsidRPr="006D5101">
            <w:rPr>
              <w:rFonts w:ascii="Century Gothic" w:hAnsi="Century Gothic"/>
              <w:lang w:val="fr-FR"/>
            </w:rPr>
            <w:t>str.</w:t>
          </w:r>
          <w:proofErr w:type="gramStart"/>
          <w:r w:rsidRPr="006D5101">
            <w:rPr>
              <w:rFonts w:ascii="Century Gothic" w:hAnsi="Century Gothic"/>
              <w:lang w:val="fr-FR"/>
            </w:rPr>
            <w:t>Gh.Sincai</w:t>
          </w:r>
          <w:proofErr w:type="spellEnd"/>
          <w:proofErr w:type="gramEnd"/>
          <w:r w:rsidRPr="006D5101">
            <w:rPr>
              <w:rFonts w:ascii="Century Gothic" w:hAnsi="Century Gothic"/>
              <w:lang w:val="fr-FR"/>
            </w:rPr>
            <w:t xml:space="preserve"> 21, Maramures</w:t>
          </w:r>
        </w:p>
        <w:p w14:paraId="021695A3" w14:textId="77777777" w:rsidR="001D5B04" w:rsidRPr="006D5101" w:rsidRDefault="001D5B04" w:rsidP="000404EA">
          <w:pPr>
            <w:snapToGrid w:val="0"/>
            <w:ind w:left="2585"/>
            <w:rPr>
              <w:rFonts w:ascii="Arial" w:hAnsi="Arial"/>
              <w:lang w:val="fr-FR"/>
            </w:rPr>
          </w:pPr>
          <w:r w:rsidRPr="006D5101">
            <w:rPr>
              <w:rFonts w:ascii="Century Gothic" w:hAnsi="Century Gothic"/>
              <w:lang w:val="pt-BR"/>
            </w:rPr>
            <w:t>Reg.com. J 24/542/97; Cod fiscal  RO 9710087</w:t>
          </w:r>
        </w:p>
      </w:tc>
    </w:tr>
    <w:tr w:rsidR="001D5B04" w14:paraId="5C317105" w14:textId="77777777">
      <w:trPr>
        <w:cantSplit/>
        <w:trHeight w:val="80"/>
      </w:trPr>
      <w:tc>
        <w:tcPr>
          <w:tcW w:w="2552" w:type="dxa"/>
          <w:vMerge/>
        </w:tcPr>
        <w:p w14:paraId="76B542BD" w14:textId="77777777" w:rsidR="001D5B04" w:rsidRDefault="001D5B04" w:rsidP="000404EA">
          <w:pPr>
            <w:snapToGrid w:val="0"/>
          </w:pPr>
        </w:p>
      </w:tc>
      <w:tc>
        <w:tcPr>
          <w:tcW w:w="7371" w:type="dxa"/>
        </w:tcPr>
        <w:p w14:paraId="22CE376F" w14:textId="77777777" w:rsidR="001D5B04" w:rsidRPr="00E402A0" w:rsidRDefault="001D5B04" w:rsidP="000404EA">
          <w:pPr>
            <w:ind w:left="-108"/>
            <w:rPr>
              <w:rFonts w:ascii="Arial" w:hAnsi="Arial"/>
              <w:sz w:val="16"/>
              <w:szCs w:val="16"/>
              <w:lang w:val="pt-BR"/>
            </w:rPr>
          </w:pPr>
          <w:r>
            <w:rPr>
              <w:noProof/>
              <w:sz w:val="16"/>
              <w:szCs w:val="16"/>
            </w:rPr>
            <w:drawing>
              <wp:inline distT="0" distB="0" distL="0" distR="0" wp14:anchorId="0C3E1611" wp14:editId="44E143A5">
                <wp:extent cx="4667250" cy="66675"/>
                <wp:effectExtent l="0" t="0" r="0" b="9525"/>
                <wp:docPr id="5" name="Picture 5" descr="li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ni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67250" cy="66675"/>
                        </a:xfrm>
                        <a:prstGeom prst="rect">
                          <a:avLst/>
                        </a:prstGeom>
                        <a:noFill/>
                        <a:ln>
                          <a:noFill/>
                        </a:ln>
                      </pic:spPr>
                    </pic:pic>
                  </a:graphicData>
                </a:graphic>
              </wp:inline>
            </w:drawing>
          </w:r>
        </w:p>
      </w:tc>
    </w:tr>
  </w:tbl>
  <w:p w14:paraId="6FC9A288" w14:textId="77777777" w:rsidR="001D5B04" w:rsidRPr="006D5101" w:rsidRDefault="001D5B04" w:rsidP="000404EA">
    <w:pPr>
      <w:jc w:val="right"/>
      <w:rPr>
        <w:rFonts w:ascii="Century Gothic" w:hAnsi="Century Gothic" w:cs="Arial"/>
        <w:sz w:val="16"/>
        <w:szCs w:val="16"/>
        <w:lang w:val="fr-FR"/>
      </w:rPr>
    </w:pPr>
    <w:proofErr w:type="gramStart"/>
    <w:r w:rsidRPr="006D5101">
      <w:rPr>
        <w:rFonts w:ascii="Century Gothic" w:hAnsi="Century Gothic" w:cs="Arial"/>
        <w:sz w:val="16"/>
        <w:szCs w:val="16"/>
        <w:lang w:val="fr-FR"/>
      </w:rPr>
      <w:t>Tel:</w:t>
    </w:r>
    <w:proofErr w:type="gramEnd"/>
    <w:r w:rsidRPr="006D5101">
      <w:rPr>
        <w:rFonts w:ascii="Century Gothic" w:hAnsi="Century Gothic" w:cs="Arial"/>
        <w:sz w:val="16"/>
        <w:szCs w:val="16"/>
        <w:lang w:val="fr-FR"/>
      </w:rPr>
      <w:t xml:space="preserve"> 0262-211824, 0262-215150*1*2 ; Fax: 0262-215153; office@vitalmm.ro;  www.vitalmm.ro                                                                                                                                                                          </w:t>
    </w:r>
    <w:r w:rsidRPr="006D5101">
      <w:rPr>
        <w:rFonts w:ascii="Century Gothic" w:hAnsi="Century Gothic"/>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1440"/>
        </w:tabs>
        <w:ind w:left="1440" w:hanging="360"/>
      </w:pPr>
      <w:rPr>
        <w:rFonts w:ascii="Symbol" w:hAnsi="Symbol" w:cs="Symbol"/>
        <w:sz w:val="28"/>
        <w:szCs w:val="28"/>
        <w:lang w:val="it-IT"/>
      </w:rPr>
    </w:lvl>
  </w:abstractNum>
  <w:abstractNum w:abstractNumId="2" w15:restartNumberingAfterBreak="0">
    <w:nsid w:val="00000003"/>
    <w:multiLevelType w:val="singleLevel"/>
    <w:tmpl w:val="00000003"/>
    <w:name w:val="WW8Num6"/>
    <w:lvl w:ilvl="0">
      <w:start w:val="1"/>
      <w:numFmt w:val="lowerLetter"/>
      <w:lvlText w:val="%1)"/>
      <w:lvlJc w:val="left"/>
      <w:pPr>
        <w:tabs>
          <w:tab w:val="num" w:pos="720"/>
        </w:tabs>
        <w:ind w:left="720" w:hanging="360"/>
      </w:pPr>
    </w:lvl>
  </w:abstractNum>
  <w:abstractNum w:abstractNumId="3" w15:restartNumberingAfterBreak="0">
    <w:nsid w:val="00000004"/>
    <w:multiLevelType w:val="singleLevel"/>
    <w:tmpl w:val="00000004"/>
    <w:name w:val="WW8Num7"/>
    <w:lvl w:ilvl="0">
      <w:start w:val="1"/>
      <w:numFmt w:val="decimal"/>
      <w:lvlText w:val="%1."/>
      <w:lvlJc w:val="left"/>
      <w:pPr>
        <w:tabs>
          <w:tab w:val="num" w:pos="1080"/>
        </w:tabs>
        <w:ind w:left="1080" w:hanging="360"/>
      </w:pPr>
      <w:rPr>
        <w:sz w:val="28"/>
        <w:szCs w:val="28"/>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Symbol" w:hAnsi="Symbol" w:cs="Symbol"/>
        <w:sz w:val="28"/>
        <w:lang w:val="fi-FI"/>
      </w:rPr>
    </w:lvl>
  </w:abstractNum>
  <w:abstractNum w:abstractNumId="5" w15:restartNumberingAfterBreak="0">
    <w:nsid w:val="00000006"/>
    <w:multiLevelType w:val="singleLevel"/>
    <w:tmpl w:val="00000006"/>
    <w:name w:val="WW8Num16"/>
    <w:lvl w:ilvl="0">
      <w:start w:val="1"/>
      <w:numFmt w:val="decimal"/>
      <w:lvlText w:val="%1."/>
      <w:lvlJc w:val="left"/>
      <w:pPr>
        <w:tabs>
          <w:tab w:val="num" w:pos="1080"/>
        </w:tabs>
        <w:ind w:left="1080" w:hanging="360"/>
      </w:pPr>
    </w:lvl>
  </w:abstractNum>
  <w:abstractNum w:abstractNumId="6" w15:restartNumberingAfterBreak="0">
    <w:nsid w:val="00000007"/>
    <w:multiLevelType w:val="singleLevel"/>
    <w:tmpl w:val="00000007"/>
    <w:name w:val="WW8Num22"/>
    <w:lvl w:ilvl="0">
      <w:start w:val="19"/>
      <w:numFmt w:val="bullet"/>
      <w:lvlText w:val="-"/>
      <w:lvlJc w:val="left"/>
      <w:pPr>
        <w:tabs>
          <w:tab w:val="num" w:pos="1080"/>
        </w:tabs>
        <w:ind w:left="1080" w:hanging="360"/>
      </w:pPr>
      <w:rPr>
        <w:rFonts w:ascii="Times New Roman" w:hAnsi="Times New Roman"/>
        <w:b w:val="0"/>
        <w:i w:val="0"/>
      </w:rPr>
    </w:lvl>
  </w:abstractNum>
  <w:abstractNum w:abstractNumId="7" w15:restartNumberingAfterBreak="0">
    <w:nsid w:val="00000008"/>
    <w:multiLevelType w:val="singleLevel"/>
    <w:tmpl w:val="00000008"/>
    <w:name w:val="WW8Num27"/>
    <w:lvl w:ilvl="0">
      <w:start w:val="1"/>
      <w:numFmt w:val="bullet"/>
      <w:lvlText w:val=""/>
      <w:lvlJc w:val="left"/>
      <w:pPr>
        <w:tabs>
          <w:tab w:val="num" w:pos="360"/>
        </w:tabs>
        <w:ind w:left="360" w:hanging="360"/>
      </w:pPr>
      <w:rPr>
        <w:rFonts w:ascii="Symbol" w:hAnsi="Symbol" w:cs="Symbol"/>
        <w:sz w:val="28"/>
        <w:lang w:val="fr-FR"/>
      </w:rPr>
    </w:lvl>
  </w:abstractNum>
  <w:abstractNum w:abstractNumId="8" w15:restartNumberingAfterBreak="0">
    <w:nsid w:val="028009D4"/>
    <w:multiLevelType w:val="hybridMultilevel"/>
    <w:tmpl w:val="8F94CA06"/>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04D75F96"/>
    <w:multiLevelType w:val="hybridMultilevel"/>
    <w:tmpl w:val="7DE8A7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099E1351"/>
    <w:multiLevelType w:val="hybridMultilevel"/>
    <w:tmpl w:val="9CDC1120"/>
    <w:lvl w:ilvl="0" w:tplc="46AEE23C">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0EE8168A"/>
    <w:multiLevelType w:val="hybridMultilevel"/>
    <w:tmpl w:val="BD96C242"/>
    <w:lvl w:ilvl="0" w:tplc="00000007">
      <w:start w:val="19"/>
      <w:numFmt w:val="bullet"/>
      <w:lvlText w:val="-"/>
      <w:lvlJc w:val="left"/>
      <w:pPr>
        <w:ind w:left="720" w:hanging="360"/>
      </w:pPr>
      <w:rPr>
        <w:rFonts w:ascii="Times New Roman" w:hAnsi="Times New Roman"/>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E1E93"/>
    <w:multiLevelType w:val="hybridMultilevel"/>
    <w:tmpl w:val="065EB13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1160E"/>
    <w:multiLevelType w:val="hybridMultilevel"/>
    <w:tmpl w:val="307EA118"/>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203C6"/>
    <w:multiLevelType w:val="hybridMultilevel"/>
    <w:tmpl w:val="C6A89A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8C4518D"/>
    <w:multiLevelType w:val="hybridMultilevel"/>
    <w:tmpl w:val="8C063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787D18"/>
    <w:multiLevelType w:val="hybridMultilevel"/>
    <w:tmpl w:val="A7A2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AE078F"/>
    <w:multiLevelType w:val="hybridMultilevel"/>
    <w:tmpl w:val="355C7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7A222F"/>
    <w:multiLevelType w:val="hybridMultilevel"/>
    <w:tmpl w:val="307EA11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883246"/>
    <w:multiLevelType w:val="hybridMultilevel"/>
    <w:tmpl w:val="43C429AC"/>
    <w:lvl w:ilvl="0" w:tplc="7D3CE3F2">
      <w:numFmt w:val="bullet"/>
      <w:lvlText w:val="-"/>
      <w:lvlJc w:val="left"/>
      <w:pPr>
        <w:tabs>
          <w:tab w:val="num" w:pos="1920"/>
        </w:tabs>
        <w:ind w:left="1920" w:hanging="360"/>
      </w:pPr>
      <w:rPr>
        <w:rFonts w:ascii="Times New Roman" w:eastAsia="Times New Roman" w:hAnsi="Times New Roman" w:cs="Times New Roman" w:hint="default"/>
      </w:rPr>
    </w:lvl>
    <w:lvl w:ilvl="1" w:tplc="04090003" w:tentative="1">
      <w:start w:val="1"/>
      <w:numFmt w:val="bullet"/>
      <w:lvlText w:val="o"/>
      <w:lvlJc w:val="left"/>
      <w:pPr>
        <w:tabs>
          <w:tab w:val="num" w:pos="2640"/>
        </w:tabs>
        <w:ind w:left="2640" w:hanging="360"/>
      </w:pPr>
      <w:rPr>
        <w:rFonts w:ascii="Courier New" w:hAnsi="Courier New" w:cs="Courier New" w:hint="default"/>
      </w:rPr>
    </w:lvl>
    <w:lvl w:ilvl="2" w:tplc="04090005" w:tentative="1">
      <w:start w:val="1"/>
      <w:numFmt w:val="bullet"/>
      <w:lvlText w:val=""/>
      <w:lvlJc w:val="left"/>
      <w:pPr>
        <w:tabs>
          <w:tab w:val="num" w:pos="3360"/>
        </w:tabs>
        <w:ind w:left="3360" w:hanging="360"/>
      </w:pPr>
      <w:rPr>
        <w:rFonts w:ascii="Wingdings" w:hAnsi="Wingdings" w:hint="default"/>
      </w:rPr>
    </w:lvl>
    <w:lvl w:ilvl="3" w:tplc="04090001" w:tentative="1">
      <w:start w:val="1"/>
      <w:numFmt w:val="bullet"/>
      <w:lvlText w:val=""/>
      <w:lvlJc w:val="left"/>
      <w:pPr>
        <w:tabs>
          <w:tab w:val="num" w:pos="4080"/>
        </w:tabs>
        <w:ind w:left="4080" w:hanging="360"/>
      </w:pPr>
      <w:rPr>
        <w:rFonts w:ascii="Symbol" w:hAnsi="Symbol" w:hint="default"/>
      </w:rPr>
    </w:lvl>
    <w:lvl w:ilvl="4" w:tplc="04090003" w:tentative="1">
      <w:start w:val="1"/>
      <w:numFmt w:val="bullet"/>
      <w:lvlText w:val="o"/>
      <w:lvlJc w:val="left"/>
      <w:pPr>
        <w:tabs>
          <w:tab w:val="num" w:pos="4800"/>
        </w:tabs>
        <w:ind w:left="4800" w:hanging="360"/>
      </w:pPr>
      <w:rPr>
        <w:rFonts w:ascii="Courier New" w:hAnsi="Courier New" w:cs="Courier New" w:hint="default"/>
      </w:rPr>
    </w:lvl>
    <w:lvl w:ilvl="5" w:tplc="04090005" w:tentative="1">
      <w:start w:val="1"/>
      <w:numFmt w:val="bullet"/>
      <w:lvlText w:val=""/>
      <w:lvlJc w:val="left"/>
      <w:pPr>
        <w:tabs>
          <w:tab w:val="num" w:pos="5520"/>
        </w:tabs>
        <w:ind w:left="5520" w:hanging="360"/>
      </w:pPr>
      <w:rPr>
        <w:rFonts w:ascii="Wingdings" w:hAnsi="Wingdings" w:hint="default"/>
      </w:rPr>
    </w:lvl>
    <w:lvl w:ilvl="6" w:tplc="04090001" w:tentative="1">
      <w:start w:val="1"/>
      <w:numFmt w:val="bullet"/>
      <w:lvlText w:val=""/>
      <w:lvlJc w:val="left"/>
      <w:pPr>
        <w:tabs>
          <w:tab w:val="num" w:pos="6240"/>
        </w:tabs>
        <w:ind w:left="6240" w:hanging="360"/>
      </w:pPr>
      <w:rPr>
        <w:rFonts w:ascii="Symbol" w:hAnsi="Symbol" w:hint="default"/>
      </w:rPr>
    </w:lvl>
    <w:lvl w:ilvl="7" w:tplc="04090003" w:tentative="1">
      <w:start w:val="1"/>
      <w:numFmt w:val="bullet"/>
      <w:lvlText w:val="o"/>
      <w:lvlJc w:val="left"/>
      <w:pPr>
        <w:tabs>
          <w:tab w:val="num" w:pos="6960"/>
        </w:tabs>
        <w:ind w:left="6960" w:hanging="360"/>
      </w:pPr>
      <w:rPr>
        <w:rFonts w:ascii="Courier New" w:hAnsi="Courier New" w:cs="Courier New" w:hint="default"/>
      </w:rPr>
    </w:lvl>
    <w:lvl w:ilvl="8" w:tplc="04090005" w:tentative="1">
      <w:start w:val="1"/>
      <w:numFmt w:val="bullet"/>
      <w:lvlText w:val=""/>
      <w:lvlJc w:val="left"/>
      <w:pPr>
        <w:tabs>
          <w:tab w:val="num" w:pos="7680"/>
        </w:tabs>
        <w:ind w:left="7680" w:hanging="360"/>
      </w:pPr>
      <w:rPr>
        <w:rFonts w:ascii="Wingdings" w:hAnsi="Wingdings" w:hint="default"/>
      </w:rPr>
    </w:lvl>
  </w:abstractNum>
  <w:abstractNum w:abstractNumId="20" w15:restartNumberingAfterBreak="0">
    <w:nsid w:val="24063F86"/>
    <w:multiLevelType w:val="hybridMultilevel"/>
    <w:tmpl w:val="9A8EC4E6"/>
    <w:lvl w:ilvl="0" w:tplc="DE0C0A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63B5B8C"/>
    <w:multiLevelType w:val="hybridMultilevel"/>
    <w:tmpl w:val="B6322DA6"/>
    <w:lvl w:ilvl="0" w:tplc="8FCAC804">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284C357A"/>
    <w:multiLevelType w:val="hybridMultilevel"/>
    <w:tmpl w:val="E4ECE552"/>
    <w:lvl w:ilvl="0" w:tplc="7BC01826">
      <w:start w:val="1"/>
      <w:numFmt w:val="decimal"/>
      <w:lvlText w:val="%1."/>
      <w:lvlJc w:val="left"/>
      <w:pPr>
        <w:ind w:left="1545" w:hanging="360"/>
      </w:pPr>
      <w:rPr>
        <w:rFonts w:hint="default"/>
      </w:r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23" w15:restartNumberingAfterBreak="0">
    <w:nsid w:val="2BEF321F"/>
    <w:multiLevelType w:val="hybridMultilevel"/>
    <w:tmpl w:val="CCC4FC7C"/>
    <w:lvl w:ilvl="0" w:tplc="81A2946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3EF1296"/>
    <w:multiLevelType w:val="hybridMultilevel"/>
    <w:tmpl w:val="647200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35437FD4"/>
    <w:multiLevelType w:val="hybridMultilevel"/>
    <w:tmpl w:val="AA0AEA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39421A"/>
    <w:multiLevelType w:val="hybridMultilevel"/>
    <w:tmpl w:val="307EA118"/>
    <w:lvl w:ilvl="0" w:tplc="0409000F">
      <w:start w:val="1"/>
      <w:numFmt w:val="decimal"/>
      <w:lvlText w:val="%1."/>
      <w:lvlJc w:val="left"/>
      <w:pPr>
        <w:ind w:left="72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3B0D18AF"/>
    <w:multiLevelType w:val="hybridMultilevel"/>
    <w:tmpl w:val="307EA11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3D3F548A"/>
    <w:multiLevelType w:val="hybridMultilevel"/>
    <w:tmpl w:val="AC90C2F8"/>
    <w:lvl w:ilvl="0" w:tplc="39247436">
      <w:start w:val="1"/>
      <w:numFmt w:val="lowerLetter"/>
      <w:lvlText w:val="%1."/>
      <w:lvlJc w:val="left"/>
      <w:pPr>
        <w:tabs>
          <w:tab w:val="num" w:pos="1410"/>
        </w:tabs>
        <w:ind w:left="1410" w:hanging="360"/>
      </w:pPr>
      <w:rPr>
        <w:rFonts w:hint="default"/>
        <w:sz w:val="28"/>
      </w:rPr>
    </w:lvl>
    <w:lvl w:ilvl="1" w:tplc="04090019" w:tentative="1">
      <w:start w:val="1"/>
      <w:numFmt w:val="lowerLetter"/>
      <w:lvlText w:val="%2."/>
      <w:lvlJc w:val="left"/>
      <w:pPr>
        <w:tabs>
          <w:tab w:val="num" w:pos="2130"/>
        </w:tabs>
        <w:ind w:left="2130" w:hanging="360"/>
      </w:pPr>
    </w:lvl>
    <w:lvl w:ilvl="2" w:tplc="0409001B" w:tentative="1">
      <w:start w:val="1"/>
      <w:numFmt w:val="lowerRoman"/>
      <w:lvlText w:val="%3."/>
      <w:lvlJc w:val="right"/>
      <w:pPr>
        <w:tabs>
          <w:tab w:val="num" w:pos="2850"/>
        </w:tabs>
        <w:ind w:left="2850" w:hanging="180"/>
      </w:pPr>
    </w:lvl>
    <w:lvl w:ilvl="3" w:tplc="0409000F" w:tentative="1">
      <w:start w:val="1"/>
      <w:numFmt w:val="decimal"/>
      <w:lvlText w:val="%4."/>
      <w:lvlJc w:val="left"/>
      <w:pPr>
        <w:tabs>
          <w:tab w:val="num" w:pos="3570"/>
        </w:tabs>
        <w:ind w:left="3570" w:hanging="360"/>
      </w:pPr>
    </w:lvl>
    <w:lvl w:ilvl="4" w:tplc="04090019" w:tentative="1">
      <w:start w:val="1"/>
      <w:numFmt w:val="lowerLetter"/>
      <w:lvlText w:val="%5."/>
      <w:lvlJc w:val="left"/>
      <w:pPr>
        <w:tabs>
          <w:tab w:val="num" w:pos="4290"/>
        </w:tabs>
        <w:ind w:left="4290" w:hanging="360"/>
      </w:pPr>
    </w:lvl>
    <w:lvl w:ilvl="5" w:tplc="0409001B" w:tentative="1">
      <w:start w:val="1"/>
      <w:numFmt w:val="lowerRoman"/>
      <w:lvlText w:val="%6."/>
      <w:lvlJc w:val="right"/>
      <w:pPr>
        <w:tabs>
          <w:tab w:val="num" w:pos="5010"/>
        </w:tabs>
        <w:ind w:left="5010" w:hanging="180"/>
      </w:pPr>
    </w:lvl>
    <w:lvl w:ilvl="6" w:tplc="0409000F" w:tentative="1">
      <w:start w:val="1"/>
      <w:numFmt w:val="decimal"/>
      <w:lvlText w:val="%7."/>
      <w:lvlJc w:val="left"/>
      <w:pPr>
        <w:tabs>
          <w:tab w:val="num" w:pos="5730"/>
        </w:tabs>
        <w:ind w:left="5730" w:hanging="360"/>
      </w:pPr>
    </w:lvl>
    <w:lvl w:ilvl="7" w:tplc="04090019" w:tentative="1">
      <w:start w:val="1"/>
      <w:numFmt w:val="lowerLetter"/>
      <w:lvlText w:val="%8."/>
      <w:lvlJc w:val="left"/>
      <w:pPr>
        <w:tabs>
          <w:tab w:val="num" w:pos="6450"/>
        </w:tabs>
        <w:ind w:left="6450" w:hanging="360"/>
      </w:pPr>
    </w:lvl>
    <w:lvl w:ilvl="8" w:tplc="0409001B" w:tentative="1">
      <w:start w:val="1"/>
      <w:numFmt w:val="lowerRoman"/>
      <w:lvlText w:val="%9."/>
      <w:lvlJc w:val="right"/>
      <w:pPr>
        <w:tabs>
          <w:tab w:val="num" w:pos="7170"/>
        </w:tabs>
        <w:ind w:left="7170" w:hanging="180"/>
      </w:pPr>
    </w:lvl>
  </w:abstractNum>
  <w:abstractNum w:abstractNumId="29" w15:restartNumberingAfterBreak="0">
    <w:nsid w:val="3DBF18EB"/>
    <w:multiLevelType w:val="hybridMultilevel"/>
    <w:tmpl w:val="E5A20876"/>
    <w:lvl w:ilvl="0" w:tplc="BC6C16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E140CD"/>
    <w:multiLevelType w:val="hybridMultilevel"/>
    <w:tmpl w:val="2EE442EC"/>
    <w:lvl w:ilvl="0" w:tplc="CDC458B8">
      <w:start w:val="1"/>
      <w:numFmt w:val="lowerLetter"/>
      <w:lvlText w:val="%1)"/>
      <w:lvlJc w:val="left"/>
      <w:pPr>
        <w:ind w:left="2040" w:hanging="360"/>
      </w:pPr>
      <w:rPr>
        <w:b/>
        <w:bCs/>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31" w15:restartNumberingAfterBreak="0">
    <w:nsid w:val="454827CE"/>
    <w:multiLevelType w:val="hybridMultilevel"/>
    <w:tmpl w:val="388221AC"/>
    <w:lvl w:ilvl="0" w:tplc="230A83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467A035C"/>
    <w:multiLevelType w:val="hybridMultilevel"/>
    <w:tmpl w:val="307EA11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7913A2"/>
    <w:multiLevelType w:val="hybridMultilevel"/>
    <w:tmpl w:val="CE5C36FE"/>
    <w:lvl w:ilvl="0" w:tplc="00000007">
      <w:start w:val="19"/>
      <w:numFmt w:val="bullet"/>
      <w:lvlText w:val="-"/>
      <w:lvlJc w:val="left"/>
      <w:pPr>
        <w:ind w:left="720" w:hanging="360"/>
      </w:pPr>
      <w:rPr>
        <w:rFonts w:ascii="Times New Roman" w:hAnsi="Times New Roman"/>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406FF8"/>
    <w:multiLevelType w:val="hybridMultilevel"/>
    <w:tmpl w:val="CB2E4828"/>
    <w:lvl w:ilvl="0" w:tplc="3F90C2EE">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49AF0B21"/>
    <w:multiLevelType w:val="hybridMultilevel"/>
    <w:tmpl w:val="A0B4B9E2"/>
    <w:lvl w:ilvl="0" w:tplc="BC0E0EA8">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A5D0D49"/>
    <w:multiLevelType w:val="hybridMultilevel"/>
    <w:tmpl w:val="307EA11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15:restartNumberingAfterBreak="0">
    <w:nsid w:val="50046214"/>
    <w:multiLevelType w:val="hybridMultilevel"/>
    <w:tmpl w:val="001EEBEC"/>
    <w:lvl w:ilvl="0" w:tplc="9C48FE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5E246586"/>
    <w:multiLevelType w:val="hybridMultilevel"/>
    <w:tmpl w:val="20FE0592"/>
    <w:lvl w:ilvl="0" w:tplc="3412F5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36E2D36"/>
    <w:multiLevelType w:val="hybridMultilevel"/>
    <w:tmpl w:val="72C0B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63FC7BE1"/>
    <w:multiLevelType w:val="hybridMultilevel"/>
    <w:tmpl w:val="78D89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B30EE6"/>
    <w:multiLevelType w:val="hybridMultilevel"/>
    <w:tmpl w:val="E3D4FAAA"/>
    <w:lvl w:ilvl="0" w:tplc="36A83818">
      <w:start w:val="1"/>
      <w:numFmt w:val="lowerLetter"/>
      <w:pStyle w:val="Heading1"/>
      <w:lvlText w:val="%1)"/>
      <w:lvlJc w:val="left"/>
      <w:pPr>
        <w:ind w:left="1965" w:hanging="360"/>
      </w:pPr>
      <w:rPr>
        <w:rFonts w:hint="default"/>
      </w:rPr>
    </w:lvl>
    <w:lvl w:ilvl="1" w:tplc="04090019" w:tentative="1">
      <w:start w:val="1"/>
      <w:numFmt w:val="lowerLetter"/>
      <w:pStyle w:val="Heading2"/>
      <w:lvlText w:val="%2."/>
      <w:lvlJc w:val="left"/>
      <w:pPr>
        <w:ind w:left="2685" w:hanging="360"/>
      </w:pPr>
    </w:lvl>
    <w:lvl w:ilvl="2" w:tplc="0409001B" w:tentative="1">
      <w:start w:val="1"/>
      <w:numFmt w:val="lowerRoman"/>
      <w:pStyle w:val="Heading3"/>
      <w:lvlText w:val="%3."/>
      <w:lvlJc w:val="right"/>
      <w:pPr>
        <w:ind w:left="3405" w:hanging="180"/>
      </w:pPr>
    </w:lvl>
    <w:lvl w:ilvl="3" w:tplc="0409000F" w:tentative="1">
      <w:start w:val="1"/>
      <w:numFmt w:val="decimal"/>
      <w:pStyle w:val="Heading4"/>
      <w:lvlText w:val="%4."/>
      <w:lvlJc w:val="left"/>
      <w:pPr>
        <w:ind w:left="4125" w:hanging="360"/>
      </w:pPr>
    </w:lvl>
    <w:lvl w:ilvl="4" w:tplc="04090019" w:tentative="1">
      <w:start w:val="1"/>
      <w:numFmt w:val="lowerLetter"/>
      <w:pStyle w:val="Heading5"/>
      <w:lvlText w:val="%5."/>
      <w:lvlJc w:val="left"/>
      <w:pPr>
        <w:ind w:left="4845" w:hanging="360"/>
      </w:pPr>
    </w:lvl>
    <w:lvl w:ilvl="5" w:tplc="0409001B" w:tentative="1">
      <w:start w:val="1"/>
      <w:numFmt w:val="lowerRoman"/>
      <w:pStyle w:val="Heading6"/>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42" w15:restartNumberingAfterBreak="0">
    <w:nsid w:val="688D2A43"/>
    <w:multiLevelType w:val="hybridMultilevel"/>
    <w:tmpl w:val="CAFCA664"/>
    <w:lvl w:ilvl="0" w:tplc="FA24C59A">
      <w:start w:val="23"/>
      <w:numFmt w:val="decimal"/>
      <w:lvlText w:val="%1."/>
      <w:lvlJc w:val="left"/>
      <w:pPr>
        <w:ind w:left="735" w:hanging="375"/>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675F5"/>
    <w:multiLevelType w:val="hybridMultilevel"/>
    <w:tmpl w:val="65DADB18"/>
    <w:lvl w:ilvl="0" w:tplc="D9B21B34">
      <w:start w:val="1"/>
      <w:numFmt w:val="lowerLetter"/>
      <w:lvlText w:val="%1)"/>
      <w:lvlJc w:val="left"/>
      <w:pPr>
        <w:ind w:left="171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61A02A4"/>
    <w:multiLevelType w:val="hybridMultilevel"/>
    <w:tmpl w:val="719E4592"/>
    <w:lvl w:ilvl="0" w:tplc="78D29180">
      <w:start w:val="1"/>
      <w:numFmt w:val="upperRoman"/>
      <w:lvlText w:val="%1."/>
      <w:lvlJc w:val="left"/>
      <w:pPr>
        <w:ind w:left="1560" w:hanging="72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5" w15:restartNumberingAfterBreak="0">
    <w:nsid w:val="7FA249C1"/>
    <w:multiLevelType w:val="hybridMultilevel"/>
    <w:tmpl w:val="307EA118"/>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28"/>
  </w:num>
  <w:num w:numId="3">
    <w:abstractNumId w:val="29"/>
  </w:num>
  <w:num w:numId="4">
    <w:abstractNumId w:val="23"/>
  </w:num>
  <w:num w:numId="5">
    <w:abstractNumId w:val="15"/>
  </w:num>
  <w:num w:numId="6">
    <w:abstractNumId w:val="1"/>
  </w:num>
  <w:num w:numId="7">
    <w:abstractNumId w:val="21"/>
  </w:num>
  <w:num w:numId="8">
    <w:abstractNumId w:val="17"/>
  </w:num>
  <w:num w:numId="9">
    <w:abstractNumId w:val="44"/>
  </w:num>
  <w:num w:numId="10">
    <w:abstractNumId w:val="30"/>
  </w:num>
  <w:num w:numId="11">
    <w:abstractNumId w:val="14"/>
  </w:num>
  <w:num w:numId="12">
    <w:abstractNumId w:val="37"/>
  </w:num>
  <w:num w:numId="13">
    <w:abstractNumId w:val="39"/>
  </w:num>
  <w:num w:numId="14">
    <w:abstractNumId w:val="35"/>
  </w:num>
  <w:num w:numId="15">
    <w:abstractNumId w:val="24"/>
  </w:num>
  <w:num w:numId="16">
    <w:abstractNumId w:val="9"/>
  </w:num>
  <w:num w:numId="17">
    <w:abstractNumId w:val="16"/>
  </w:num>
  <w:num w:numId="18">
    <w:abstractNumId w:val="43"/>
  </w:num>
  <w:num w:numId="19">
    <w:abstractNumId w:val="40"/>
  </w:num>
  <w:num w:numId="20">
    <w:abstractNumId w:val="0"/>
  </w:num>
  <w:num w:numId="21">
    <w:abstractNumId w:val="2"/>
  </w:num>
  <w:num w:numId="22">
    <w:abstractNumId w:val="3"/>
  </w:num>
  <w:num w:numId="23">
    <w:abstractNumId w:val="4"/>
  </w:num>
  <w:num w:numId="24">
    <w:abstractNumId w:val="5"/>
  </w:num>
  <w:num w:numId="25">
    <w:abstractNumId w:val="6"/>
  </w:num>
  <w:num w:numId="26">
    <w:abstractNumId w:val="7"/>
  </w:num>
  <w:num w:numId="27">
    <w:abstractNumId w:val="20"/>
  </w:num>
  <w:num w:numId="28">
    <w:abstractNumId w:val="31"/>
  </w:num>
  <w:num w:numId="29">
    <w:abstractNumId w:val="34"/>
  </w:num>
  <w:num w:numId="30">
    <w:abstractNumId w:val="8"/>
  </w:num>
  <w:num w:numId="31">
    <w:abstractNumId w:val="12"/>
  </w:num>
  <w:num w:numId="32">
    <w:abstractNumId w:val="33"/>
  </w:num>
  <w:num w:numId="33">
    <w:abstractNumId w:val="11"/>
  </w:num>
  <w:num w:numId="34">
    <w:abstractNumId w:val="36"/>
  </w:num>
  <w:num w:numId="35">
    <w:abstractNumId w:val="42"/>
  </w:num>
  <w:num w:numId="36">
    <w:abstractNumId w:val="27"/>
  </w:num>
  <w:num w:numId="37">
    <w:abstractNumId w:val="38"/>
  </w:num>
  <w:num w:numId="38">
    <w:abstractNumId w:val="13"/>
  </w:num>
  <w:num w:numId="39">
    <w:abstractNumId w:val="26"/>
  </w:num>
  <w:num w:numId="40">
    <w:abstractNumId w:val="45"/>
  </w:num>
  <w:num w:numId="41">
    <w:abstractNumId w:val="18"/>
  </w:num>
  <w:num w:numId="42">
    <w:abstractNumId w:val="32"/>
  </w:num>
  <w:num w:numId="43">
    <w:abstractNumId w:val="10"/>
  </w:num>
  <w:num w:numId="44">
    <w:abstractNumId w:val="25"/>
  </w:num>
  <w:num w:numId="45">
    <w:abstractNumId w:val="2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3"/>
  <w:proofState w:spelling="clean" w:grammar="clean"/>
  <w:defaultTabStop w:val="72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AB0"/>
    <w:rsid w:val="00005D38"/>
    <w:rsid w:val="0001111C"/>
    <w:rsid w:val="00030861"/>
    <w:rsid w:val="000404EA"/>
    <w:rsid w:val="0004093E"/>
    <w:rsid w:val="00042AB0"/>
    <w:rsid w:val="00046F77"/>
    <w:rsid w:val="0008766E"/>
    <w:rsid w:val="00092C8A"/>
    <w:rsid w:val="00095CDB"/>
    <w:rsid w:val="000A63D5"/>
    <w:rsid w:val="000B2744"/>
    <w:rsid w:val="000D31E3"/>
    <w:rsid w:val="001163FF"/>
    <w:rsid w:val="00125BAF"/>
    <w:rsid w:val="001B3BC9"/>
    <w:rsid w:val="001D5B04"/>
    <w:rsid w:val="001E3D49"/>
    <w:rsid w:val="002468F3"/>
    <w:rsid w:val="00274091"/>
    <w:rsid w:val="002825C7"/>
    <w:rsid w:val="00286B99"/>
    <w:rsid w:val="00297EFA"/>
    <w:rsid w:val="002A743A"/>
    <w:rsid w:val="002B53C0"/>
    <w:rsid w:val="002C1FB6"/>
    <w:rsid w:val="002C4512"/>
    <w:rsid w:val="003052AF"/>
    <w:rsid w:val="00340563"/>
    <w:rsid w:val="0034416C"/>
    <w:rsid w:val="00344A6D"/>
    <w:rsid w:val="0035092D"/>
    <w:rsid w:val="003822F3"/>
    <w:rsid w:val="003B3EFC"/>
    <w:rsid w:val="003B576D"/>
    <w:rsid w:val="003C5F55"/>
    <w:rsid w:val="00427A7E"/>
    <w:rsid w:val="00460EE6"/>
    <w:rsid w:val="004D645E"/>
    <w:rsid w:val="004E15E0"/>
    <w:rsid w:val="004F6F22"/>
    <w:rsid w:val="005023BA"/>
    <w:rsid w:val="00503C0A"/>
    <w:rsid w:val="005309C6"/>
    <w:rsid w:val="005426F8"/>
    <w:rsid w:val="005A3E8B"/>
    <w:rsid w:val="005E5068"/>
    <w:rsid w:val="005F5446"/>
    <w:rsid w:val="005F7892"/>
    <w:rsid w:val="00601394"/>
    <w:rsid w:val="006247BD"/>
    <w:rsid w:val="00635CAA"/>
    <w:rsid w:val="00665FF5"/>
    <w:rsid w:val="0068018A"/>
    <w:rsid w:val="006907DF"/>
    <w:rsid w:val="00693552"/>
    <w:rsid w:val="006A55EB"/>
    <w:rsid w:val="006E352C"/>
    <w:rsid w:val="006F043B"/>
    <w:rsid w:val="006F19F2"/>
    <w:rsid w:val="00716CE3"/>
    <w:rsid w:val="00716E5B"/>
    <w:rsid w:val="0074169C"/>
    <w:rsid w:val="007F5BBE"/>
    <w:rsid w:val="00821370"/>
    <w:rsid w:val="00825ACF"/>
    <w:rsid w:val="00826E53"/>
    <w:rsid w:val="00844679"/>
    <w:rsid w:val="008852D8"/>
    <w:rsid w:val="008A4137"/>
    <w:rsid w:val="008C0159"/>
    <w:rsid w:val="008E2B68"/>
    <w:rsid w:val="009070BF"/>
    <w:rsid w:val="0092255A"/>
    <w:rsid w:val="00964BC4"/>
    <w:rsid w:val="00970384"/>
    <w:rsid w:val="00993C8C"/>
    <w:rsid w:val="009C79DC"/>
    <w:rsid w:val="009E70BB"/>
    <w:rsid w:val="009F2235"/>
    <w:rsid w:val="00A422C0"/>
    <w:rsid w:val="00A4284C"/>
    <w:rsid w:val="00A566BB"/>
    <w:rsid w:val="00A72509"/>
    <w:rsid w:val="00AA7B02"/>
    <w:rsid w:val="00AC1DB2"/>
    <w:rsid w:val="00AE7E0B"/>
    <w:rsid w:val="00B0520F"/>
    <w:rsid w:val="00B07301"/>
    <w:rsid w:val="00B11CA5"/>
    <w:rsid w:val="00B173C7"/>
    <w:rsid w:val="00B3290F"/>
    <w:rsid w:val="00B4074B"/>
    <w:rsid w:val="00B4289B"/>
    <w:rsid w:val="00B7734C"/>
    <w:rsid w:val="00BA009F"/>
    <w:rsid w:val="00BA0B1E"/>
    <w:rsid w:val="00BB5D85"/>
    <w:rsid w:val="00BC4FDB"/>
    <w:rsid w:val="00BE3379"/>
    <w:rsid w:val="00C3262D"/>
    <w:rsid w:val="00C51D46"/>
    <w:rsid w:val="00C70DC7"/>
    <w:rsid w:val="00C80A47"/>
    <w:rsid w:val="00C92C71"/>
    <w:rsid w:val="00CF1630"/>
    <w:rsid w:val="00D1436B"/>
    <w:rsid w:val="00D3410F"/>
    <w:rsid w:val="00D42D1D"/>
    <w:rsid w:val="00D54F73"/>
    <w:rsid w:val="00D660AA"/>
    <w:rsid w:val="00DA28D0"/>
    <w:rsid w:val="00DA7F6F"/>
    <w:rsid w:val="00DE0303"/>
    <w:rsid w:val="00DF4AD8"/>
    <w:rsid w:val="00E0534F"/>
    <w:rsid w:val="00E14CBF"/>
    <w:rsid w:val="00E27255"/>
    <w:rsid w:val="00E36145"/>
    <w:rsid w:val="00E51864"/>
    <w:rsid w:val="00E91D25"/>
    <w:rsid w:val="00EB0624"/>
    <w:rsid w:val="00EB0D7A"/>
    <w:rsid w:val="00EB1DE8"/>
    <w:rsid w:val="00EB7877"/>
    <w:rsid w:val="00ED12C9"/>
    <w:rsid w:val="00F30D4D"/>
    <w:rsid w:val="00F3366F"/>
    <w:rsid w:val="00F4209D"/>
    <w:rsid w:val="00F43A77"/>
    <w:rsid w:val="00F451BE"/>
    <w:rsid w:val="00F57813"/>
    <w:rsid w:val="00F77B91"/>
    <w:rsid w:val="00FA245F"/>
    <w:rsid w:val="00FC1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1A3EC"/>
  <w15:docId w15:val="{C5C5776E-A849-4D12-B3FE-F041EFA94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AB0"/>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54F73"/>
    <w:pPr>
      <w:keepNext/>
      <w:numPr>
        <w:numId w:val="1"/>
      </w:numPr>
      <w:suppressAutoHyphens/>
      <w:jc w:val="center"/>
      <w:outlineLvl w:val="0"/>
    </w:pPr>
    <w:rPr>
      <w:sz w:val="28"/>
      <w:lang w:eastAsia="zh-CN"/>
    </w:rPr>
  </w:style>
  <w:style w:type="paragraph" w:styleId="Heading2">
    <w:name w:val="heading 2"/>
    <w:basedOn w:val="Normal"/>
    <w:next w:val="Normal"/>
    <w:link w:val="Heading2Char"/>
    <w:qFormat/>
    <w:rsid w:val="00D54F73"/>
    <w:pPr>
      <w:keepNext/>
      <w:numPr>
        <w:ilvl w:val="1"/>
        <w:numId w:val="1"/>
      </w:numPr>
      <w:suppressAutoHyphens/>
      <w:jc w:val="center"/>
      <w:outlineLvl w:val="1"/>
    </w:pPr>
    <w:rPr>
      <w:b/>
      <w:sz w:val="28"/>
      <w:lang w:eastAsia="zh-CN"/>
    </w:rPr>
  </w:style>
  <w:style w:type="paragraph" w:styleId="Heading3">
    <w:name w:val="heading 3"/>
    <w:basedOn w:val="Normal"/>
    <w:next w:val="Normal"/>
    <w:link w:val="Heading3Char"/>
    <w:qFormat/>
    <w:rsid w:val="00D54F73"/>
    <w:pPr>
      <w:keepNext/>
      <w:numPr>
        <w:ilvl w:val="2"/>
        <w:numId w:val="1"/>
      </w:numPr>
      <w:suppressAutoHyphens/>
      <w:jc w:val="center"/>
      <w:outlineLvl w:val="2"/>
    </w:pPr>
    <w:rPr>
      <w:b/>
      <w:sz w:val="32"/>
      <w:lang w:eastAsia="zh-CN"/>
    </w:rPr>
  </w:style>
  <w:style w:type="paragraph" w:styleId="Heading4">
    <w:name w:val="heading 4"/>
    <w:basedOn w:val="Normal"/>
    <w:next w:val="Normal"/>
    <w:link w:val="Heading4Char"/>
    <w:qFormat/>
    <w:rsid w:val="00D54F73"/>
    <w:pPr>
      <w:keepNext/>
      <w:numPr>
        <w:ilvl w:val="3"/>
        <w:numId w:val="1"/>
      </w:numPr>
      <w:suppressAutoHyphens/>
      <w:jc w:val="center"/>
      <w:outlineLvl w:val="3"/>
    </w:pPr>
    <w:rPr>
      <w:b/>
      <w:sz w:val="32"/>
      <w:u w:val="single"/>
      <w:lang w:eastAsia="zh-CN"/>
    </w:rPr>
  </w:style>
  <w:style w:type="paragraph" w:styleId="Heading5">
    <w:name w:val="heading 5"/>
    <w:basedOn w:val="Normal"/>
    <w:next w:val="Normal"/>
    <w:link w:val="Heading5Char"/>
    <w:qFormat/>
    <w:rsid w:val="00D54F73"/>
    <w:pPr>
      <w:keepNext/>
      <w:numPr>
        <w:ilvl w:val="4"/>
        <w:numId w:val="1"/>
      </w:numPr>
      <w:suppressAutoHyphens/>
      <w:outlineLvl w:val="4"/>
    </w:pPr>
    <w:rPr>
      <w:sz w:val="28"/>
      <w:lang w:eastAsia="zh-CN"/>
    </w:rPr>
  </w:style>
  <w:style w:type="paragraph" w:styleId="Heading6">
    <w:name w:val="heading 6"/>
    <w:basedOn w:val="Normal"/>
    <w:next w:val="Normal"/>
    <w:link w:val="Heading6Char"/>
    <w:qFormat/>
    <w:rsid w:val="00D54F73"/>
    <w:pPr>
      <w:keepNext/>
      <w:numPr>
        <w:ilvl w:val="5"/>
        <w:numId w:val="1"/>
      </w:numPr>
      <w:suppressAutoHyphens/>
      <w:jc w:val="center"/>
      <w:outlineLvl w:val="5"/>
    </w:pPr>
    <w:rPr>
      <w:sz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2AB0"/>
    <w:pPr>
      <w:tabs>
        <w:tab w:val="center" w:pos="4320"/>
        <w:tab w:val="right" w:pos="8640"/>
      </w:tabs>
    </w:pPr>
  </w:style>
  <w:style w:type="character" w:customStyle="1" w:styleId="HeaderChar">
    <w:name w:val="Header Char"/>
    <w:basedOn w:val="DefaultParagraphFont"/>
    <w:link w:val="Header"/>
    <w:uiPriority w:val="99"/>
    <w:rsid w:val="00042AB0"/>
    <w:rPr>
      <w:rFonts w:ascii="Times New Roman" w:eastAsia="Times New Roman" w:hAnsi="Times New Roman" w:cs="Times New Roman"/>
      <w:sz w:val="20"/>
      <w:szCs w:val="20"/>
    </w:rPr>
  </w:style>
  <w:style w:type="paragraph" w:styleId="Footer">
    <w:name w:val="footer"/>
    <w:basedOn w:val="Normal"/>
    <w:link w:val="FooterChar"/>
    <w:rsid w:val="00042AB0"/>
    <w:pPr>
      <w:tabs>
        <w:tab w:val="center" w:pos="4320"/>
        <w:tab w:val="right" w:pos="8640"/>
      </w:tabs>
    </w:pPr>
  </w:style>
  <w:style w:type="character" w:customStyle="1" w:styleId="FooterChar">
    <w:name w:val="Footer Char"/>
    <w:basedOn w:val="DefaultParagraphFont"/>
    <w:link w:val="Footer"/>
    <w:rsid w:val="00042AB0"/>
    <w:rPr>
      <w:rFonts w:ascii="Times New Roman" w:eastAsia="Times New Roman" w:hAnsi="Times New Roman" w:cs="Times New Roman"/>
      <w:sz w:val="20"/>
      <w:szCs w:val="20"/>
    </w:rPr>
  </w:style>
  <w:style w:type="paragraph" w:styleId="NoSpacing">
    <w:name w:val="No Spacing"/>
    <w:uiPriority w:val="1"/>
    <w:qFormat/>
    <w:rsid w:val="00042AB0"/>
    <w:pPr>
      <w:spacing w:after="0" w:line="240" w:lineRule="auto"/>
    </w:pPr>
    <w:rPr>
      <w:rFonts w:ascii="Times New Roman" w:eastAsia="Times New Roman" w:hAnsi="Times New Roman" w:cs="Times New Roman"/>
      <w:sz w:val="20"/>
      <w:szCs w:val="20"/>
    </w:rPr>
  </w:style>
  <w:style w:type="paragraph" w:styleId="BodyText">
    <w:name w:val="Body Text"/>
    <w:basedOn w:val="Normal"/>
    <w:link w:val="BodyTextChar"/>
    <w:rsid w:val="00042AB0"/>
    <w:rPr>
      <w:sz w:val="28"/>
    </w:rPr>
  </w:style>
  <w:style w:type="character" w:customStyle="1" w:styleId="BodyTextChar">
    <w:name w:val="Body Text Char"/>
    <w:basedOn w:val="DefaultParagraphFont"/>
    <w:link w:val="BodyText"/>
    <w:rsid w:val="00042AB0"/>
    <w:rPr>
      <w:rFonts w:ascii="Times New Roman" w:eastAsia="Times New Roman" w:hAnsi="Times New Roman" w:cs="Times New Roman"/>
      <w:sz w:val="28"/>
      <w:szCs w:val="20"/>
    </w:rPr>
  </w:style>
  <w:style w:type="paragraph" w:styleId="BodyTextIndent">
    <w:name w:val="Body Text Indent"/>
    <w:basedOn w:val="Normal"/>
    <w:link w:val="BodyTextIndentChar"/>
    <w:unhideWhenUsed/>
    <w:rsid w:val="00042AB0"/>
    <w:pPr>
      <w:spacing w:after="120"/>
      <w:ind w:left="360"/>
    </w:pPr>
  </w:style>
  <w:style w:type="character" w:customStyle="1" w:styleId="BodyTextIndentChar">
    <w:name w:val="Body Text Indent Char"/>
    <w:basedOn w:val="DefaultParagraphFont"/>
    <w:link w:val="BodyTextIndent"/>
    <w:rsid w:val="00042AB0"/>
    <w:rPr>
      <w:rFonts w:ascii="Times New Roman" w:eastAsia="Times New Roman" w:hAnsi="Times New Roman" w:cs="Times New Roman"/>
      <w:sz w:val="20"/>
      <w:szCs w:val="20"/>
    </w:rPr>
  </w:style>
  <w:style w:type="paragraph" w:styleId="ListParagraph">
    <w:name w:val="List Paragraph"/>
    <w:basedOn w:val="Normal"/>
    <w:uiPriority w:val="34"/>
    <w:qFormat/>
    <w:rsid w:val="00042AB0"/>
    <w:pPr>
      <w:ind w:left="720"/>
      <w:contextualSpacing/>
    </w:pPr>
  </w:style>
  <w:style w:type="paragraph" w:styleId="BalloonText">
    <w:name w:val="Balloon Text"/>
    <w:basedOn w:val="Normal"/>
    <w:link w:val="BalloonTextChar"/>
    <w:unhideWhenUsed/>
    <w:rsid w:val="00042AB0"/>
    <w:rPr>
      <w:rFonts w:ascii="Tahoma" w:hAnsi="Tahoma" w:cs="Tahoma"/>
      <w:sz w:val="16"/>
      <w:szCs w:val="16"/>
    </w:rPr>
  </w:style>
  <w:style w:type="character" w:customStyle="1" w:styleId="BalloonTextChar">
    <w:name w:val="Balloon Text Char"/>
    <w:basedOn w:val="DefaultParagraphFont"/>
    <w:link w:val="BalloonText"/>
    <w:rsid w:val="00042AB0"/>
    <w:rPr>
      <w:rFonts w:ascii="Tahoma" w:eastAsia="Times New Roman" w:hAnsi="Tahoma" w:cs="Tahoma"/>
      <w:sz w:val="16"/>
      <w:szCs w:val="16"/>
    </w:rPr>
  </w:style>
  <w:style w:type="table" w:styleId="TableGrid">
    <w:name w:val="Table Grid"/>
    <w:basedOn w:val="TableNormal"/>
    <w:rsid w:val="005426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
    <w:name w:val="acopre"/>
    <w:basedOn w:val="DefaultParagraphFont"/>
    <w:rsid w:val="00DA7F6F"/>
  </w:style>
  <w:style w:type="character" w:styleId="Emphasis">
    <w:name w:val="Emphasis"/>
    <w:basedOn w:val="DefaultParagraphFont"/>
    <w:uiPriority w:val="20"/>
    <w:qFormat/>
    <w:rsid w:val="00DA7F6F"/>
    <w:rPr>
      <w:i/>
      <w:iCs/>
    </w:rPr>
  </w:style>
  <w:style w:type="character" w:styleId="Hyperlink">
    <w:name w:val="Hyperlink"/>
    <w:basedOn w:val="DefaultParagraphFont"/>
    <w:uiPriority w:val="99"/>
    <w:semiHidden/>
    <w:unhideWhenUsed/>
    <w:rsid w:val="0008766E"/>
    <w:rPr>
      <w:color w:val="0000FF"/>
      <w:u w:val="single"/>
    </w:rPr>
  </w:style>
  <w:style w:type="paragraph" w:styleId="NormalWeb">
    <w:name w:val="Normal (Web)"/>
    <w:basedOn w:val="Normal"/>
    <w:uiPriority w:val="99"/>
    <w:semiHidden/>
    <w:unhideWhenUsed/>
    <w:rsid w:val="004D645E"/>
    <w:pPr>
      <w:spacing w:before="100" w:beforeAutospacing="1" w:after="100" w:afterAutospacing="1"/>
    </w:pPr>
    <w:rPr>
      <w:sz w:val="24"/>
      <w:szCs w:val="24"/>
    </w:rPr>
  </w:style>
  <w:style w:type="character" w:customStyle="1" w:styleId="Heading1Char">
    <w:name w:val="Heading 1 Char"/>
    <w:basedOn w:val="DefaultParagraphFont"/>
    <w:link w:val="Heading1"/>
    <w:rsid w:val="00D54F73"/>
    <w:rPr>
      <w:rFonts w:ascii="Times New Roman" w:eastAsia="Times New Roman" w:hAnsi="Times New Roman" w:cs="Times New Roman"/>
      <w:sz w:val="28"/>
      <w:szCs w:val="20"/>
      <w:lang w:eastAsia="zh-CN"/>
    </w:rPr>
  </w:style>
  <w:style w:type="character" w:customStyle="1" w:styleId="Heading2Char">
    <w:name w:val="Heading 2 Char"/>
    <w:basedOn w:val="DefaultParagraphFont"/>
    <w:link w:val="Heading2"/>
    <w:rsid w:val="00D54F73"/>
    <w:rPr>
      <w:rFonts w:ascii="Times New Roman" w:eastAsia="Times New Roman" w:hAnsi="Times New Roman" w:cs="Times New Roman"/>
      <w:b/>
      <w:sz w:val="28"/>
      <w:szCs w:val="20"/>
      <w:lang w:eastAsia="zh-CN"/>
    </w:rPr>
  </w:style>
  <w:style w:type="character" w:customStyle="1" w:styleId="Heading3Char">
    <w:name w:val="Heading 3 Char"/>
    <w:basedOn w:val="DefaultParagraphFont"/>
    <w:link w:val="Heading3"/>
    <w:rsid w:val="00D54F73"/>
    <w:rPr>
      <w:rFonts w:ascii="Times New Roman" w:eastAsia="Times New Roman" w:hAnsi="Times New Roman" w:cs="Times New Roman"/>
      <w:b/>
      <w:sz w:val="32"/>
      <w:szCs w:val="20"/>
      <w:lang w:eastAsia="zh-CN"/>
    </w:rPr>
  </w:style>
  <w:style w:type="character" w:customStyle="1" w:styleId="Heading4Char">
    <w:name w:val="Heading 4 Char"/>
    <w:basedOn w:val="DefaultParagraphFont"/>
    <w:link w:val="Heading4"/>
    <w:rsid w:val="00D54F73"/>
    <w:rPr>
      <w:rFonts w:ascii="Times New Roman" w:eastAsia="Times New Roman" w:hAnsi="Times New Roman" w:cs="Times New Roman"/>
      <w:b/>
      <w:sz w:val="32"/>
      <w:szCs w:val="20"/>
      <w:u w:val="single"/>
      <w:lang w:eastAsia="zh-CN"/>
    </w:rPr>
  </w:style>
  <w:style w:type="character" w:customStyle="1" w:styleId="Heading5Char">
    <w:name w:val="Heading 5 Char"/>
    <w:basedOn w:val="DefaultParagraphFont"/>
    <w:link w:val="Heading5"/>
    <w:rsid w:val="00D54F73"/>
    <w:rPr>
      <w:rFonts w:ascii="Times New Roman" w:eastAsia="Times New Roman" w:hAnsi="Times New Roman" w:cs="Times New Roman"/>
      <w:sz w:val="28"/>
      <w:szCs w:val="20"/>
      <w:lang w:eastAsia="zh-CN"/>
    </w:rPr>
  </w:style>
  <w:style w:type="character" w:customStyle="1" w:styleId="Heading6Char">
    <w:name w:val="Heading 6 Char"/>
    <w:basedOn w:val="DefaultParagraphFont"/>
    <w:link w:val="Heading6"/>
    <w:rsid w:val="00D54F73"/>
    <w:rPr>
      <w:rFonts w:ascii="Times New Roman" w:eastAsia="Times New Roman" w:hAnsi="Times New Roman" w:cs="Times New Roman"/>
      <w:sz w:val="32"/>
      <w:szCs w:val="20"/>
      <w:lang w:eastAsia="zh-CN"/>
    </w:rPr>
  </w:style>
  <w:style w:type="character" w:customStyle="1" w:styleId="WW8Num1z0">
    <w:name w:val="WW8Num1z0"/>
    <w:rsid w:val="00D54F73"/>
    <w:rPr>
      <w:rFonts w:ascii="Symbol" w:hAnsi="Symbol" w:cs="Symbol"/>
      <w:sz w:val="28"/>
      <w:szCs w:val="28"/>
      <w:lang w:val="it-IT"/>
    </w:rPr>
  </w:style>
  <w:style w:type="character" w:customStyle="1" w:styleId="WW8Num1z1">
    <w:name w:val="WW8Num1z1"/>
    <w:rsid w:val="00D54F73"/>
    <w:rPr>
      <w:rFonts w:ascii="Courier New" w:hAnsi="Courier New" w:cs="Courier New"/>
    </w:rPr>
  </w:style>
  <w:style w:type="character" w:customStyle="1" w:styleId="WW8Num1z2">
    <w:name w:val="WW8Num1z2"/>
    <w:rsid w:val="00D54F73"/>
    <w:rPr>
      <w:rFonts w:ascii="Wingdings" w:hAnsi="Wingdings" w:cs="Wingdings"/>
    </w:rPr>
  </w:style>
  <w:style w:type="character" w:customStyle="1" w:styleId="WW8Num2z0">
    <w:name w:val="WW8Num2z0"/>
    <w:rsid w:val="00D54F73"/>
    <w:rPr>
      <w:b w:val="0"/>
      <w:i w:val="0"/>
    </w:rPr>
  </w:style>
  <w:style w:type="character" w:customStyle="1" w:styleId="WW8Num3z0">
    <w:name w:val="WW8Num3z0"/>
    <w:rsid w:val="00D54F73"/>
  </w:style>
  <w:style w:type="character" w:customStyle="1" w:styleId="WW8Num3z1">
    <w:name w:val="WW8Num3z1"/>
    <w:rsid w:val="00D54F73"/>
  </w:style>
  <w:style w:type="character" w:customStyle="1" w:styleId="WW8Num3z2">
    <w:name w:val="WW8Num3z2"/>
    <w:rsid w:val="00D54F73"/>
  </w:style>
  <w:style w:type="character" w:customStyle="1" w:styleId="WW8Num3z3">
    <w:name w:val="WW8Num3z3"/>
    <w:rsid w:val="00D54F73"/>
  </w:style>
  <w:style w:type="character" w:customStyle="1" w:styleId="WW8Num3z4">
    <w:name w:val="WW8Num3z4"/>
    <w:rsid w:val="00D54F73"/>
  </w:style>
  <w:style w:type="character" w:customStyle="1" w:styleId="WW8Num3z5">
    <w:name w:val="WW8Num3z5"/>
    <w:rsid w:val="00D54F73"/>
  </w:style>
  <w:style w:type="character" w:customStyle="1" w:styleId="WW8Num3z6">
    <w:name w:val="WW8Num3z6"/>
    <w:rsid w:val="00D54F73"/>
  </w:style>
  <w:style w:type="character" w:customStyle="1" w:styleId="WW8Num3z7">
    <w:name w:val="WW8Num3z7"/>
    <w:rsid w:val="00D54F73"/>
  </w:style>
  <w:style w:type="character" w:customStyle="1" w:styleId="WW8Num3z8">
    <w:name w:val="WW8Num3z8"/>
    <w:rsid w:val="00D54F73"/>
  </w:style>
  <w:style w:type="character" w:customStyle="1" w:styleId="WW8Num4z0">
    <w:name w:val="WW8Num4z0"/>
    <w:rsid w:val="00D54F73"/>
    <w:rPr>
      <w:b w:val="0"/>
      <w:i w:val="0"/>
    </w:rPr>
  </w:style>
  <w:style w:type="character" w:customStyle="1" w:styleId="WW8Num5z0">
    <w:name w:val="WW8Num5z0"/>
    <w:rsid w:val="00D54F73"/>
    <w:rPr>
      <w:b w:val="0"/>
      <w:i w:val="0"/>
    </w:rPr>
  </w:style>
  <w:style w:type="character" w:customStyle="1" w:styleId="WW8Num6z0">
    <w:name w:val="WW8Num6z0"/>
    <w:rsid w:val="00D54F73"/>
  </w:style>
  <w:style w:type="character" w:customStyle="1" w:styleId="WW8Num6z1">
    <w:name w:val="WW8Num6z1"/>
    <w:rsid w:val="00D54F73"/>
  </w:style>
  <w:style w:type="character" w:customStyle="1" w:styleId="WW8Num6z2">
    <w:name w:val="WW8Num6z2"/>
    <w:rsid w:val="00D54F73"/>
  </w:style>
  <w:style w:type="character" w:customStyle="1" w:styleId="WW8Num6z3">
    <w:name w:val="WW8Num6z3"/>
    <w:rsid w:val="00D54F73"/>
  </w:style>
  <w:style w:type="character" w:customStyle="1" w:styleId="WW8Num6z4">
    <w:name w:val="WW8Num6z4"/>
    <w:rsid w:val="00D54F73"/>
  </w:style>
  <w:style w:type="character" w:customStyle="1" w:styleId="WW8Num6z5">
    <w:name w:val="WW8Num6z5"/>
    <w:rsid w:val="00D54F73"/>
  </w:style>
  <w:style w:type="character" w:customStyle="1" w:styleId="WW8Num6z6">
    <w:name w:val="WW8Num6z6"/>
    <w:rsid w:val="00D54F73"/>
  </w:style>
  <w:style w:type="character" w:customStyle="1" w:styleId="WW8Num6z7">
    <w:name w:val="WW8Num6z7"/>
    <w:rsid w:val="00D54F73"/>
  </w:style>
  <w:style w:type="character" w:customStyle="1" w:styleId="WW8Num6z8">
    <w:name w:val="WW8Num6z8"/>
    <w:rsid w:val="00D54F73"/>
  </w:style>
  <w:style w:type="character" w:customStyle="1" w:styleId="WW8Num7z0">
    <w:name w:val="WW8Num7z0"/>
    <w:rsid w:val="00D54F73"/>
    <w:rPr>
      <w:sz w:val="28"/>
      <w:szCs w:val="28"/>
    </w:rPr>
  </w:style>
  <w:style w:type="character" w:customStyle="1" w:styleId="WW8Num7z1">
    <w:name w:val="WW8Num7z1"/>
    <w:rsid w:val="00D54F73"/>
  </w:style>
  <w:style w:type="character" w:customStyle="1" w:styleId="WW8Num7z2">
    <w:name w:val="WW8Num7z2"/>
    <w:rsid w:val="00D54F73"/>
  </w:style>
  <w:style w:type="character" w:customStyle="1" w:styleId="WW8Num7z3">
    <w:name w:val="WW8Num7z3"/>
    <w:rsid w:val="00D54F73"/>
  </w:style>
  <w:style w:type="character" w:customStyle="1" w:styleId="WW8Num7z4">
    <w:name w:val="WW8Num7z4"/>
    <w:rsid w:val="00D54F73"/>
  </w:style>
  <w:style w:type="character" w:customStyle="1" w:styleId="WW8Num7z5">
    <w:name w:val="WW8Num7z5"/>
    <w:rsid w:val="00D54F73"/>
  </w:style>
  <w:style w:type="character" w:customStyle="1" w:styleId="WW8Num7z6">
    <w:name w:val="WW8Num7z6"/>
    <w:rsid w:val="00D54F73"/>
  </w:style>
  <w:style w:type="character" w:customStyle="1" w:styleId="WW8Num7z7">
    <w:name w:val="WW8Num7z7"/>
    <w:rsid w:val="00D54F73"/>
  </w:style>
  <w:style w:type="character" w:customStyle="1" w:styleId="WW8Num7z8">
    <w:name w:val="WW8Num7z8"/>
    <w:rsid w:val="00D54F73"/>
  </w:style>
  <w:style w:type="character" w:customStyle="1" w:styleId="WW8Num8z0">
    <w:name w:val="WW8Num8z0"/>
    <w:rsid w:val="00D54F73"/>
    <w:rPr>
      <w:b w:val="0"/>
      <w:i w:val="0"/>
    </w:rPr>
  </w:style>
  <w:style w:type="character" w:customStyle="1" w:styleId="WW8Num9z0">
    <w:name w:val="WW8Num9z0"/>
    <w:rsid w:val="00D54F73"/>
    <w:rPr>
      <w:b w:val="0"/>
      <w:i w:val="0"/>
    </w:rPr>
  </w:style>
  <w:style w:type="character" w:customStyle="1" w:styleId="WW8Num10z0">
    <w:name w:val="WW8Num10z0"/>
    <w:rsid w:val="00D54F73"/>
  </w:style>
  <w:style w:type="character" w:customStyle="1" w:styleId="WW8Num10z1">
    <w:name w:val="WW8Num10z1"/>
    <w:rsid w:val="00D54F73"/>
  </w:style>
  <w:style w:type="character" w:customStyle="1" w:styleId="WW8Num10z2">
    <w:name w:val="WW8Num10z2"/>
    <w:rsid w:val="00D54F73"/>
  </w:style>
  <w:style w:type="character" w:customStyle="1" w:styleId="WW8Num10z3">
    <w:name w:val="WW8Num10z3"/>
    <w:rsid w:val="00D54F73"/>
  </w:style>
  <w:style w:type="character" w:customStyle="1" w:styleId="WW8Num10z4">
    <w:name w:val="WW8Num10z4"/>
    <w:rsid w:val="00D54F73"/>
  </w:style>
  <w:style w:type="character" w:customStyle="1" w:styleId="WW8Num10z5">
    <w:name w:val="WW8Num10z5"/>
    <w:rsid w:val="00D54F73"/>
  </w:style>
  <w:style w:type="character" w:customStyle="1" w:styleId="WW8Num10z6">
    <w:name w:val="WW8Num10z6"/>
    <w:rsid w:val="00D54F73"/>
  </w:style>
  <w:style w:type="character" w:customStyle="1" w:styleId="WW8Num10z7">
    <w:name w:val="WW8Num10z7"/>
    <w:rsid w:val="00D54F73"/>
  </w:style>
  <w:style w:type="character" w:customStyle="1" w:styleId="WW8Num10z8">
    <w:name w:val="WW8Num10z8"/>
    <w:rsid w:val="00D54F73"/>
  </w:style>
  <w:style w:type="character" w:customStyle="1" w:styleId="WW8Num11z0">
    <w:name w:val="WW8Num11z0"/>
    <w:rsid w:val="00D54F73"/>
    <w:rPr>
      <w:rFonts w:ascii="Symbol" w:hAnsi="Symbol" w:cs="Symbol"/>
      <w:sz w:val="28"/>
      <w:lang w:val="fi-FI"/>
    </w:rPr>
  </w:style>
  <w:style w:type="character" w:customStyle="1" w:styleId="WW8Num12z0">
    <w:name w:val="WW8Num12z0"/>
    <w:rsid w:val="00D54F73"/>
    <w:rPr>
      <w:b w:val="0"/>
      <w:i w:val="0"/>
    </w:rPr>
  </w:style>
  <w:style w:type="character" w:customStyle="1" w:styleId="WW8Num13z0">
    <w:name w:val="WW8Num13z0"/>
    <w:rsid w:val="00D54F73"/>
    <w:rPr>
      <w:b w:val="0"/>
      <w:i w:val="0"/>
    </w:rPr>
  </w:style>
  <w:style w:type="character" w:customStyle="1" w:styleId="WW8Num14z0">
    <w:name w:val="WW8Num14z0"/>
    <w:rsid w:val="00D54F73"/>
    <w:rPr>
      <w:rFonts w:ascii="Times New Roman" w:eastAsia="Times New Roman" w:hAnsi="Times New Roman" w:cs="Times New Roman"/>
    </w:rPr>
  </w:style>
  <w:style w:type="character" w:customStyle="1" w:styleId="WW8Num14z1">
    <w:name w:val="WW8Num14z1"/>
    <w:rsid w:val="00D54F73"/>
    <w:rPr>
      <w:rFonts w:ascii="Courier New" w:hAnsi="Courier New" w:cs="Courier New"/>
    </w:rPr>
  </w:style>
  <w:style w:type="character" w:customStyle="1" w:styleId="WW8Num14z2">
    <w:name w:val="WW8Num14z2"/>
    <w:rsid w:val="00D54F73"/>
    <w:rPr>
      <w:rFonts w:ascii="Wingdings" w:hAnsi="Wingdings" w:cs="Wingdings"/>
    </w:rPr>
  </w:style>
  <w:style w:type="character" w:customStyle="1" w:styleId="WW8Num14z3">
    <w:name w:val="WW8Num14z3"/>
    <w:rsid w:val="00D54F73"/>
    <w:rPr>
      <w:rFonts w:ascii="Symbol" w:hAnsi="Symbol" w:cs="Symbol"/>
    </w:rPr>
  </w:style>
  <w:style w:type="character" w:customStyle="1" w:styleId="WW8Num15z0">
    <w:name w:val="WW8Num15z0"/>
    <w:rsid w:val="00D54F73"/>
    <w:rPr>
      <w:b w:val="0"/>
      <w:i w:val="0"/>
    </w:rPr>
  </w:style>
  <w:style w:type="character" w:customStyle="1" w:styleId="WW8Num16z0">
    <w:name w:val="WW8Num16z0"/>
    <w:rsid w:val="00D54F73"/>
  </w:style>
  <w:style w:type="character" w:customStyle="1" w:styleId="WW8Num16z1">
    <w:name w:val="WW8Num16z1"/>
    <w:rsid w:val="00D54F73"/>
  </w:style>
  <w:style w:type="character" w:customStyle="1" w:styleId="WW8Num16z2">
    <w:name w:val="WW8Num16z2"/>
    <w:rsid w:val="00D54F73"/>
  </w:style>
  <w:style w:type="character" w:customStyle="1" w:styleId="WW8Num16z3">
    <w:name w:val="WW8Num16z3"/>
    <w:rsid w:val="00D54F73"/>
  </w:style>
  <w:style w:type="character" w:customStyle="1" w:styleId="WW8Num16z4">
    <w:name w:val="WW8Num16z4"/>
    <w:rsid w:val="00D54F73"/>
  </w:style>
  <w:style w:type="character" w:customStyle="1" w:styleId="WW8Num16z5">
    <w:name w:val="WW8Num16z5"/>
    <w:rsid w:val="00D54F73"/>
  </w:style>
  <w:style w:type="character" w:customStyle="1" w:styleId="WW8Num16z6">
    <w:name w:val="WW8Num16z6"/>
    <w:rsid w:val="00D54F73"/>
  </w:style>
  <w:style w:type="character" w:customStyle="1" w:styleId="WW8Num16z7">
    <w:name w:val="WW8Num16z7"/>
    <w:rsid w:val="00D54F73"/>
  </w:style>
  <w:style w:type="character" w:customStyle="1" w:styleId="WW8Num16z8">
    <w:name w:val="WW8Num16z8"/>
    <w:rsid w:val="00D54F73"/>
  </w:style>
  <w:style w:type="character" w:customStyle="1" w:styleId="WW8Num17z0">
    <w:name w:val="WW8Num17z0"/>
    <w:rsid w:val="00D54F73"/>
    <w:rPr>
      <w:b w:val="0"/>
      <w:i w:val="0"/>
    </w:rPr>
  </w:style>
  <w:style w:type="character" w:customStyle="1" w:styleId="WW8Num18z0">
    <w:name w:val="WW8Num18z0"/>
    <w:rsid w:val="00D54F73"/>
    <w:rPr>
      <w:b w:val="0"/>
    </w:rPr>
  </w:style>
  <w:style w:type="character" w:customStyle="1" w:styleId="WW8Num19z0">
    <w:name w:val="WW8Num19z0"/>
    <w:rsid w:val="00D54F73"/>
    <w:rPr>
      <w:b w:val="0"/>
      <w:i w:val="0"/>
    </w:rPr>
  </w:style>
  <w:style w:type="character" w:customStyle="1" w:styleId="WW8Num20z0">
    <w:name w:val="WW8Num20z0"/>
    <w:rsid w:val="00D54F73"/>
    <w:rPr>
      <w:b w:val="0"/>
      <w:i w:val="0"/>
    </w:rPr>
  </w:style>
  <w:style w:type="character" w:customStyle="1" w:styleId="WW8Num21z0">
    <w:name w:val="WW8Num21z0"/>
    <w:rsid w:val="00D54F73"/>
    <w:rPr>
      <w:b w:val="0"/>
      <w:i w:val="0"/>
    </w:rPr>
  </w:style>
  <w:style w:type="character" w:customStyle="1" w:styleId="WW8Num22z0">
    <w:name w:val="WW8Num22z0"/>
    <w:rsid w:val="00D54F73"/>
    <w:rPr>
      <w:b w:val="0"/>
      <w:i w:val="0"/>
    </w:rPr>
  </w:style>
  <w:style w:type="character" w:customStyle="1" w:styleId="WW8Num23z0">
    <w:name w:val="WW8Num23z0"/>
    <w:rsid w:val="00D54F73"/>
  </w:style>
  <w:style w:type="character" w:customStyle="1" w:styleId="WW8Num23z1">
    <w:name w:val="WW8Num23z1"/>
    <w:rsid w:val="00D54F73"/>
  </w:style>
  <w:style w:type="character" w:customStyle="1" w:styleId="WW8Num23z2">
    <w:name w:val="WW8Num23z2"/>
    <w:rsid w:val="00D54F73"/>
  </w:style>
  <w:style w:type="character" w:customStyle="1" w:styleId="WW8Num23z3">
    <w:name w:val="WW8Num23z3"/>
    <w:rsid w:val="00D54F73"/>
  </w:style>
  <w:style w:type="character" w:customStyle="1" w:styleId="WW8Num23z4">
    <w:name w:val="WW8Num23z4"/>
    <w:rsid w:val="00D54F73"/>
  </w:style>
  <w:style w:type="character" w:customStyle="1" w:styleId="WW8Num23z5">
    <w:name w:val="WW8Num23z5"/>
    <w:rsid w:val="00D54F73"/>
  </w:style>
  <w:style w:type="character" w:customStyle="1" w:styleId="WW8Num23z6">
    <w:name w:val="WW8Num23z6"/>
    <w:rsid w:val="00D54F73"/>
  </w:style>
  <w:style w:type="character" w:customStyle="1" w:styleId="WW8Num23z7">
    <w:name w:val="WW8Num23z7"/>
    <w:rsid w:val="00D54F73"/>
  </w:style>
  <w:style w:type="character" w:customStyle="1" w:styleId="WW8Num23z8">
    <w:name w:val="WW8Num23z8"/>
    <w:rsid w:val="00D54F73"/>
  </w:style>
  <w:style w:type="character" w:customStyle="1" w:styleId="WW8Num24z0">
    <w:name w:val="WW8Num24z0"/>
    <w:rsid w:val="00D54F73"/>
  </w:style>
  <w:style w:type="character" w:customStyle="1" w:styleId="WW8Num25z0">
    <w:name w:val="WW8Num25z0"/>
    <w:rsid w:val="00D54F73"/>
    <w:rPr>
      <w:b w:val="0"/>
      <w:i w:val="0"/>
    </w:rPr>
  </w:style>
  <w:style w:type="character" w:customStyle="1" w:styleId="WW8Num26z0">
    <w:name w:val="WW8Num26z0"/>
    <w:rsid w:val="00D54F73"/>
  </w:style>
  <w:style w:type="character" w:customStyle="1" w:styleId="WW8Num27z0">
    <w:name w:val="WW8Num27z0"/>
    <w:rsid w:val="00D54F73"/>
    <w:rPr>
      <w:rFonts w:ascii="Symbol" w:hAnsi="Symbol" w:cs="Symbol"/>
      <w:sz w:val="28"/>
      <w:lang w:val="fr-FR"/>
    </w:rPr>
  </w:style>
  <w:style w:type="character" w:customStyle="1" w:styleId="WW8Num28z0">
    <w:name w:val="WW8Num28z0"/>
    <w:rsid w:val="00D54F73"/>
    <w:rPr>
      <w:b w:val="0"/>
      <w:i w:val="0"/>
    </w:rPr>
  </w:style>
  <w:style w:type="character" w:customStyle="1" w:styleId="WW8Num29z0">
    <w:name w:val="WW8Num29z0"/>
    <w:rsid w:val="00D54F73"/>
    <w:rPr>
      <w:rFonts w:ascii="Symbol" w:hAnsi="Symbol" w:cs="Symbol"/>
    </w:rPr>
  </w:style>
  <w:style w:type="character" w:customStyle="1" w:styleId="WW8Num30z0">
    <w:name w:val="WW8Num30z0"/>
    <w:rsid w:val="00D54F73"/>
    <w:rPr>
      <w:b w:val="0"/>
      <w:i w:val="0"/>
    </w:rPr>
  </w:style>
  <w:style w:type="character" w:customStyle="1" w:styleId="WW8Num31z0">
    <w:name w:val="WW8Num31z0"/>
    <w:rsid w:val="00D54F73"/>
    <w:rPr>
      <w:b w:val="0"/>
      <w:i w:val="0"/>
    </w:rPr>
  </w:style>
  <w:style w:type="character" w:customStyle="1" w:styleId="WW8Num32z0">
    <w:name w:val="WW8Num32z0"/>
    <w:rsid w:val="00D54F73"/>
    <w:rPr>
      <w:rFonts w:ascii="Times New Roman" w:eastAsia="Times New Roman" w:hAnsi="Times New Roman" w:cs="Times New Roman"/>
    </w:rPr>
  </w:style>
  <w:style w:type="character" w:customStyle="1" w:styleId="WW8Num32z1">
    <w:name w:val="WW8Num32z1"/>
    <w:rsid w:val="00D54F73"/>
    <w:rPr>
      <w:rFonts w:ascii="Courier New" w:hAnsi="Courier New" w:cs="Courier New"/>
    </w:rPr>
  </w:style>
  <w:style w:type="character" w:customStyle="1" w:styleId="WW8Num32z2">
    <w:name w:val="WW8Num32z2"/>
    <w:rsid w:val="00D54F73"/>
    <w:rPr>
      <w:rFonts w:ascii="Wingdings" w:hAnsi="Wingdings" w:cs="Wingdings"/>
    </w:rPr>
  </w:style>
  <w:style w:type="character" w:customStyle="1" w:styleId="WW8Num32z3">
    <w:name w:val="WW8Num32z3"/>
    <w:rsid w:val="00D54F73"/>
    <w:rPr>
      <w:rFonts w:ascii="Symbol" w:hAnsi="Symbol" w:cs="Symbol"/>
    </w:rPr>
  </w:style>
  <w:style w:type="character" w:customStyle="1" w:styleId="WW8Num33z0">
    <w:name w:val="WW8Num33z0"/>
    <w:rsid w:val="00D54F73"/>
    <w:rPr>
      <w:rFonts w:ascii="Wingdings" w:hAnsi="Wingdings" w:cs="Wingdings"/>
    </w:rPr>
  </w:style>
  <w:style w:type="character" w:customStyle="1" w:styleId="WW8Num33z1">
    <w:name w:val="WW8Num33z1"/>
    <w:rsid w:val="00D54F73"/>
    <w:rPr>
      <w:rFonts w:ascii="Courier New" w:hAnsi="Courier New" w:cs="Courier New"/>
    </w:rPr>
  </w:style>
  <w:style w:type="character" w:customStyle="1" w:styleId="WW8Num33z3">
    <w:name w:val="WW8Num33z3"/>
    <w:rsid w:val="00D54F73"/>
    <w:rPr>
      <w:rFonts w:ascii="Symbol" w:hAnsi="Symbol" w:cs="Symbol"/>
    </w:rPr>
  </w:style>
  <w:style w:type="character" w:customStyle="1" w:styleId="WW8Num34z0">
    <w:name w:val="WW8Num34z0"/>
    <w:rsid w:val="00D54F73"/>
    <w:rPr>
      <w:rFonts w:ascii="Symbol" w:hAnsi="Symbol" w:cs="Symbol"/>
    </w:rPr>
  </w:style>
  <w:style w:type="character" w:customStyle="1" w:styleId="WW8Num35z0">
    <w:name w:val="WW8Num35z0"/>
    <w:rsid w:val="00D54F73"/>
    <w:rPr>
      <w:b w:val="0"/>
      <w:i w:val="0"/>
    </w:rPr>
  </w:style>
  <w:style w:type="character" w:customStyle="1" w:styleId="WW8Num36z0">
    <w:name w:val="WW8Num36z0"/>
    <w:rsid w:val="00D54F73"/>
    <w:rPr>
      <w:b w:val="0"/>
      <w:i w:val="0"/>
    </w:rPr>
  </w:style>
  <w:style w:type="character" w:customStyle="1" w:styleId="WW8Num37z0">
    <w:name w:val="WW8Num37z0"/>
    <w:rsid w:val="00D54F73"/>
  </w:style>
  <w:style w:type="character" w:customStyle="1" w:styleId="WW8Num38z0">
    <w:name w:val="WW8Num38z0"/>
    <w:rsid w:val="00D54F73"/>
    <w:rPr>
      <w:b w:val="0"/>
      <w:i w:val="0"/>
    </w:rPr>
  </w:style>
  <w:style w:type="character" w:customStyle="1" w:styleId="WW8Num39z0">
    <w:name w:val="WW8Num39z0"/>
    <w:rsid w:val="00D54F73"/>
  </w:style>
  <w:style w:type="character" w:customStyle="1" w:styleId="WW8Num39z1">
    <w:name w:val="WW8Num39z1"/>
    <w:rsid w:val="00D54F73"/>
  </w:style>
  <w:style w:type="character" w:customStyle="1" w:styleId="WW8Num39z2">
    <w:name w:val="WW8Num39z2"/>
    <w:rsid w:val="00D54F73"/>
  </w:style>
  <w:style w:type="character" w:customStyle="1" w:styleId="WW8Num39z3">
    <w:name w:val="WW8Num39z3"/>
    <w:rsid w:val="00D54F73"/>
  </w:style>
  <w:style w:type="character" w:customStyle="1" w:styleId="WW8Num39z4">
    <w:name w:val="WW8Num39z4"/>
    <w:rsid w:val="00D54F73"/>
  </w:style>
  <w:style w:type="character" w:customStyle="1" w:styleId="WW8Num39z5">
    <w:name w:val="WW8Num39z5"/>
    <w:rsid w:val="00D54F73"/>
  </w:style>
  <w:style w:type="character" w:customStyle="1" w:styleId="WW8Num39z6">
    <w:name w:val="WW8Num39z6"/>
    <w:rsid w:val="00D54F73"/>
  </w:style>
  <w:style w:type="character" w:customStyle="1" w:styleId="WW8Num39z7">
    <w:name w:val="WW8Num39z7"/>
    <w:rsid w:val="00D54F73"/>
  </w:style>
  <w:style w:type="character" w:customStyle="1" w:styleId="WW8Num39z8">
    <w:name w:val="WW8Num39z8"/>
    <w:rsid w:val="00D54F73"/>
  </w:style>
  <w:style w:type="character" w:styleId="PageNumber">
    <w:name w:val="page number"/>
    <w:basedOn w:val="DefaultParagraphFont"/>
    <w:rsid w:val="00D54F73"/>
  </w:style>
  <w:style w:type="paragraph" w:customStyle="1" w:styleId="Heading">
    <w:name w:val="Heading"/>
    <w:basedOn w:val="Normal"/>
    <w:next w:val="BodyText"/>
    <w:rsid w:val="00D54F73"/>
    <w:pPr>
      <w:keepNext/>
      <w:suppressAutoHyphens/>
      <w:spacing w:before="240" w:after="120"/>
    </w:pPr>
    <w:rPr>
      <w:rFonts w:ascii="Arial" w:eastAsia="Lucida Sans Unicode" w:hAnsi="Arial" w:cs="Mangal"/>
      <w:sz w:val="28"/>
      <w:szCs w:val="28"/>
      <w:lang w:eastAsia="zh-CN"/>
    </w:rPr>
  </w:style>
  <w:style w:type="paragraph" w:styleId="List">
    <w:name w:val="List"/>
    <w:basedOn w:val="BodyText"/>
    <w:rsid w:val="00D54F73"/>
    <w:pPr>
      <w:suppressAutoHyphens/>
    </w:pPr>
    <w:rPr>
      <w:rFonts w:cs="Mangal"/>
      <w:lang w:eastAsia="zh-CN"/>
    </w:rPr>
  </w:style>
  <w:style w:type="paragraph" w:styleId="Caption">
    <w:name w:val="caption"/>
    <w:basedOn w:val="Normal"/>
    <w:qFormat/>
    <w:rsid w:val="00D54F73"/>
    <w:pPr>
      <w:suppressLineNumbers/>
      <w:suppressAutoHyphens/>
      <w:spacing w:before="120" w:after="120"/>
    </w:pPr>
    <w:rPr>
      <w:rFonts w:cs="Mangal"/>
      <w:i/>
      <w:iCs/>
      <w:sz w:val="24"/>
      <w:szCs w:val="24"/>
      <w:lang w:eastAsia="zh-CN"/>
    </w:rPr>
  </w:style>
  <w:style w:type="paragraph" w:customStyle="1" w:styleId="Index">
    <w:name w:val="Index"/>
    <w:basedOn w:val="Normal"/>
    <w:rsid w:val="00D54F73"/>
    <w:pPr>
      <w:suppressLineNumbers/>
      <w:suppressAutoHyphens/>
    </w:pPr>
    <w:rPr>
      <w:rFonts w:cs="Mangal"/>
      <w:lang w:eastAsia="zh-CN"/>
    </w:rPr>
  </w:style>
  <w:style w:type="paragraph" w:customStyle="1" w:styleId="TableContents">
    <w:name w:val="Table Contents"/>
    <w:basedOn w:val="Normal"/>
    <w:rsid w:val="00D54F73"/>
    <w:pPr>
      <w:suppressLineNumbers/>
      <w:suppressAutoHyphens/>
    </w:pPr>
    <w:rPr>
      <w:lang w:eastAsia="zh-CN"/>
    </w:rPr>
  </w:style>
  <w:style w:type="paragraph" w:customStyle="1" w:styleId="TableHeading">
    <w:name w:val="Table Heading"/>
    <w:basedOn w:val="TableContents"/>
    <w:rsid w:val="00D54F73"/>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999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62857-DF70-40F7-B245-11FFFA4C6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18</Pages>
  <Words>5155</Words>
  <Characters>29386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SC VITAL SA</Company>
  <LinksUpToDate>false</LinksUpToDate>
  <CharactersWithSpaces>34473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Steigher Gheorghe</dc:creator>
  <cp:lastModifiedBy>Gyongy Forausbergher</cp:lastModifiedBy>
  <cp:revision>27</cp:revision>
  <cp:lastPrinted>2021-07-13T04:45:00Z</cp:lastPrinted>
  <dcterms:created xsi:type="dcterms:W3CDTF">2021-05-18T11:45:00Z</dcterms:created>
  <dcterms:modified xsi:type="dcterms:W3CDTF">2021-07-13T05:04:00Z</dcterms:modified>
</cp:coreProperties>
</file>